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5199A498" w:rsidR="00DE64D2" w:rsidRPr="00422B0C" w:rsidRDefault="00DE64D2" w:rsidP="00DE64D2">
      <w:pPr>
        <w:spacing w:before="225" w:after="225" w:line="240" w:lineRule="auto"/>
        <w:jc w:val="both"/>
        <w:rPr>
          <w:rFonts w:ascii="Arial" w:hAnsi="Arial" w:cs="Arial"/>
          <w:i/>
          <w:color w:val="000000" w:themeColor="text1"/>
          <w:sz w:val="20"/>
          <w:szCs w:val="20"/>
        </w:rPr>
      </w:pPr>
      <w:r w:rsidRPr="00422B0C">
        <w:rPr>
          <w:rFonts w:ascii="Arial" w:hAnsi="Arial" w:cs="Arial"/>
          <w:i/>
          <w:color w:val="000000" w:themeColor="text1"/>
          <w:sz w:val="20"/>
          <w:szCs w:val="20"/>
        </w:rPr>
        <w:t>Obrazec št: 2</w:t>
      </w:r>
    </w:p>
    <w:p w14:paraId="43B4EB29" w14:textId="72943290" w:rsidR="00014F7D" w:rsidRPr="00422B0C" w:rsidRDefault="00DE64D2" w:rsidP="00C9167B">
      <w:pPr>
        <w:pStyle w:val="Naslov3"/>
        <w:jc w:val="center"/>
        <w:rPr>
          <w:rFonts w:ascii="Arial" w:hAnsi="Arial" w:cs="Arial"/>
          <w:color w:val="000000" w:themeColor="text1"/>
          <w:u w:val="single"/>
        </w:rPr>
      </w:pPr>
      <w:bookmarkStart w:id="0" w:name="_Toc515516908"/>
      <w:bookmarkStart w:id="1" w:name="_Toc167961113"/>
      <w:r w:rsidRPr="00422B0C">
        <w:rPr>
          <w:rFonts w:ascii="Arial" w:hAnsi="Arial" w:cs="Arial"/>
          <w:color w:val="000000" w:themeColor="text1"/>
          <w:u w:val="single"/>
        </w:rPr>
        <w:t>KROVNA IZJAVA</w:t>
      </w:r>
      <w:bookmarkEnd w:id="0"/>
      <w:bookmarkEnd w:id="1"/>
    </w:p>
    <w:p w14:paraId="56466B22" w14:textId="77777777" w:rsidR="00422B0C" w:rsidRDefault="00422B0C" w:rsidP="00D70034">
      <w:pPr>
        <w:jc w:val="both"/>
        <w:rPr>
          <w:rFonts w:ascii="Arial" w:hAnsi="Arial" w:cs="Arial"/>
          <w:color w:val="000000" w:themeColor="text1"/>
          <w:sz w:val="20"/>
          <w:szCs w:val="20"/>
        </w:rPr>
      </w:pPr>
    </w:p>
    <w:p w14:paraId="45819FDD" w14:textId="54B59C9F" w:rsidR="00D70034" w:rsidRPr="00422B0C" w:rsidRDefault="00282CF3" w:rsidP="00D70034">
      <w:pPr>
        <w:jc w:val="both"/>
        <w:rPr>
          <w:rFonts w:ascii="Arial" w:hAnsi="Arial" w:cs="Arial"/>
          <w:color w:val="000000" w:themeColor="text1"/>
          <w:sz w:val="20"/>
          <w:szCs w:val="20"/>
        </w:rPr>
      </w:pPr>
      <w:r w:rsidRPr="00422B0C">
        <w:rPr>
          <w:rFonts w:ascii="Arial" w:hAnsi="Arial" w:cs="Arial"/>
          <w:color w:val="000000" w:themeColor="text1"/>
          <w:sz w:val="20"/>
          <w:szCs w:val="20"/>
        </w:rPr>
        <w:t xml:space="preserve">Za javno naročilo </w:t>
      </w:r>
      <w:r w:rsidR="00D70034" w:rsidRPr="00422B0C">
        <w:rPr>
          <w:rFonts w:ascii="Arial" w:hAnsi="Arial" w:cs="Arial"/>
          <w:b/>
          <w:color w:val="000000" w:themeColor="text1"/>
          <w:sz w:val="20"/>
          <w:szCs w:val="20"/>
        </w:rPr>
        <w:t>»</w:t>
      </w:r>
      <w:r w:rsidR="004805DE" w:rsidRPr="00E817BE">
        <w:rPr>
          <w:rFonts w:ascii="Arial" w:hAnsi="Arial" w:cs="Arial"/>
          <w:b/>
          <w:color w:val="000000" w:themeColor="text1"/>
          <w:sz w:val="20"/>
          <w:szCs w:val="20"/>
        </w:rPr>
        <w:t>Asfaltiranje cest v okviru rednega vzdrževanja občinskih cest v Mestni občini Velenje</w:t>
      </w:r>
      <w:r w:rsidR="00D70034" w:rsidRPr="00E817BE">
        <w:rPr>
          <w:rFonts w:ascii="Arial" w:hAnsi="Arial" w:cs="Arial"/>
          <w:b/>
          <w:color w:val="000000" w:themeColor="text1"/>
          <w:sz w:val="20"/>
          <w:szCs w:val="20"/>
        </w:rPr>
        <w:t>«</w:t>
      </w:r>
      <w:r w:rsidR="00D70034" w:rsidRPr="00E817BE">
        <w:rPr>
          <w:rFonts w:ascii="Arial" w:hAnsi="Arial" w:cs="Arial"/>
          <w:color w:val="000000" w:themeColor="text1"/>
          <w:sz w:val="20"/>
          <w:szCs w:val="20"/>
        </w:rPr>
        <w:t xml:space="preserve"> </w:t>
      </w:r>
    </w:p>
    <w:p w14:paraId="21DAD77F" w14:textId="767A1B98" w:rsidR="00DE64D2" w:rsidRPr="00422B0C" w:rsidRDefault="00DE64D2" w:rsidP="00D70034">
      <w:pPr>
        <w:rPr>
          <w:rFonts w:ascii="Arial" w:hAnsi="Arial" w:cs="Arial"/>
          <w:b/>
          <w:bCs/>
          <w:color w:val="000000" w:themeColor="text1"/>
          <w:sz w:val="20"/>
          <w:szCs w:val="20"/>
        </w:rPr>
      </w:pPr>
      <w:r w:rsidRPr="00422B0C">
        <w:rPr>
          <w:rFonts w:ascii="Arial" w:hAnsi="Arial" w:cs="Arial"/>
          <w:b/>
          <w:bCs/>
          <w:color w:val="000000" w:themeColor="text1"/>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164EF4" w:rsidRPr="00422B0C"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422B0C" w:rsidRDefault="00DE64D2" w:rsidP="00DE64D2">
            <w:pPr>
              <w:jc w:val="both"/>
              <w:rPr>
                <w:rFonts w:ascii="Arial" w:hAnsi="Arial" w:cs="Arial"/>
                <w:b/>
                <w:bCs/>
                <w:color w:val="000000" w:themeColor="text1"/>
                <w:sz w:val="20"/>
                <w:szCs w:val="20"/>
              </w:rPr>
            </w:pPr>
            <w:r w:rsidRPr="00422B0C">
              <w:rPr>
                <w:rFonts w:ascii="Arial" w:hAnsi="Arial" w:cs="Arial"/>
                <w:b/>
                <w:bCs/>
                <w:color w:val="000000" w:themeColor="text1"/>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color w:val="000000" w:themeColor="text1"/>
                <w:sz w:val="20"/>
                <w:szCs w:val="20"/>
              </w:rPr>
              <w:t>DA / NE (obkrožite ustrezno)</w:t>
            </w:r>
          </w:p>
        </w:tc>
      </w:tr>
      <w:tr w:rsidR="00164EF4" w:rsidRPr="00422B0C"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422B0C" w:rsidRDefault="00DE64D2" w:rsidP="00DE64D2">
            <w:pPr>
              <w:jc w:val="both"/>
              <w:rPr>
                <w:rFonts w:ascii="Arial" w:hAnsi="Arial" w:cs="Arial"/>
                <w:b/>
                <w:bCs/>
                <w:color w:val="000000" w:themeColor="text1"/>
                <w:sz w:val="20"/>
                <w:szCs w:val="20"/>
              </w:rPr>
            </w:pPr>
            <w:r w:rsidRPr="00422B0C">
              <w:rPr>
                <w:rFonts w:ascii="Arial" w:hAnsi="Arial" w:cs="Arial"/>
                <w:b/>
                <w:bCs/>
                <w:color w:val="000000" w:themeColor="text1"/>
                <w:sz w:val="20"/>
                <w:szCs w:val="20"/>
              </w:rPr>
              <w:t>ZAKONITI ZASTOPNIKI</w:t>
            </w:r>
          </w:p>
          <w:p w14:paraId="20C58BF9"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422B0C" w:rsidRDefault="00DE64D2" w:rsidP="00DE64D2">
            <w:pPr>
              <w:jc w:val="both"/>
              <w:rPr>
                <w:rFonts w:ascii="Arial" w:hAnsi="Arial" w:cs="Arial"/>
                <w:color w:val="000000" w:themeColor="text1"/>
                <w:sz w:val="20"/>
                <w:szCs w:val="20"/>
              </w:rPr>
            </w:pPr>
          </w:p>
        </w:tc>
      </w:tr>
      <w:tr w:rsidR="00164EF4" w:rsidRPr="00422B0C"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422B0C" w:rsidRDefault="00DE64D2" w:rsidP="00DE64D2">
            <w:pPr>
              <w:jc w:val="both"/>
              <w:rPr>
                <w:rFonts w:ascii="Arial" w:hAnsi="Arial" w:cs="Arial"/>
                <w:color w:val="000000" w:themeColor="text1"/>
                <w:sz w:val="20"/>
                <w:szCs w:val="20"/>
              </w:rPr>
            </w:pPr>
          </w:p>
        </w:tc>
      </w:tr>
      <w:tr w:rsidR="00164EF4" w:rsidRPr="00422B0C"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position w:val="-2"/>
                <w:sz w:val="20"/>
                <w:szCs w:val="20"/>
                <w:shd w:val="clear" w:color="auto" w:fill="CCCCCC"/>
              </w:rPr>
              <w:t>E-POŠTA KONTAKTNE</w:t>
            </w:r>
          </w:p>
          <w:p w14:paraId="46F60CD1"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422B0C" w:rsidRDefault="00DE64D2" w:rsidP="00DE64D2">
            <w:pPr>
              <w:jc w:val="both"/>
              <w:rPr>
                <w:rFonts w:ascii="Arial" w:hAnsi="Arial" w:cs="Arial"/>
                <w:color w:val="000000" w:themeColor="text1"/>
                <w:sz w:val="20"/>
                <w:szCs w:val="20"/>
              </w:rPr>
            </w:pPr>
          </w:p>
        </w:tc>
      </w:tr>
      <w:tr w:rsidR="00164EF4" w:rsidRPr="00422B0C"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422B0C" w:rsidRDefault="00DE64D2" w:rsidP="00DE64D2">
            <w:pPr>
              <w:jc w:val="both"/>
              <w:rPr>
                <w:rFonts w:ascii="Arial" w:hAnsi="Arial" w:cs="Arial"/>
                <w:color w:val="000000" w:themeColor="text1"/>
                <w:sz w:val="20"/>
                <w:szCs w:val="20"/>
              </w:rPr>
            </w:pPr>
          </w:p>
        </w:tc>
      </w:tr>
      <w:tr w:rsidR="00164EF4" w:rsidRPr="00422B0C"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422B0C" w:rsidRDefault="00DE64D2" w:rsidP="00DE64D2">
            <w:pPr>
              <w:jc w:val="both"/>
              <w:rPr>
                <w:rFonts w:ascii="Arial" w:hAnsi="Arial" w:cs="Arial"/>
                <w:color w:val="000000" w:themeColor="text1"/>
                <w:sz w:val="20"/>
                <w:szCs w:val="20"/>
              </w:rPr>
            </w:pPr>
          </w:p>
        </w:tc>
      </w:tr>
      <w:tr w:rsidR="00164EF4" w:rsidRPr="00422B0C"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position w:val="-2"/>
                <w:sz w:val="20"/>
                <w:szCs w:val="20"/>
                <w:shd w:val="clear" w:color="auto" w:fill="CCCCCC"/>
              </w:rPr>
              <w:t>MATIČNA ŠTEVILKA</w:t>
            </w:r>
          </w:p>
          <w:p w14:paraId="74E628A1"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422B0C" w:rsidRDefault="00DE64D2" w:rsidP="00DE64D2">
            <w:pPr>
              <w:jc w:val="both"/>
              <w:rPr>
                <w:rFonts w:ascii="Arial" w:hAnsi="Arial" w:cs="Arial"/>
                <w:color w:val="000000" w:themeColor="text1"/>
                <w:sz w:val="20"/>
                <w:szCs w:val="20"/>
              </w:rPr>
            </w:pPr>
          </w:p>
        </w:tc>
      </w:tr>
      <w:tr w:rsidR="00164EF4" w:rsidRPr="00422B0C"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422B0C" w:rsidRDefault="00DE64D2" w:rsidP="00DE64D2">
            <w:pPr>
              <w:jc w:val="both"/>
              <w:rPr>
                <w:rFonts w:ascii="Arial" w:hAnsi="Arial" w:cs="Arial"/>
                <w:color w:val="000000" w:themeColor="text1"/>
                <w:sz w:val="20"/>
                <w:szCs w:val="20"/>
              </w:rPr>
            </w:pPr>
          </w:p>
        </w:tc>
      </w:tr>
      <w:tr w:rsidR="00164EF4" w:rsidRPr="00422B0C"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422B0C" w:rsidRDefault="00DE64D2" w:rsidP="00DE64D2">
            <w:pPr>
              <w:jc w:val="both"/>
              <w:rPr>
                <w:rFonts w:ascii="Arial" w:hAnsi="Arial" w:cs="Arial"/>
                <w:color w:val="000000" w:themeColor="text1"/>
                <w:sz w:val="20"/>
                <w:szCs w:val="20"/>
              </w:rPr>
            </w:pPr>
            <w:r w:rsidRPr="00422B0C">
              <w:rPr>
                <w:rFonts w:ascii="Arial" w:hAnsi="Arial" w:cs="Arial"/>
                <w:b/>
                <w:bCs/>
                <w:color w:val="000000" w:themeColor="text1"/>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422B0C" w:rsidRDefault="00DE64D2" w:rsidP="00DE64D2">
            <w:pPr>
              <w:jc w:val="both"/>
              <w:rPr>
                <w:rFonts w:ascii="Arial" w:hAnsi="Arial" w:cs="Arial"/>
                <w:color w:val="000000" w:themeColor="text1"/>
                <w:sz w:val="20"/>
                <w:szCs w:val="20"/>
              </w:rPr>
            </w:pPr>
          </w:p>
        </w:tc>
      </w:tr>
      <w:tr w:rsidR="00164EF4" w:rsidRPr="00422B0C"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position w:val="-2"/>
                <w:sz w:val="20"/>
                <w:szCs w:val="20"/>
                <w:shd w:val="clear" w:color="auto" w:fill="CCCCCC"/>
              </w:rPr>
              <w:t>POOBLAŠČENA OSEBA ZA VROČANJE</w:t>
            </w:r>
          </w:p>
          <w:p w14:paraId="70088643"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position w:val="-2"/>
                <w:sz w:val="20"/>
                <w:szCs w:val="20"/>
                <w:shd w:val="clear" w:color="auto" w:fill="CCCCCC"/>
              </w:rPr>
              <w:t xml:space="preserve">Ime in priimek, ulica in hišna številka, kraj v Republiki Sloveniji </w:t>
            </w:r>
          </w:p>
          <w:p w14:paraId="1213B15A" w14:textId="77777777" w:rsidR="00DE64D2" w:rsidRPr="00422B0C" w:rsidRDefault="00DE64D2" w:rsidP="00DE64D2">
            <w:pPr>
              <w:jc w:val="both"/>
              <w:rPr>
                <w:rFonts w:ascii="Arial" w:hAnsi="Arial" w:cs="Arial"/>
                <w:b/>
                <w:bCs/>
                <w:color w:val="000000" w:themeColor="text1"/>
                <w:position w:val="-2"/>
                <w:sz w:val="20"/>
                <w:szCs w:val="20"/>
                <w:shd w:val="clear" w:color="auto" w:fill="CCCCCC"/>
              </w:rPr>
            </w:pPr>
            <w:r w:rsidRPr="00422B0C">
              <w:rPr>
                <w:rFonts w:ascii="Arial" w:hAnsi="Arial" w:cs="Arial"/>
                <w:b/>
                <w:bCs/>
                <w:color w:val="000000" w:themeColor="text1"/>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422B0C" w:rsidRDefault="00DE64D2" w:rsidP="00DE64D2">
            <w:pPr>
              <w:jc w:val="both"/>
              <w:rPr>
                <w:rFonts w:ascii="Arial" w:hAnsi="Arial" w:cs="Arial"/>
                <w:color w:val="000000" w:themeColor="text1"/>
                <w:sz w:val="20"/>
                <w:szCs w:val="20"/>
              </w:rPr>
            </w:pPr>
          </w:p>
        </w:tc>
      </w:tr>
    </w:tbl>
    <w:p w14:paraId="4BC69AF8" w14:textId="0E160F28" w:rsidR="008304AC" w:rsidRPr="00422B0C" w:rsidRDefault="00DE64D2" w:rsidP="00DE64D2">
      <w:pPr>
        <w:spacing w:before="225" w:after="225" w:line="240" w:lineRule="auto"/>
        <w:jc w:val="both"/>
        <w:rPr>
          <w:rFonts w:ascii="Arial" w:hAnsi="Arial" w:cs="Arial"/>
          <w:b/>
          <w:bCs/>
          <w:color w:val="000000" w:themeColor="text1"/>
          <w:sz w:val="20"/>
          <w:szCs w:val="20"/>
        </w:rPr>
      </w:pPr>
      <w:r w:rsidRPr="00422B0C">
        <w:rPr>
          <w:rFonts w:ascii="Arial" w:hAnsi="Arial" w:cs="Arial"/>
          <w:color w:val="000000" w:themeColor="text1"/>
          <w:sz w:val="20"/>
          <w:szCs w:val="20"/>
        </w:rPr>
        <w:t xml:space="preserve">* </w:t>
      </w:r>
      <w:r w:rsidRPr="00422B0C">
        <w:rPr>
          <w:rFonts w:ascii="Arial" w:hAnsi="Arial" w:cs="Arial"/>
          <w:i/>
          <w:color w:val="000000" w:themeColor="text1"/>
          <w:sz w:val="20"/>
          <w:szCs w:val="20"/>
        </w:rPr>
        <w:t>MSP – Mikro, mala in srednje velika podjetja, kot so opredeljena v Priporočilu Komisije 2003/361/ES</w:t>
      </w:r>
    </w:p>
    <w:p w14:paraId="427D517F" w14:textId="19ED9C92" w:rsidR="00101CE5" w:rsidRPr="00422B0C" w:rsidRDefault="00394DA5" w:rsidP="00DE64D2">
      <w:pPr>
        <w:spacing w:before="225" w:after="225" w:line="240" w:lineRule="auto"/>
        <w:jc w:val="both"/>
        <w:rPr>
          <w:rFonts w:ascii="Arial" w:hAnsi="Arial" w:cs="Arial"/>
          <w:iCs/>
          <w:color w:val="000000" w:themeColor="text1"/>
          <w:sz w:val="20"/>
          <w:szCs w:val="20"/>
        </w:rPr>
      </w:pPr>
      <w:r w:rsidRPr="00422B0C">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422B0C" w:rsidRDefault="00DE64D2" w:rsidP="00D74D68">
      <w:pPr>
        <w:pStyle w:val="Odstavekseznama"/>
        <w:numPr>
          <w:ilvl w:val="0"/>
          <w:numId w:val="7"/>
        </w:numPr>
        <w:spacing w:after="0" w:line="240" w:lineRule="auto"/>
        <w:jc w:val="both"/>
        <w:rPr>
          <w:rFonts w:ascii="Arial" w:hAnsi="Arial" w:cs="Arial"/>
          <w:b/>
          <w:bCs/>
          <w:color w:val="000000" w:themeColor="text1"/>
          <w:sz w:val="20"/>
          <w:szCs w:val="20"/>
        </w:rPr>
      </w:pPr>
      <w:r w:rsidRPr="00422B0C">
        <w:rPr>
          <w:rFonts w:ascii="Arial" w:hAnsi="Arial" w:cs="Arial"/>
          <w:b/>
          <w:bCs/>
          <w:color w:val="000000" w:themeColor="text1"/>
          <w:sz w:val="20"/>
          <w:szCs w:val="20"/>
        </w:rPr>
        <w:t xml:space="preserve">V zvezi </w:t>
      </w:r>
      <w:r w:rsidR="00E2421B" w:rsidRPr="00422B0C">
        <w:rPr>
          <w:rFonts w:ascii="Arial" w:hAnsi="Arial" w:cs="Arial"/>
          <w:b/>
          <w:bCs/>
          <w:color w:val="000000" w:themeColor="text1"/>
          <w:sz w:val="20"/>
          <w:szCs w:val="20"/>
        </w:rPr>
        <w:t>s predmetnim</w:t>
      </w:r>
      <w:r w:rsidRPr="00422B0C">
        <w:rPr>
          <w:rFonts w:ascii="Arial" w:hAnsi="Arial" w:cs="Arial"/>
          <w:b/>
          <w:bCs/>
          <w:color w:val="000000" w:themeColor="text1"/>
          <w:sz w:val="20"/>
          <w:szCs w:val="20"/>
        </w:rPr>
        <w:t xml:space="preserve"> javnim naročilom, pod kazensko in materialno odgovornostjo izjavljamo, da:</w:t>
      </w:r>
    </w:p>
    <w:p w14:paraId="459212C4" w14:textId="5377AA73"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se v celoti strinjamo in sprejemamo pogoje naročnika, navedene v tej </w:t>
      </w:r>
      <w:r w:rsidR="009E152C" w:rsidRPr="00422B0C">
        <w:rPr>
          <w:rFonts w:ascii="Arial" w:hAnsi="Arial" w:cs="Arial"/>
          <w:color w:val="000000" w:themeColor="text1"/>
          <w:sz w:val="20"/>
          <w:szCs w:val="20"/>
        </w:rPr>
        <w:t>dokumentaciji v zvezi z oddajo javnega naročila</w:t>
      </w:r>
      <w:r w:rsidRPr="00422B0C">
        <w:rPr>
          <w:rFonts w:ascii="Arial" w:hAnsi="Arial" w:cs="Arial"/>
          <w:color w:val="000000" w:themeColor="text1"/>
          <w:sz w:val="20"/>
          <w:szCs w:val="20"/>
        </w:rPr>
        <w:t xml:space="preserve">, da po njih dajemo svojo ponudbo za izvedbo </w:t>
      </w:r>
      <w:r w:rsidR="0042583B" w:rsidRPr="00422B0C">
        <w:rPr>
          <w:rFonts w:ascii="Arial" w:hAnsi="Arial" w:cs="Arial"/>
          <w:color w:val="000000" w:themeColor="text1"/>
          <w:sz w:val="20"/>
          <w:szCs w:val="20"/>
        </w:rPr>
        <w:t>v</w:t>
      </w:r>
      <w:r w:rsidR="003149A2" w:rsidRPr="00422B0C">
        <w:rPr>
          <w:rFonts w:ascii="Arial" w:hAnsi="Arial" w:cs="Arial"/>
          <w:color w:val="000000" w:themeColor="text1"/>
          <w:sz w:val="20"/>
          <w:szCs w:val="20"/>
        </w:rPr>
        <w:t xml:space="preserve">seh </w:t>
      </w:r>
      <w:r w:rsidRPr="00422B0C">
        <w:rPr>
          <w:rFonts w:ascii="Arial" w:hAnsi="Arial" w:cs="Arial"/>
          <w:color w:val="000000" w:themeColor="text1"/>
          <w:sz w:val="20"/>
          <w:szCs w:val="20"/>
        </w:rPr>
        <w:t>del</w:t>
      </w:r>
      <w:r w:rsidR="003149A2" w:rsidRPr="00422B0C">
        <w:rPr>
          <w:rFonts w:ascii="Arial" w:hAnsi="Arial" w:cs="Arial"/>
          <w:color w:val="000000" w:themeColor="text1"/>
          <w:sz w:val="20"/>
          <w:szCs w:val="20"/>
        </w:rPr>
        <w:t>, ki so predmet tega JN</w:t>
      </w:r>
      <w:r w:rsidRPr="00422B0C">
        <w:rPr>
          <w:rFonts w:ascii="Arial" w:hAnsi="Arial" w:cs="Arial"/>
          <w:color w:val="000000" w:themeColor="text1"/>
          <w:sz w:val="20"/>
          <w:szCs w:val="20"/>
        </w:rPr>
        <w:t xml:space="preserve"> ter da pod navedenimi pogoji pristopamo k izvedbi predmeta javnega naročila;</w:t>
      </w:r>
    </w:p>
    <w:p w14:paraId="2E61406F" w14:textId="090FD5B6" w:rsidR="00C475F0" w:rsidRPr="00422B0C" w:rsidRDefault="00303CC5"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lastRenderedPageBreak/>
        <w:t xml:space="preserve">se strinjamo s plačilnimi pogoji, kot jih opredeljuje </w:t>
      </w:r>
      <w:r w:rsidR="001B4F6C" w:rsidRPr="00422B0C">
        <w:rPr>
          <w:rFonts w:ascii="Arial" w:hAnsi="Arial" w:cs="Arial"/>
          <w:color w:val="000000" w:themeColor="text1"/>
          <w:sz w:val="20"/>
          <w:szCs w:val="20"/>
        </w:rPr>
        <w:t>dokumentacija v zvezi z oddajo javnega naročila;</w:t>
      </w:r>
    </w:p>
    <w:p w14:paraId="0C1B7784" w14:textId="31F1102E" w:rsidR="0049752B" w:rsidRPr="00422B0C" w:rsidRDefault="0049752B" w:rsidP="0049752B">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se strinjamo, da bo ponudba veljavna najmanj še </w:t>
      </w:r>
      <w:r w:rsidR="004805DE" w:rsidRPr="00E817BE">
        <w:rPr>
          <w:rFonts w:ascii="Arial" w:hAnsi="Arial" w:cs="Arial"/>
          <w:color w:val="000000" w:themeColor="text1"/>
          <w:sz w:val="20"/>
          <w:szCs w:val="20"/>
        </w:rPr>
        <w:t>šest</w:t>
      </w:r>
      <w:r w:rsidRPr="00E817BE">
        <w:rPr>
          <w:rFonts w:ascii="Arial" w:hAnsi="Arial" w:cs="Arial"/>
          <w:color w:val="000000" w:themeColor="text1"/>
          <w:sz w:val="20"/>
          <w:szCs w:val="20"/>
        </w:rPr>
        <w:t>deset (</w:t>
      </w:r>
      <w:r w:rsidR="004805DE" w:rsidRPr="00E817BE">
        <w:rPr>
          <w:rFonts w:ascii="Arial" w:hAnsi="Arial" w:cs="Arial"/>
          <w:color w:val="000000" w:themeColor="text1"/>
          <w:sz w:val="20"/>
          <w:szCs w:val="20"/>
        </w:rPr>
        <w:t>6</w:t>
      </w:r>
      <w:r w:rsidRPr="00E817BE">
        <w:rPr>
          <w:rFonts w:ascii="Arial" w:hAnsi="Arial" w:cs="Arial"/>
          <w:color w:val="000000" w:themeColor="text1"/>
          <w:sz w:val="20"/>
          <w:szCs w:val="20"/>
        </w:rPr>
        <w:t xml:space="preserve">0) dni </w:t>
      </w:r>
      <w:r w:rsidRPr="00422B0C">
        <w:rPr>
          <w:rFonts w:ascii="Arial" w:hAnsi="Arial" w:cs="Arial"/>
          <w:color w:val="000000" w:themeColor="text1"/>
          <w:sz w:val="20"/>
          <w:szCs w:val="20"/>
        </w:rPr>
        <w:t>od datuma, določenega za prejem ponudb;</w:t>
      </w:r>
    </w:p>
    <w:p w14:paraId="0FE6C332" w14:textId="24A58A6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da so vsi podatki, ki so podani v naši ponudbi, resnični ter da </w:t>
      </w:r>
      <w:r w:rsidR="00303CC5" w:rsidRPr="00422B0C">
        <w:rPr>
          <w:rFonts w:ascii="Arial" w:hAnsi="Arial" w:cs="Arial"/>
          <w:color w:val="000000" w:themeColor="text1"/>
          <w:sz w:val="20"/>
          <w:szCs w:val="20"/>
        </w:rPr>
        <w:t>skenirane listine</w:t>
      </w:r>
      <w:r w:rsidRPr="00422B0C">
        <w:rPr>
          <w:rFonts w:ascii="Arial" w:hAnsi="Arial" w:cs="Arial"/>
          <w:color w:val="000000" w:themeColor="text1"/>
          <w:sz w:val="20"/>
          <w:szCs w:val="20"/>
        </w:rPr>
        <w:t xml:space="preserve"> ustrezajo originalu. Za podane podatke, njihovo resničnost in ustreznost </w:t>
      </w:r>
      <w:r w:rsidR="00F71847" w:rsidRPr="00422B0C">
        <w:rPr>
          <w:rFonts w:ascii="Arial" w:hAnsi="Arial" w:cs="Arial"/>
          <w:color w:val="000000" w:themeColor="text1"/>
          <w:sz w:val="20"/>
          <w:szCs w:val="20"/>
        </w:rPr>
        <w:t>skeniranih dokumentov</w:t>
      </w:r>
      <w:r w:rsidRPr="00422B0C">
        <w:rPr>
          <w:rFonts w:ascii="Arial" w:hAnsi="Arial" w:cs="Arial"/>
          <w:color w:val="000000" w:themeColor="text1"/>
          <w:sz w:val="20"/>
          <w:szCs w:val="20"/>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ne bomo imeli do naročnika predmetnega </w:t>
      </w:r>
      <w:r w:rsidR="003149A2" w:rsidRPr="00422B0C">
        <w:rPr>
          <w:rFonts w:ascii="Arial" w:hAnsi="Arial" w:cs="Arial"/>
          <w:color w:val="000000" w:themeColor="text1"/>
          <w:sz w:val="20"/>
          <w:szCs w:val="20"/>
        </w:rPr>
        <w:t>JN</w:t>
      </w:r>
      <w:r w:rsidRPr="00422B0C">
        <w:rPr>
          <w:rFonts w:ascii="Arial" w:hAnsi="Arial" w:cs="Arial"/>
          <w:color w:val="000000" w:themeColor="text1"/>
          <w:sz w:val="20"/>
          <w:szCs w:val="20"/>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smo pri pripravi ponudbe in bomo pri izvajanju pogodbe spoštovali obveznosti, ki izhajajo iz predpisov o varstvu pri delu, zaposlovanju in delovnih pogojih, veljavnih v Republiki Sloveniji;</w:t>
      </w:r>
    </w:p>
    <w:p w14:paraId="3AB94339" w14:textId="47E8CA19"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smo zanesljiv ponudnik, sposoben upravljanja, z izkušnjami, ugledom in zaposlenimi, ki so sposobni izvesti dela,</w:t>
      </w:r>
      <w:r w:rsidR="003149A2" w:rsidRPr="00422B0C">
        <w:rPr>
          <w:rFonts w:ascii="Arial" w:hAnsi="Arial" w:cs="Arial"/>
          <w:color w:val="000000" w:themeColor="text1"/>
          <w:sz w:val="20"/>
          <w:szCs w:val="20"/>
        </w:rPr>
        <w:t xml:space="preserve"> ki so predmet tega JN</w:t>
      </w:r>
      <w:r w:rsidRPr="00422B0C">
        <w:rPr>
          <w:rFonts w:ascii="Arial" w:hAnsi="Arial" w:cs="Arial"/>
          <w:color w:val="000000" w:themeColor="text1"/>
          <w:sz w:val="20"/>
          <w:szCs w:val="20"/>
        </w:rPr>
        <w:t xml:space="preserve"> ter da razpolagamo z zadostnimi tehničnimi in kadrovskimi zmogljivostmi za izvedbo javnega naročila;</w:t>
      </w:r>
    </w:p>
    <w:p w14:paraId="7054A66A"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javno naročilo izvajali s strokovno usposobljenimi delavci oziroma kadrom;</w:t>
      </w:r>
    </w:p>
    <w:p w14:paraId="7A811FFF"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v primeru zamenjave priglašenih ali uvedbe novih podizvajalcev ali priglašenih kadrov pred njihovo menjavo oziroma uvedbo pridobili pisno soglasje naročnika;</w:t>
      </w:r>
    </w:p>
    <w:p w14:paraId="3CADEC3B"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bodo vsi novi podizvajalci, izpolnjevali vse naročnikove pogoje, ki jih morajo izpolnjevati podizvajalci;</w:t>
      </w:r>
    </w:p>
    <w:p w14:paraId="774C61CE"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bodo vsi zamenjani kadri ob morebitni menjavi izpolnjevali kadrovske pogoje, ki jih je določil naročnik v </w:t>
      </w:r>
      <w:r w:rsidR="005679F6" w:rsidRPr="00422B0C">
        <w:rPr>
          <w:rFonts w:ascii="Arial" w:hAnsi="Arial" w:cs="Arial"/>
          <w:color w:val="000000" w:themeColor="text1"/>
          <w:sz w:val="20"/>
          <w:szCs w:val="20"/>
        </w:rPr>
        <w:t>dokumentaciji v zvezi z oddajo javnega naročila</w:t>
      </w:r>
      <w:r w:rsidRPr="00422B0C">
        <w:rPr>
          <w:rFonts w:ascii="Arial" w:hAnsi="Arial" w:cs="Arial"/>
          <w:color w:val="000000" w:themeColor="text1"/>
          <w:sz w:val="20"/>
          <w:szCs w:val="20"/>
        </w:rPr>
        <w:t>;</w:t>
      </w:r>
    </w:p>
    <w:p w14:paraId="6AA7BDA3"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predložili vsa zahtevana zavarovanja posla;</w:t>
      </w:r>
    </w:p>
    <w:p w14:paraId="7898AD99" w14:textId="6B61F2E9" w:rsidR="00D20E89" w:rsidRPr="00422B0C" w:rsidRDefault="00421BC6"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v roku 15 dni od podpisa okvirnega sporazuma, kot pogoj za veljavnost pogodbe in kot zavarovanje za dobro izvedbo pogodbenih obveznosti predložili bančno garancijo oz. kavcijsko zavarovanje pri zavarovalnicah v višini 10 % pogodbene vrednosti</w:t>
      </w:r>
      <w:r w:rsidR="00962C31" w:rsidRPr="00422B0C">
        <w:rPr>
          <w:rFonts w:ascii="Arial" w:hAnsi="Arial" w:cs="Arial"/>
          <w:color w:val="000000" w:themeColor="text1"/>
          <w:sz w:val="20"/>
          <w:szCs w:val="20"/>
        </w:rPr>
        <w:t xml:space="preserve"> z DDV</w:t>
      </w:r>
      <w:r w:rsidRPr="00422B0C">
        <w:rPr>
          <w:rFonts w:ascii="Arial" w:hAnsi="Arial" w:cs="Arial"/>
          <w:color w:val="000000" w:themeColor="text1"/>
          <w:sz w:val="20"/>
          <w:szCs w:val="20"/>
        </w:rPr>
        <w:t>, z veljavnostjo 90 dni po preteku roka naročila</w:t>
      </w:r>
      <w:r w:rsidR="00400B9B" w:rsidRPr="00422B0C">
        <w:rPr>
          <w:rFonts w:ascii="Arial" w:hAnsi="Arial" w:cs="Arial"/>
          <w:color w:val="000000" w:themeColor="text1"/>
          <w:sz w:val="20"/>
          <w:szCs w:val="20"/>
        </w:rPr>
        <w:t>,</w:t>
      </w:r>
    </w:p>
    <w:p w14:paraId="00CC90EE" w14:textId="3C367B86" w:rsidR="005D7C52" w:rsidRPr="00422B0C" w:rsidRDefault="005D7C52"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w:t>
      </w:r>
      <w:r w:rsidR="0041510B" w:rsidRPr="00422B0C">
        <w:rPr>
          <w:rFonts w:ascii="Arial" w:hAnsi="Arial" w:cs="Arial"/>
          <w:color w:val="000000" w:themeColor="text1"/>
          <w:sz w:val="20"/>
          <w:szCs w:val="20"/>
        </w:rPr>
        <w:t xml:space="preserve">v </w:t>
      </w:r>
      <w:r w:rsidR="00421BC6" w:rsidRPr="00422B0C">
        <w:rPr>
          <w:rFonts w:ascii="Arial" w:hAnsi="Arial" w:cs="Arial"/>
          <w:color w:val="000000" w:themeColor="text1"/>
          <w:sz w:val="20"/>
          <w:szCs w:val="20"/>
        </w:rPr>
        <w:t xml:space="preserve">roku </w:t>
      </w:r>
      <w:r w:rsidR="0041510B" w:rsidRPr="00422B0C">
        <w:rPr>
          <w:rFonts w:ascii="Arial" w:hAnsi="Arial" w:cs="Arial"/>
          <w:color w:val="000000" w:themeColor="text1"/>
          <w:sz w:val="20"/>
          <w:szCs w:val="20"/>
        </w:rPr>
        <w:t>30</w:t>
      </w:r>
      <w:r w:rsidR="00421BC6" w:rsidRPr="00422B0C">
        <w:rPr>
          <w:rFonts w:ascii="Arial" w:hAnsi="Arial" w:cs="Arial"/>
          <w:color w:val="000000" w:themeColor="text1"/>
          <w:sz w:val="20"/>
          <w:szCs w:val="20"/>
        </w:rPr>
        <w:t xml:space="preserve"> </w:t>
      </w:r>
      <w:r w:rsidR="0041510B" w:rsidRPr="00422B0C">
        <w:rPr>
          <w:rFonts w:ascii="Arial" w:hAnsi="Arial" w:cs="Arial"/>
          <w:color w:val="000000" w:themeColor="text1"/>
          <w:sz w:val="20"/>
          <w:szCs w:val="20"/>
        </w:rPr>
        <w:t>dn</w:t>
      </w:r>
      <w:r w:rsidR="00421BC6" w:rsidRPr="00422B0C">
        <w:rPr>
          <w:rFonts w:ascii="Arial" w:hAnsi="Arial" w:cs="Arial"/>
          <w:color w:val="000000" w:themeColor="text1"/>
          <w:sz w:val="20"/>
          <w:szCs w:val="20"/>
        </w:rPr>
        <w:t>i</w:t>
      </w:r>
      <w:r w:rsidR="0041510B" w:rsidRPr="00422B0C">
        <w:rPr>
          <w:rFonts w:ascii="Arial" w:hAnsi="Arial" w:cs="Arial"/>
          <w:color w:val="000000" w:themeColor="text1"/>
          <w:sz w:val="20"/>
          <w:szCs w:val="20"/>
        </w:rPr>
        <w:t xml:space="preserve"> po</w:t>
      </w:r>
      <w:r w:rsidRPr="00422B0C">
        <w:rPr>
          <w:rFonts w:ascii="Arial" w:hAnsi="Arial" w:cs="Arial"/>
          <w:color w:val="000000" w:themeColor="text1"/>
          <w:sz w:val="20"/>
          <w:szCs w:val="20"/>
        </w:rPr>
        <w:t xml:space="preserve"> podpisu zapisnika o prevzemu del, kot zavarovanje za odpravo napak v garancijskem roku, predložili zahtevano finančno zavarovanje za odpravo napak v garancijski dobi, v višini 5 % pogodbene vrednosti z DDV in z  dobo veljavnosti vsaj še 30 dni po preteku garancijskega roka po </w:t>
      </w:r>
      <w:r w:rsidR="00400B9B" w:rsidRPr="00422B0C">
        <w:rPr>
          <w:rFonts w:ascii="Arial" w:hAnsi="Arial" w:cs="Arial"/>
          <w:color w:val="000000" w:themeColor="text1"/>
          <w:sz w:val="20"/>
          <w:szCs w:val="20"/>
        </w:rPr>
        <w:t>okvirnem sporočilu</w:t>
      </w:r>
      <w:r w:rsidRPr="00422B0C">
        <w:rPr>
          <w:rFonts w:ascii="Arial" w:hAnsi="Arial" w:cs="Arial"/>
          <w:color w:val="000000" w:themeColor="text1"/>
          <w:sz w:val="20"/>
          <w:szCs w:val="20"/>
        </w:rPr>
        <w:t>;</w:t>
      </w:r>
    </w:p>
    <w:p w14:paraId="19966149"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smo v celoti seznanjeni z vso relevantno zakonodajo, ki se upošteva pri oddaji tega javnega naročila in z obsegom in zahtevnostjo javnega naročila;</w:t>
      </w:r>
    </w:p>
    <w:p w14:paraId="391EDA54" w14:textId="0A4FD76B"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vse prevzete obveznosti izpolnili v predpisani količini, kvaliteti in rokih, kot to izhaja iz </w:t>
      </w:r>
      <w:r w:rsidR="005679F6" w:rsidRPr="00422B0C">
        <w:rPr>
          <w:rFonts w:ascii="Arial" w:hAnsi="Arial" w:cs="Arial"/>
          <w:color w:val="000000" w:themeColor="text1"/>
          <w:sz w:val="20"/>
          <w:szCs w:val="20"/>
        </w:rPr>
        <w:t xml:space="preserve">dokumentacije v zvezi z oddajo javnega naročila </w:t>
      </w:r>
      <w:r w:rsidRPr="00422B0C">
        <w:rPr>
          <w:rFonts w:ascii="Arial" w:hAnsi="Arial" w:cs="Arial"/>
          <w:color w:val="000000" w:themeColor="text1"/>
          <w:sz w:val="20"/>
          <w:szCs w:val="20"/>
        </w:rPr>
        <w:t>za oddajo tega javnega naročila;</w:t>
      </w:r>
    </w:p>
    <w:p w14:paraId="6FAA93D1"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za nas ne obstaja absolutna prepoved poslovanja z naročnikom, kot izhaja iz 35. člena veljavnega  Zakona o integriteti in preprečevanju korupcije;</w:t>
      </w:r>
    </w:p>
    <w:p w14:paraId="7DF5A7D1"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z drugimi gospodarskimi subjekti nismo sklenili dogovora, katerega cilj ali učinek je preprečevati, omejevati ali izkrivljati konkurenco;</w:t>
      </w:r>
    </w:p>
    <w:p w14:paraId="5433F689"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nismo bili s pravnomočno sodbo v katerikoli državi obsojeni za prestopek v zvezi s poklicnim ravnanjem;</w:t>
      </w:r>
    </w:p>
    <w:p w14:paraId="6885B81D"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pri dajanju informacij, zahtevanih v skladu z določbami ZJN-3, v tem ali predhodnih postopkih, nismo namerno podali zavajajoče razlage ali teh informacij nismo zagotovili;</w:t>
      </w:r>
    </w:p>
    <w:p w14:paraId="6CF52246"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nismo v postopku prisilne poravnave, stečajnem postopku ali v postopku likvidacije;</w:t>
      </w:r>
    </w:p>
    <w:p w14:paraId="4F3E8412" w14:textId="1B1FC2B1" w:rsidR="00F0313F"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bomo v primeru, da bomo izbrani v tem postopku, v celoti odgovarjali za dela podizvajalcev, ki smo jih navedli v svoji ponudbi;</w:t>
      </w:r>
    </w:p>
    <w:p w14:paraId="52408572"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422B0C">
        <w:rPr>
          <w:rFonts w:ascii="Arial" w:hAnsi="Arial" w:cs="Arial"/>
          <w:color w:val="000000" w:themeColor="text1"/>
          <w:sz w:val="20"/>
          <w:szCs w:val="20"/>
        </w:rPr>
        <w:t>komanditistih</w:t>
      </w:r>
      <w:proofErr w:type="spellEnd"/>
      <w:r w:rsidRPr="00422B0C">
        <w:rPr>
          <w:rFonts w:ascii="Arial" w:hAnsi="Arial" w:cs="Arial"/>
          <w:color w:val="000000" w:themeColor="text1"/>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lastRenderedPageBreak/>
        <w:t xml:space="preserve">bomo dela izvedli v skladu s pravili stroke in navodilom </w:t>
      </w:r>
      <w:r w:rsidR="001A38DD" w:rsidRPr="00422B0C">
        <w:rPr>
          <w:rFonts w:ascii="Arial" w:hAnsi="Arial" w:cs="Arial"/>
          <w:color w:val="000000" w:themeColor="text1"/>
          <w:sz w:val="20"/>
          <w:szCs w:val="20"/>
        </w:rPr>
        <w:t>nadzornika</w:t>
      </w:r>
      <w:r w:rsidRPr="00422B0C">
        <w:rPr>
          <w:rFonts w:ascii="Arial" w:hAnsi="Arial" w:cs="Arial"/>
          <w:color w:val="000000" w:themeColor="text1"/>
          <w:sz w:val="20"/>
          <w:szCs w:val="20"/>
        </w:rPr>
        <w:t xml:space="preserve"> s strani naročnika;</w:t>
      </w:r>
    </w:p>
    <w:p w14:paraId="58412FAC" w14:textId="7EE03A66"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dela opravljali z gradbenimi stroji, ki ustrezajo Pravilniku o emisiji hrupa strojev, ki se uporabljajo na prostem (Uradni list RS, št. 106/02, </w:t>
      </w:r>
      <w:r w:rsidR="00757881" w:rsidRPr="00422B0C">
        <w:rPr>
          <w:rFonts w:ascii="Arial" w:hAnsi="Arial" w:cs="Arial"/>
          <w:color w:val="000000" w:themeColor="text1"/>
          <w:sz w:val="20"/>
          <w:szCs w:val="20"/>
        </w:rPr>
        <w:t>z vsemi spremembami</w:t>
      </w:r>
      <w:r w:rsidRPr="00422B0C">
        <w:rPr>
          <w:rFonts w:ascii="Arial" w:hAnsi="Arial" w:cs="Arial"/>
          <w:color w:val="000000" w:themeColor="text1"/>
          <w:sz w:val="20"/>
          <w:szCs w:val="20"/>
        </w:rPr>
        <w:t>);</w:t>
      </w:r>
    </w:p>
    <w:p w14:paraId="57CEBF3C"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422B0C">
        <w:rPr>
          <w:rFonts w:ascii="Arial" w:hAnsi="Arial" w:cs="Arial"/>
          <w:color w:val="000000" w:themeColor="text1"/>
          <w:sz w:val="20"/>
          <w:szCs w:val="20"/>
        </w:rPr>
        <w:t>, ki so predmet tega JN</w:t>
      </w:r>
      <w:r w:rsidRPr="00422B0C">
        <w:rPr>
          <w:rFonts w:ascii="Arial" w:hAnsi="Arial" w:cs="Arial"/>
          <w:color w:val="000000" w:themeColor="text1"/>
          <w:sz w:val="20"/>
          <w:szCs w:val="20"/>
        </w:rPr>
        <w:t>;</w:t>
      </w:r>
    </w:p>
    <w:p w14:paraId="492C64A8" w14:textId="7AF3EE7A"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razpolagamo s potrebnimi avtorskimi, licenčnimi in drugimi pravicami, ki so morebiti potrebne za izvedbo del</w:t>
      </w:r>
      <w:r w:rsidR="003149A2" w:rsidRPr="00422B0C">
        <w:rPr>
          <w:rFonts w:ascii="Arial" w:hAnsi="Arial" w:cs="Arial"/>
          <w:color w:val="000000" w:themeColor="text1"/>
          <w:sz w:val="20"/>
          <w:szCs w:val="20"/>
        </w:rPr>
        <w:t>, ki so predmet tega JN</w:t>
      </w:r>
      <w:r w:rsidRPr="00422B0C">
        <w:rPr>
          <w:rFonts w:ascii="Arial" w:hAnsi="Arial" w:cs="Arial"/>
          <w:color w:val="000000" w:themeColor="text1"/>
          <w:sz w:val="20"/>
          <w:szCs w:val="20"/>
        </w:rPr>
        <w:t>;</w:t>
      </w:r>
    </w:p>
    <w:p w14:paraId="471E6476" w14:textId="7717ED8E"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upoštevali določbe Uredbe o preprečevanju in zmanjšanju emisije delcev iz gradbišč (Uradni list RS, št.  </w:t>
      </w:r>
      <w:r w:rsidR="0094620F" w:rsidRPr="00422B0C">
        <w:rPr>
          <w:rStyle w:val="normaltextrun"/>
          <w:rFonts w:ascii="Arial" w:hAnsi="Arial" w:cs="Arial"/>
          <w:color w:val="000000" w:themeColor="text1"/>
          <w:sz w:val="20"/>
          <w:szCs w:val="20"/>
          <w:shd w:val="clear" w:color="auto" w:fill="FFFFFF"/>
        </w:rPr>
        <w:t>21/11, 197/21 in 44/22 – ZVO-2</w:t>
      </w:r>
      <w:r w:rsidRPr="00422B0C">
        <w:rPr>
          <w:rFonts w:ascii="Arial" w:hAnsi="Arial" w:cs="Arial"/>
          <w:color w:val="000000" w:themeColor="text1"/>
          <w:sz w:val="20"/>
          <w:szCs w:val="20"/>
        </w:rPr>
        <w:t>);</w:t>
      </w:r>
    </w:p>
    <w:p w14:paraId="7400DE21"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vgradili opremo in material, ki izpolnjuje pogoje, določene s strani naročnika v tehničnih specifikacijah; </w:t>
      </w:r>
    </w:p>
    <w:p w14:paraId="70B853FB" w14:textId="777777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nismo kršili obveznosti iz drugega odstavka 3. člena ZJN-3;</w:t>
      </w:r>
    </w:p>
    <w:p w14:paraId="6A7AC6DB" w14:textId="45520C77" w:rsidR="00261EEA" w:rsidRPr="00422B0C" w:rsidRDefault="00261EEA" w:rsidP="00D74D68">
      <w:pPr>
        <w:numPr>
          <w:ilvl w:val="0"/>
          <w:numId w:val="8"/>
        </w:num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izpolnjujemo vse ostale pogoje za izvedbo naročila, ki jih določa </w:t>
      </w:r>
      <w:r w:rsidR="00155592" w:rsidRPr="00422B0C">
        <w:rPr>
          <w:rFonts w:ascii="Arial" w:eastAsia="Times New Roman" w:hAnsi="Arial" w:cs="Arial"/>
          <w:color w:val="000000" w:themeColor="text1"/>
          <w:sz w:val="20"/>
          <w:szCs w:val="20"/>
          <w:lang w:eastAsia="sl-SI"/>
        </w:rPr>
        <w:t>dokumentacija v zvezi z oddajo javnega naročila</w:t>
      </w:r>
      <w:r w:rsidRPr="00422B0C">
        <w:rPr>
          <w:rFonts w:ascii="Arial" w:hAnsi="Arial" w:cs="Arial"/>
          <w:color w:val="000000" w:themeColor="text1"/>
          <w:sz w:val="20"/>
          <w:szCs w:val="20"/>
        </w:rPr>
        <w:t>;</w:t>
      </w:r>
    </w:p>
    <w:p w14:paraId="3C6796B1" w14:textId="08BEE791" w:rsidR="00DE64D2" w:rsidRPr="00422B0C" w:rsidRDefault="00261EEA" w:rsidP="00B204D3">
      <w:pPr>
        <w:pStyle w:val="Odstavekseznama"/>
        <w:numPr>
          <w:ilvl w:val="0"/>
          <w:numId w:val="8"/>
        </w:numPr>
        <w:jc w:val="both"/>
        <w:rPr>
          <w:rFonts w:ascii="Arial" w:hAnsi="Arial" w:cs="Arial"/>
          <w:color w:val="000000" w:themeColor="text1"/>
          <w:sz w:val="20"/>
          <w:szCs w:val="20"/>
        </w:rPr>
      </w:pPr>
      <w:r w:rsidRPr="00422B0C">
        <w:rPr>
          <w:rFonts w:ascii="Arial" w:hAnsi="Arial" w:cs="Arial"/>
          <w:color w:val="000000" w:themeColor="text1"/>
          <w:sz w:val="20"/>
          <w:szCs w:val="20"/>
        </w:rPr>
        <w:t xml:space="preserve">imamo zavarovano odgovornost za škodo v zvezi z opravljanjem svoje dejavnosti skladno z veljavno gradbeno zakonodajo in da znaša višina zavarovalne vsote </w:t>
      </w:r>
      <w:r w:rsidRPr="00E817BE">
        <w:rPr>
          <w:rFonts w:ascii="Arial" w:hAnsi="Arial" w:cs="Arial"/>
          <w:color w:val="000000" w:themeColor="text1"/>
          <w:sz w:val="20"/>
          <w:szCs w:val="20"/>
        </w:rPr>
        <w:t xml:space="preserve">najmanj </w:t>
      </w:r>
      <w:r w:rsidR="001F1510" w:rsidRPr="00E817BE">
        <w:rPr>
          <w:rFonts w:ascii="Arial" w:hAnsi="Arial" w:cs="Arial"/>
          <w:color w:val="000000" w:themeColor="text1"/>
          <w:sz w:val="20"/>
          <w:szCs w:val="20"/>
        </w:rPr>
        <w:t>25</w:t>
      </w:r>
      <w:r w:rsidR="00BB6D89" w:rsidRPr="00E817BE">
        <w:rPr>
          <w:rFonts w:ascii="Arial" w:hAnsi="Arial" w:cs="Arial"/>
          <w:color w:val="000000" w:themeColor="text1"/>
          <w:sz w:val="20"/>
          <w:szCs w:val="20"/>
        </w:rPr>
        <w:t>0</w:t>
      </w:r>
      <w:r w:rsidRPr="00E817BE">
        <w:rPr>
          <w:rFonts w:ascii="Arial" w:hAnsi="Arial" w:cs="Arial"/>
          <w:color w:val="000000" w:themeColor="text1"/>
          <w:sz w:val="20"/>
          <w:szCs w:val="20"/>
        </w:rPr>
        <w:t>.000,00 EUR.</w:t>
      </w:r>
      <w:r w:rsidR="005F1553" w:rsidRPr="00E817BE">
        <w:rPr>
          <w:rFonts w:ascii="Arial" w:hAnsi="Arial" w:cs="Arial"/>
          <w:color w:val="000000" w:themeColor="text1"/>
          <w:sz w:val="20"/>
          <w:szCs w:val="20"/>
        </w:rPr>
        <w:t xml:space="preserve"> </w:t>
      </w:r>
      <w:r w:rsidR="005F1553" w:rsidRPr="00422B0C">
        <w:rPr>
          <w:rFonts w:ascii="Arial" w:hAnsi="Arial" w:cs="Arial"/>
          <w:color w:val="000000" w:themeColor="text1"/>
          <w:sz w:val="20"/>
          <w:szCs w:val="20"/>
        </w:rPr>
        <w:t xml:space="preserve">Kopijo veljavne police - Zavarovanje odgovornosti za škodo </w:t>
      </w:r>
      <w:r w:rsidR="00E83FA0" w:rsidRPr="00422B0C">
        <w:rPr>
          <w:rFonts w:ascii="Arial" w:hAnsi="Arial" w:cs="Arial"/>
          <w:color w:val="000000" w:themeColor="text1"/>
          <w:sz w:val="20"/>
          <w:szCs w:val="20"/>
        </w:rPr>
        <w:t>bomo</w:t>
      </w:r>
      <w:r w:rsidR="005F1553" w:rsidRPr="00422B0C">
        <w:rPr>
          <w:rFonts w:ascii="Arial" w:hAnsi="Arial" w:cs="Arial"/>
          <w:color w:val="000000" w:themeColor="text1"/>
          <w:sz w:val="20"/>
          <w:szCs w:val="20"/>
        </w:rPr>
        <w:t xml:space="preserve"> naročniku predložiti </w:t>
      </w:r>
      <w:r w:rsidR="00B204D3" w:rsidRPr="00422B0C">
        <w:rPr>
          <w:rFonts w:ascii="Arial" w:hAnsi="Arial" w:cs="Arial"/>
          <w:color w:val="000000" w:themeColor="text1"/>
          <w:sz w:val="20"/>
          <w:szCs w:val="20"/>
        </w:rPr>
        <w:t>ob oddaji ponudbe</w:t>
      </w:r>
      <w:r w:rsidR="005F1553" w:rsidRPr="00422B0C">
        <w:rPr>
          <w:rFonts w:ascii="Arial" w:hAnsi="Arial" w:cs="Arial"/>
          <w:color w:val="000000" w:themeColor="text1"/>
          <w:sz w:val="20"/>
          <w:szCs w:val="20"/>
        </w:rPr>
        <w:t>.</w:t>
      </w:r>
    </w:p>
    <w:p w14:paraId="03E42B95" w14:textId="77777777" w:rsidR="00967D14" w:rsidRPr="00422B0C" w:rsidRDefault="00967D14" w:rsidP="00F77ECB">
      <w:pPr>
        <w:pStyle w:val="Odstavekseznama"/>
        <w:jc w:val="both"/>
        <w:rPr>
          <w:rFonts w:ascii="Arial" w:hAnsi="Arial" w:cs="Arial"/>
          <w:color w:val="000000" w:themeColor="text1"/>
          <w:sz w:val="20"/>
          <w:szCs w:val="20"/>
        </w:rPr>
      </w:pPr>
    </w:p>
    <w:p w14:paraId="6D0CC70F" w14:textId="650F69C8" w:rsidR="00DE64D2" w:rsidRPr="00422B0C" w:rsidRDefault="00DE64D2" w:rsidP="00D74D68">
      <w:pPr>
        <w:pStyle w:val="Odstavekseznama"/>
        <w:numPr>
          <w:ilvl w:val="0"/>
          <w:numId w:val="7"/>
        </w:numPr>
        <w:rPr>
          <w:rFonts w:ascii="Arial" w:hAnsi="Arial" w:cs="Arial"/>
          <w:b/>
          <w:bCs/>
          <w:color w:val="000000" w:themeColor="text1"/>
          <w:sz w:val="20"/>
          <w:szCs w:val="20"/>
        </w:rPr>
      </w:pPr>
      <w:r w:rsidRPr="00422B0C">
        <w:rPr>
          <w:rFonts w:ascii="Arial" w:hAnsi="Arial" w:cs="Arial"/>
          <w:b/>
          <w:bCs/>
          <w:color w:val="000000" w:themeColor="text1"/>
          <w:sz w:val="20"/>
          <w:szCs w:val="20"/>
        </w:rPr>
        <w:t xml:space="preserve">Naročniku izrecno dovoljujemo, da v zvezi z oddajo predmetnega javnega naročila, obstoj in vsebino navedb v ponudbi preveri elektronsko v aplikaciji </w:t>
      </w:r>
      <w:proofErr w:type="spellStart"/>
      <w:r w:rsidRPr="00422B0C">
        <w:rPr>
          <w:rFonts w:ascii="Arial" w:hAnsi="Arial" w:cs="Arial"/>
          <w:b/>
          <w:bCs/>
          <w:color w:val="000000" w:themeColor="text1"/>
          <w:sz w:val="20"/>
          <w:szCs w:val="20"/>
        </w:rPr>
        <w:t>eDosje</w:t>
      </w:r>
      <w:proofErr w:type="spellEnd"/>
      <w:r w:rsidRPr="00422B0C">
        <w:rPr>
          <w:rFonts w:ascii="Arial" w:hAnsi="Arial" w:cs="Arial"/>
          <w:b/>
          <w:bCs/>
          <w:color w:val="000000" w:themeColor="text1"/>
          <w:sz w:val="20"/>
          <w:szCs w:val="20"/>
        </w:rPr>
        <w:t xml:space="preserve">. </w:t>
      </w:r>
    </w:p>
    <w:tbl>
      <w:tblPr>
        <w:tblStyle w:val="NormalTablePHPDOCX8"/>
        <w:tblW w:w="5000" w:type="pct"/>
        <w:tblLook w:val="04A0" w:firstRow="1" w:lastRow="0" w:firstColumn="1" w:lastColumn="0" w:noHBand="0" w:noVBand="1"/>
      </w:tblPr>
      <w:tblGrid>
        <w:gridCol w:w="4294"/>
        <w:gridCol w:w="4776"/>
      </w:tblGrid>
      <w:tr w:rsidR="00164EF4" w:rsidRPr="00422B0C" w14:paraId="45638364" w14:textId="77777777" w:rsidTr="00BE2401">
        <w:tc>
          <w:tcPr>
            <w:tcW w:w="2367" w:type="pct"/>
            <w:hideMark/>
          </w:tcPr>
          <w:p w14:paraId="55E593DD" w14:textId="77777777" w:rsidR="00DE64D2" w:rsidRPr="00422B0C" w:rsidRDefault="00DE64D2" w:rsidP="00FC43A6">
            <w:pPr>
              <w:jc w:val="both"/>
              <w:rPr>
                <w:rFonts w:ascii="Arial" w:hAnsi="Arial" w:cs="Arial"/>
                <w:color w:val="000000" w:themeColor="text1"/>
                <w:position w:val="-2"/>
                <w:sz w:val="20"/>
                <w:szCs w:val="20"/>
              </w:rPr>
            </w:pPr>
          </w:p>
          <w:p w14:paraId="63666198" w14:textId="77777777" w:rsidR="00DE64D2" w:rsidRPr="00422B0C" w:rsidRDefault="00DE64D2"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hideMark/>
          </w:tcPr>
          <w:p w14:paraId="69BAFC07" w14:textId="215F2303" w:rsidR="00DE64D2" w:rsidRPr="00422B0C" w:rsidRDefault="00D44AEB"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w:t>
            </w:r>
            <w:r w:rsidR="00DE64D2" w:rsidRPr="00422B0C">
              <w:rPr>
                <w:rFonts w:ascii="Arial" w:hAnsi="Arial" w:cs="Arial"/>
                <w:color w:val="000000" w:themeColor="text1"/>
                <w:position w:val="-2"/>
                <w:sz w:val="20"/>
                <w:szCs w:val="20"/>
              </w:rPr>
              <w:t>Naziv:____________________________________</w:t>
            </w:r>
          </w:p>
        </w:tc>
      </w:tr>
      <w:tr w:rsidR="00164EF4" w:rsidRPr="00422B0C" w14:paraId="57691777" w14:textId="77777777" w:rsidTr="00B079A9">
        <w:trPr>
          <w:trHeight w:val="447"/>
        </w:trPr>
        <w:tc>
          <w:tcPr>
            <w:tcW w:w="2367" w:type="pct"/>
            <w:hideMark/>
          </w:tcPr>
          <w:p w14:paraId="15B46DEB" w14:textId="5FA3A371" w:rsidR="00DE64D2" w:rsidRPr="00422B0C" w:rsidRDefault="00DE64D2" w:rsidP="00FC43A6">
            <w:pPr>
              <w:jc w:val="both"/>
              <w:rPr>
                <w:rFonts w:ascii="Arial" w:hAnsi="Arial" w:cs="Arial"/>
                <w:color w:val="000000" w:themeColor="text1"/>
                <w:sz w:val="20"/>
                <w:szCs w:val="20"/>
              </w:rPr>
            </w:pPr>
          </w:p>
        </w:tc>
        <w:tc>
          <w:tcPr>
            <w:tcW w:w="0" w:type="auto"/>
            <w:hideMark/>
          </w:tcPr>
          <w:p w14:paraId="45E99B00" w14:textId="1D7C7D62" w:rsidR="00DE64D2" w:rsidRPr="00422B0C" w:rsidRDefault="00DE64D2"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w:t>
            </w:r>
            <w:r w:rsidR="00F35965" w:rsidRPr="00422B0C">
              <w:rPr>
                <w:rFonts w:ascii="Arial" w:hAnsi="Arial" w:cs="Arial"/>
                <w:color w:val="000000" w:themeColor="text1"/>
                <w:position w:val="-2"/>
                <w:sz w:val="20"/>
                <w:szCs w:val="20"/>
              </w:rPr>
              <w:t xml:space="preserve">           </w:t>
            </w:r>
            <w:r w:rsidRPr="00422B0C">
              <w:rPr>
                <w:rFonts w:ascii="Arial" w:hAnsi="Arial" w:cs="Arial"/>
                <w:color w:val="000000" w:themeColor="text1"/>
                <w:position w:val="-2"/>
                <w:sz w:val="20"/>
                <w:szCs w:val="20"/>
              </w:rPr>
              <w:t xml:space="preserve"> ____________________________________</w:t>
            </w:r>
          </w:p>
          <w:p w14:paraId="2DEC258B" w14:textId="1E850DF2" w:rsidR="00DE64D2" w:rsidRPr="00422B0C" w:rsidRDefault="00DE64D2"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w:t>
            </w:r>
            <w:r w:rsidR="00F35965" w:rsidRPr="00422B0C">
              <w:rPr>
                <w:rFonts w:ascii="Arial" w:hAnsi="Arial" w:cs="Arial"/>
                <w:color w:val="000000" w:themeColor="text1"/>
                <w:position w:val="-2"/>
                <w:sz w:val="20"/>
                <w:szCs w:val="20"/>
              </w:rPr>
              <w:t xml:space="preserve">    </w:t>
            </w:r>
            <w:r w:rsidRPr="00422B0C">
              <w:rPr>
                <w:rFonts w:ascii="Arial" w:hAnsi="Arial" w:cs="Arial"/>
                <w:color w:val="000000" w:themeColor="text1"/>
                <w:position w:val="-2"/>
                <w:sz w:val="20"/>
                <w:szCs w:val="20"/>
              </w:rPr>
              <w:t xml:space="preserve"> </w:t>
            </w:r>
            <w:r w:rsidR="00F35965" w:rsidRPr="00422B0C">
              <w:rPr>
                <w:rFonts w:ascii="Arial" w:hAnsi="Arial" w:cs="Arial"/>
                <w:color w:val="000000" w:themeColor="text1"/>
                <w:position w:val="-2"/>
                <w:sz w:val="20"/>
                <w:szCs w:val="20"/>
              </w:rPr>
              <w:t xml:space="preserve">           </w:t>
            </w:r>
            <w:r w:rsidRPr="00422B0C">
              <w:rPr>
                <w:rFonts w:ascii="Arial" w:hAnsi="Arial" w:cs="Arial"/>
                <w:color w:val="000000" w:themeColor="text1"/>
                <w:position w:val="-2"/>
                <w:sz w:val="20"/>
                <w:szCs w:val="20"/>
              </w:rPr>
              <w:t>(Ime in priimek ter podpis</w:t>
            </w:r>
            <w:r w:rsidR="00B079A9" w:rsidRPr="00422B0C">
              <w:rPr>
                <w:rFonts w:ascii="Arial" w:hAnsi="Arial" w:cs="Arial"/>
                <w:color w:val="000000" w:themeColor="text1"/>
                <w:position w:val="-2"/>
                <w:sz w:val="20"/>
                <w:szCs w:val="20"/>
              </w:rPr>
              <w:t xml:space="preserve"> odgovorne osebe</w:t>
            </w:r>
            <w:r w:rsidRPr="00422B0C">
              <w:rPr>
                <w:rFonts w:ascii="Arial" w:hAnsi="Arial" w:cs="Arial"/>
                <w:color w:val="000000" w:themeColor="text1"/>
                <w:position w:val="-2"/>
                <w:sz w:val="20"/>
                <w:szCs w:val="20"/>
              </w:rPr>
              <w:t>)</w:t>
            </w:r>
          </w:p>
        </w:tc>
      </w:tr>
    </w:tbl>
    <w:p w14:paraId="7619494E" w14:textId="25345E66" w:rsidR="00DE64D2" w:rsidRPr="00422B0C" w:rsidRDefault="00DE64D2" w:rsidP="00DE64D2">
      <w:pPr>
        <w:spacing w:before="225" w:after="225" w:line="240" w:lineRule="auto"/>
        <w:jc w:val="both"/>
        <w:rPr>
          <w:rFonts w:ascii="Arial" w:hAnsi="Arial" w:cs="Arial"/>
          <w:color w:val="000000" w:themeColor="text1"/>
          <w:sz w:val="20"/>
          <w:szCs w:val="20"/>
        </w:rPr>
        <w:sectPr w:rsidR="00DE64D2" w:rsidRPr="00422B0C" w:rsidSect="009B608B">
          <w:headerReference w:type="default" r:id="rId11"/>
          <w:footerReference w:type="default" r:id="rId12"/>
          <w:pgSz w:w="11906" w:h="16838"/>
          <w:pgMar w:top="1418" w:right="1418" w:bottom="1134" w:left="1418" w:header="567" w:footer="595" w:gutter="0"/>
          <w:cols w:space="708"/>
          <w:docGrid w:linePitch="360"/>
        </w:sectPr>
      </w:pPr>
      <w:r w:rsidRPr="00422B0C">
        <w:rPr>
          <w:rFonts w:ascii="Arial" w:hAnsi="Arial" w:cs="Arial"/>
          <w:i/>
          <w:color w:val="000000" w:themeColor="text1"/>
          <w:sz w:val="20"/>
          <w:szCs w:val="20"/>
        </w:rPr>
        <w:t xml:space="preserve">Obrazec izpolnijo vsi </w:t>
      </w:r>
      <w:r w:rsidR="00866C9A" w:rsidRPr="00422B0C">
        <w:rPr>
          <w:rFonts w:ascii="Arial" w:hAnsi="Arial" w:cs="Arial"/>
          <w:i/>
          <w:color w:val="000000" w:themeColor="text1"/>
          <w:sz w:val="20"/>
          <w:szCs w:val="20"/>
        </w:rPr>
        <w:t xml:space="preserve">ponudniki </w:t>
      </w:r>
      <w:r w:rsidRPr="00422B0C">
        <w:rPr>
          <w:rFonts w:ascii="Arial" w:hAnsi="Arial" w:cs="Arial"/>
          <w:i/>
          <w:color w:val="000000" w:themeColor="text1"/>
          <w:sz w:val="20"/>
          <w:szCs w:val="20"/>
        </w:rPr>
        <w:t>v ponudbi (samostojni ponudnik, v primeru skupne ponudbe vsi ponudniki</w:t>
      </w:r>
      <w:r w:rsidR="00524DF6" w:rsidRPr="00422B0C">
        <w:rPr>
          <w:rFonts w:ascii="Arial" w:hAnsi="Arial" w:cs="Arial"/>
          <w:i/>
          <w:color w:val="000000" w:themeColor="text1"/>
          <w:sz w:val="20"/>
          <w:szCs w:val="20"/>
        </w:rPr>
        <w:t>)</w:t>
      </w:r>
      <w:r w:rsidR="00FD3CDE" w:rsidRPr="00422B0C">
        <w:rPr>
          <w:rFonts w:ascii="Arial" w:hAnsi="Arial" w:cs="Arial"/>
          <w:i/>
          <w:color w:val="000000" w:themeColor="text1"/>
          <w:sz w:val="20"/>
          <w:szCs w:val="20"/>
        </w:rPr>
        <w:t>.</w:t>
      </w:r>
    </w:p>
    <w:p w14:paraId="48778778" w14:textId="674D4A2A" w:rsidR="00610906" w:rsidRPr="00422B0C" w:rsidRDefault="00610906" w:rsidP="00610906">
      <w:pPr>
        <w:spacing w:before="225" w:after="225" w:line="240" w:lineRule="auto"/>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3</w:t>
      </w:r>
    </w:p>
    <w:p w14:paraId="3A1BF6B1" w14:textId="5A8A1C9C" w:rsidR="00945B18" w:rsidRPr="00422B0C" w:rsidRDefault="005B20A7" w:rsidP="00945B18">
      <w:pPr>
        <w:pStyle w:val="Naslov3"/>
        <w:jc w:val="center"/>
        <w:rPr>
          <w:rFonts w:ascii="Arial" w:hAnsi="Arial" w:cs="Arial"/>
          <w:color w:val="000000" w:themeColor="text1"/>
          <w:u w:val="single"/>
        </w:rPr>
      </w:pPr>
      <w:bookmarkStart w:id="2" w:name="_Toc167961114"/>
      <w:r w:rsidRPr="00422B0C">
        <w:rPr>
          <w:rFonts w:ascii="Arial" w:hAnsi="Arial" w:cs="Arial"/>
          <w:color w:val="000000" w:themeColor="text1"/>
          <w:u w:val="single"/>
        </w:rPr>
        <w:t>POOBLASTILO</w:t>
      </w:r>
      <w:bookmarkEnd w:id="2"/>
    </w:p>
    <w:p w14:paraId="067A633D" w14:textId="77777777" w:rsidR="00945B18" w:rsidRPr="00422B0C" w:rsidRDefault="00945B18" w:rsidP="00945B18">
      <w:pPr>
        <w:tabs>
          <w:tab w:val="left" w:pos="1980"/>
        </w:tabs>
        <w:ind w:left="1980" w:right="382" w:hanging="1980"/>
        <w:rPr>
          <w:rFonts w:ascii="Arial" w:hAnsi="Arial" w:cs="Arial"/>
          <w:b/>
          <w:color w:val="000000" w:themeColor="text1"/>
          <w:sz w:val="20"/>
          <w:szCs w:val="20"/>
        </w:rPr>
      </w:pPr>
    </w:p>
    <w:p w14:paraId="3F60F28C" w14:textId="03CD0772" w:rsidR="004A76F6" w:rsidRPr="00422B0C" w:rsidRDefault="004A76F6" w:rsidP="00D70034">
      <w:pPr>
        <w:jc w:val="both"/>
        <w:rPr>
          <w:rFonts w:ascii="Arial" w:hAnsi="Arial" w:cs="Arial"/>
          <w:color w:val="000000" w:themeColor="text1"/>
          <w:sz w:val="20"/>
          <w:szCs w:val="20"/>
        </w:rPr>
      </w:pPr>
      <w:r w:rsidRPr="00422B0C">
        <w:rPr>
          <w:rFonts w:ascii="Arial" w:hAnsi="Arial" w:cs="Arial"/>
          <w:color w:val="000000" w:themeColor="text1"/>
          <w:sz w:val="20"/>
          <w:szCs w:val="20"/>
        </w:rPr>
        <w:t>Za javno naroči</w:t>
      </w:r>
      <w:r w:rsidRPr="00E817BE">
        <w:rPr>
          <w:rFonts w:ascii="Arial" w:hAnsi="Arial" w:cs="Arial"/>
          <w:color w:val="000000" w:themeColor="text1"/>
          <w:sz w:val="20"/>
          <w:szCs w:val="20"/>
        </w:rPr>
        <w:t xml:space="preserve">lo </w:t>
      </w:r>
      <w:r w:rsidR="00D70034" w:rsidRPr="00E817BE">
        <w:rPr>
          <w:rFonts w:ascii="Arial" w:hAnsi="Arial" w:cs="Arial"/>
          <w:b/>
          <w:color w:val="000000" w:themeColor="text1"/>
          <w:sz w:val="20"/>
          <w:szCs w:val="20"/>
        </w:rPr>
        <w:t>»</w:t>
      </w:r>
      <w:r w:rsidR="004805DE" w:rsidRPr="00E817BE">
        <w:rPr>
          <w:rFonts w:ascii="Arial" w:hAnsi="Arial" w:cs="Arial"/>
          <w:b/>
          <w:color w:val="000000" w:themeColor="text1"/>
          <w:sz w:val="20"/>
          <w:szCs w:val="20"/>
        </w:rPr>
        <w:t>Asfaltiranje cest v okviru rednega vzdrževanja občinskih cest v Mestni občini Velenje</w:t>
      </w:r>
      <w:r w:rsidR="00D70034" w:rsidRPr="00E817BE">
        <w:rPr>
          <w:rFonts w:ascii="Arial" w:hAnsi="Arial" w:cs="Arial"/>
          <w:b/>
          <w:color w:val="000000" w:themeColor="text1"/>
          <w:sz w:val="20"/>
          <w:szCs w:val="20"/>
        </w:rPr>
        <w:t>«</w:t>
      </w:r>
    </w:p>
    <w:p w14:paraId="5918B182" w14:textId="77777777" w:rsidR="00945B18" w:rsidRPr="00422B0C" w:rsidRDefault="00945B18" w:rsidP="00945B18">
      <w:pPr>
        <w:pStyle w:val="Telobesedila"/>
        <w:ind w:right="382"/>
        <w:rPr>
          <w:rFonts w:ascii="Arial" w:hAnsi="Arial" w:cs="Arial"/>
          <w:color w:val="000000" w:themeColor="text1"/>
          <w:sz w:val="20"/>
          <w:szCs w:val="20"/>
          <w:u w:val="single"/>
        </w:rPr>
      </w:pPr>
    </w:p>
    <w:p w14:paraId="235EA810" w14:textId="77777777" w:rsidR="00945B18" w:rsidRPr="00422B0C" w:rsidRDefault="00945B18" w:rsidP="00945B18">
      <w:pPr>
        <w:ind w:right="382"/>
        <w:rPr>
          <w:rFonts w:ascii="Arial" w:hAnsi="Arial" w:cs="Arial"/>
          <w:color w:val="000000" w:themeColor="text1"/>
          <w:sz w:val="20"/>
          <w:szCs w:val="20"/>
        </w:rPr>
      </w:pPr>
    </w:p>
    <w:tbl>
      <w:tblPr>
        <w:tblW w:w="0" w:type="auto"/>
        <w:tblInd w:w="408" w:type="dxa"/>
        <w:tblLook w:val="01E0" w:firstRow="1" w:lastRow="1" w:firstColumn="1" w:lastColumn="1" w:noHBand="0" w:noVBand="0"/>
      </w:tblPr>
      <w:tblGrid>
        <w:gridCol w:w="3600"/>
        <w:gridCol w:w="4380"/>
      </w:tblGrid>
      <w:tr w:rsidR="00164EF4" w:rsidRPr="00422B0C" w14:paraId="5D7FBE27" w14:textId="77777777" w:rsidTr="00033E86">
        <w:trPr>
          <w:trHeight w:val="397"/>
        </w:trPr>
        <w:tc>
          <w:tcPr>
            <w:tcW w:w="3600" w:type="dxa"/>
            <w:tcBorders>
              <w:bottom w:val="single" w:sz="4" w:space="0" w:color="auto"/>
            </w:tcBorders>
            <w:vAlign w:val="bottom"/>
          </w:tcPr>
          <w:p w14:paraId="01622D81" w14:textId="77777777" w:rsidR="00945B18" w:rsidRPr="00422B0C" w:rsidRDefault="00945B18" w:rsidP="00033E86">
            <w:pPr>
              <w:autoSpaceDE w:val="0"/>
              <w:autoSpaceDN w:val="0"/>
              <w:adjustRightInd w:val="0"/>
              <w:spacing w:before="120"/>
              <w:ind w:right="380"/>
              <w:rPr>
                <w:rFonts w:ascii="Arial" w:hAnsi="Arial" w:cs="Arial"/>
                <w:b/>
                <w:bCs/>
                <w:color w:val="000000" w:themeColor="text1"/>
                <w:sz w:val="20"/>
                <w:szCs w:val="20"/>
              </w:rPr>
            </w:pPr>
          </w:p>
        </w:tc>
        <w:tc>
          <w:tcPr>
            <w:tcW w:w="4380" w:type="dxa"/>
            <w:vAlign w:val="bottom"/>
          </w:tcPr>
          <w:p w14:paraId="2E78707A" w14:textId="77777777" w:rsidR="00945B18" w:rsidRPr="00422B0C" w:rsidRDefault="00945B18" w:rsidP="00033E86">
            <w:pPr>
              <w:autoSpaceDE w:val="0"/>
              <w:autoSpaceDN w:val="0"/>
              <w:adjustRightInd w:val="0"/>
              <w:spacing w:before="120"/>
              <w:ind w:right="380"/>
              <w:rPr>
                <w:rFonts w:ascii="Arial" w:hAnsi="Arial" w:cs="Arial"/>
                <w:b/>
                <w:bCs/>
                <w:color w:val="000000" w:themeColor="text1"/>
                <w:sz w:val="20"/>
                <w:szCs w:val="20"/>
              </w:rPr>
            </w:pPr>
            <w:r w:rsidRPr="00422B0C">
              <w:rPr>
                <w:rFonts w:ascii="Arial" w:hAnsi="Arial" w:cs="Arial"/>
                <w:b/>
                <w:bCs/>
                <w:color w:val="000000" w:themeColor="text1"/>
                <w:sz w:val="20"/>
                <w:szCs w:val="20"/>
              </w:rPr>
              <w:t>(naziv ponudnika/podizvajalca)</w:t>
            </w:r>
          </w:p>
        </w:tc>
      </w:tr>
      <w:tr w:rsidR="00945B18" w:rsidRPr="00422B0C" w14:paraId="5849A66A" w14:textId="77777777" w:rsidTr="00033E86">
        <w:trPr>
          <w:trHeight w:val="397"/>
        </w:trPr>
        <w:tc>
          <w:tcPr>
            <w:tcW w:w="3600" w:type="dxa"/>
            <w:tcBorders>
              <w:top w:val="single" w:sz="4" w:space="0" w:color="auto"/>
              <w:bottom w:val="single" w:sz="4" w:space="0" w:color="auto"/>
            </w:tcBorders>
            <w:vAlign w:val="bottom"/>
          </w:tcPr>
          <w:p w14:paraId="08AECE9A" w14:textId="77777777" w:rsidR="00945B18" w:rsidRPr="00422B0C" w:rsidRDefault="00945B18" w:rsidP="00033E86">
            <w:pPr>
              <w:autoSpaceDE w:val="0"/>
              <w:autoSpaceDN w:val="0"/>
              <w:adjustRightInd w:val="0"/>
              <w:spacing w:before="120"/>
              <w:ind w:right="380"/>
              <w:rPr>
                <w:rFonts w:ascii="Arial" w:hAnsi="Arial" w:cs="Arial"/>
                <w:b/>
                <w:bCs/>
                <w:color w:val="000000" w:themeColor="text1"/>
                <w:sz w:val="20"/>
                <w:szCs w:val="20"/>
              </w:rPr>
            </w:pPr>
          </w:p>
        </w:tc>
        <w:tc>
          <w:tcPr>
            <w:tcW w:w="4380" w:type="dxa"/>
            <w:vAlign w:val="bottom"/>
          </w:tcPr>
          <w:p w14:paraId="35389F72" w14:textId="77777777" w:rsidR="00945B18" w:rsidRPr="00422B0C" w:rsidRDefault="00945B18" w:rsidP="00033E86">
            <w:pPr>
              <w:autoSpaceDE w:val="0"/>
              <w:autoSpaceDN w:val="0"/>
              <w:adjustRightInd w:val="0"/>
              <w:spacing w:before="120"/>
              <w:ind w:right="380"/>
              <w:rPr>
                <w:rFonts w:ascii="Arial" w:hAnsi="Arial" w:cs="Arial"/>
                <w:b/>
                <w:bCs/>
                <w:color w:val="000000" w:themeColor="text1"/>
                <w:sz w:val="20"/>
                <w:szCs w:val="20"/>
              </w:rPr>
            </w:pPr>
            <w:r w:rsidRPr="00422B0C">
              <w:rPr>
                <w:rFonts w:ascii="Arial" w:hAnsi="Arial" w:cs="Arial"/>
                <w:b/>
                <w:bCs/>
                <w:color w:val="000000" w:themeColor="text1"/>
                <w:sz w:val="20"/>
                <w:szCs w:val="20"/>
              </w:rPr>
              <w:t>(naslov)</w:t>
            </w:r>
          </w:p>
        </w:tc>
      </w:tr>
    </w:tbl>
    <w:p w14:paraId="1C820DB9" w14:textId="77777777" w:rsidR="00945B18" w:rsidRPr="00422B0C" w:rsidRDefault="00945B18" w:rsidP="00945B18">
      <w:pPr>
        <w:pStyle w:val="Telobesedila"/>
        <w:ind w:right="382"/>
        <w:rPr>
          <w:rFonts w:ascii="Arial" w:hAnsi="Arial" w:cs="Arial"/>
          <w:color w:val="000000" w:themeColor="text1"/>
          <w:sz w:val="20"/>
          <w:szCs w:val="20"/>
          <w:u w:val="single"/>
        </w:rPr>
      </w:pPr>
    </w:p>
    <w:p w14:paraId="4455242F" w14:textId="77777777" w:rsidR="00945B18" w:rsidRPr="00422B0C" w:rsidRDefault="00945B18" w:rsidP="00945B18">
      <w:pPr>
        <w:pStyle w:val="Telobesedila"/>
        <w:ind w:right="382"/>
        <w:rPr>
          <w:rFonts w:ascii="Arial" w:hAnsi="Arial" w:cs="Arial"/>
          <w:color w:val="000000" w:themeColor="text1"/>
          <w:sz w:val="20"/>
          <w:szCs w:val="20"/>
          <w:u w:val="single"/>
        </w:rPr>
      </w:pPr>
    </w:p>
    <w:p w14:paraId="1159FED6" w14:textId="77777777" w:rsidR="00945B18" w:rsidRPr="00422B0C" w:rsidRDefault="00945B18" w:rsidP="00945B18">
      <w:pPr>
        <w:pStyle w:val="Telobesedila"/>
        <w:ind w:right="382"/>
        <w:rPr>
          <w:rFonts w:ascii="Arial" w:hAnsi="Arial" w:cs="Arial"/>
          <w:color w:val="000000" w:themeColor="text1"/>
          <w:sz w:val="20"/>
          <w:szCs w:val="20"/>
          <w:u w:val="single"/>
        </w:rPr>
      </w:pPr>
    </w:p>
    <w:p w14:paraId="44921077" w14:textId="1B7EB388" w:rsidR="00945B18" w:rsidRPr="00422B0C" w:rsidRDefault="00945B18" w:rsidP="00945B18">
      <w:pPr>
        <w:spacing w:line="360" w:lineRule="auto"/>
        <w:ind w:right="380"/>
        <w:jc w:val="both"/>
        <w:rPr>
          <w:rFonts w:ascii="Arial" w:hAnsi="Arial" w:cs="Arial"/>
          <w:i/>
          <w:color w:val="000000" w:themeColor="text1"/>
          <w:sz w:val="20"/>
          <w:szCs w:val="20"/>
        </w:rPr>
      </w:pPr>
      <w:r w:rsidRPr="00422B0C">
        <w:rPr>
          <w:rFonts w:ascii="Arial" w:hAnsi="Arial" w:cs="Arial"/>
          <w:b/>
          <w:color w:val="000000" w:themeColor="text1"/>
          <w:sz w:val="20"/>
          <w:szCs w:val="20"/>
        </w:rPr>
        <w:t>Spodaj podpisani/a zakoniti zastopnik</w:t>
      </w:r>
      <w:r w:rsidR="00267C1E" w:rsidRPr="00422B0C">
        <w:rPr>
          <w:rFonts w:ascii="Arial" w:hAnsi="Arial" w:cs="Arial"/>
          <w:b/>
          <w:color w:val="000000" w:themeColor="text1"/>
          <w:sz w:val="20"/>
          <w:szCs w:val="20"/>
        </w:rPr>
        <w:t xml:space="preserve"> </w:t>
      </w:r>
      <w:r w:rsidR="00267C1E" w:rsidRPr="00422B0C">
        <w:rPr>
          <w:rFonts w:ascii="Arial" w:hAnsi="Arial" w:cs="Arial"/>
          <w:bCs/>
          <w:color w:val="000000" w:themeColor="text1"/>
          <w:sz w:val="20"/>
          <w:szCs w:val="20"/>
        </w:rPr>
        <w:t>___________________________</w:t>
      </w:r>
      <w:r w:rsidRPr="00422B0C">
        <w:rPr>
          <w:rFonts w:ascii="Arial" w:hAnsi="Arial" w:cs="Arial"/>
          <w:i/>
          <w:color w:val="000000" w:themeColor="text1"/>
          <w:sz w:val="20"/>
          <w:szCs w:val="20"/>
        </w:rPr>
        <w:t>(ime in priimek zakonitega zastopnika),</w:t>
      </w:r>
      <w:r w:rsidRPr="00422B0C">
        <w:rPr>
          <w:rFonts w:ascii="Arial" w:hAnsi="Arial" w:cs="Arial"/>
          <w:i/>
          <w:color w:val="000000" w:themeColor="text1"/>
          <w:sz w:val="20"/>
          <w:szCs w:val="20"/>
          <w:vertAlign w:val="superscript"/>
        </w:rPr>
        <w:t xml:space="preserve"> </w:t>
      </w:r>
      <w:r w:rsidR="00267C1E" w:rsidRPr="00422B0C">
        <w:rPr>
          <w:rFonts w:ascii="Arial" w:hAnsi="Arial" w:cs="Arial"/>
          <w:bCs/>
          <w:color w:val="000000" w:themeColor="text1"/>
          <w:sz w:val="20"/>
          <w:szCs w:val="20"/>
        </w:rPr>
        <w:t>__________________________</w:t>
      </w:r>
      <w:r w:rsidR="00267C1E" w:rsidRPr="00422B0C">
        <w:rPr>
          <w:rFonts w:ascii="Arial" w:hAnsi="Arial" w:cs="Arial"/>
          <w:i/>
          <w:color w:val="000000" w:themeColor="text1"/>
          <w:sz w:val="20"/>
          <w:szCs w:val="20"/>
        </w:rPr>
        <w:t xml:space="preserve"> </w:t>
      </w:r>
      <w:r w:rsidRPr="00422B0C">
        <w:rPr>
          <w:rFonts w:ascii="Arial" w:hAnsi="Arial" w:cs="Arial"/>
          <w:i/>
          <w:color w:val="000000" w:themeColor="text1"/>
          <w:sz w:val="20"/>
          <w:szCs w:val="20"/>
        </w:rPr>
        <w:t>(funkcija zakonitega zastopnika)</w:t>
      </w:r>
    </w:p>
    <w:p w14:paraId="328E6BF7" w14:textId="77777777" w:rsidR="00945B18" w:rsidRPr="00422B0C" w:rsidRDefault="00945B18" w:rsidP="00945B18">
      <w:pPr>
        <w:tabs>
          <w:tab w:val="left" w:pos="4500"/>
        </w:tabs>
        <w:spacing w:line="360" w:lineRule="auto"/>
        <w:ind w:right="380" w:firstLine="4320"/>
        <w:jc w:val="both"/>
        <w:rPr>
          <w:rFonts w:ascii="Arial" w:hAnsi="Arial" w:cs="Arial"/>
          <w:b/>
          <w:color w:val="000000" w:themeColor="text1"/>
          <w:sz w:val="20"/>
          <w:szCs w:val="20"/>
        </w:rPr>
      </w:pPr>
    </w:p>
    <w:p w14:paraId="1CD0A831" w14:textId="5BBCC061" w:rsidR="00945B18" w:rsidRPr="00422B0C" w:rsidRDefault="00945B18" w:rsidP="00945B18">
      <w:pPr>
        <w:tabs>
          <w:tab w:val="left" w:pos="0"/>
          <w:tab w:val="left" w:pos="1620"/>
        </w:tabs>
        <w:spacing w:line="360" w:lineRule="auto"/>
        <w:ind w:right="380"/>
        <w:jc w:val="both"/>
        <w:rPr>
          <w:rFonts w:ascii="Arial" w:hAnsi="Arial" w:cs="Arial"/>
          <w:b/>
          <w:color w:val="000000" w:themeColor="text1"/>
          <w:sz w:val="20"/>
          <w:szCs w:val="20"/>
        </w:rPr>
      </w:pPr>
      <w:r w:rsidRPr="00422B0C">
        <w:rPr>
          <w:rFonts w:ascii="Arial" w:hAnsi="Arial" w:cs="Arial"/>
          <w:b/>
          <w:color w:val="000000" w:themeColor="text1"/>
          <w:sz w:val="20"/>
          <w:szCs w:val="20"/>
        </w:rPr>
        <w:t xml:space="preserve">pooblaščam </w:t>
      </w:r>
      <w:r w:rsidR="00267C1E" w:rsidRPr="00422B0C">
        <w:rPr>
          <w:rFonts w:ascii="Arial" w:hAnsi="Arial" w:cs="Arial"/>
          <w:bCs/>
          <w:color w:val="000000" w:themeColor="text1"/>
          <w:sz w:val="20"/>
          <w:szCs w:val="20"/>
        </w:rPr>
        <w:t>__________________________</w:t>
      </w:r>
      <w:r w:rsidRPr="00422B0C">
        <w:rPr>
          <w:rFonts w:ascii="Arial" w:hAnsi="Arial" w:cs="Arial"/>
          <w:color w:val="000000" w:themeColor="text1"/>
          <w:sz w:val="20"/>
          <w:szCs w:val="20"/>
        </w:rPr>
        <w:t xml:space="preserve"> </w:t>
      </w:r>
      <w:r w:rsidRPr="00422B0C">
        <w:rPr>
          <w:rFonts w:ascii="Arial" w:hAnsi="Arial" w:cs="Arial"/>
          <w:i/>
          <w:color w:val="000000" w:themeColor="text1"/>
          <w:sz w:val="20"/>
          <w:szCs w:val="20"/>
        </w:rPr>
        <w:t>(ime in priimek pooblaščenca),</w:t>
      </w:r>
      <w:r w:rsidRPr="00422B0C">
        <w:rPr>
          <w:rFonts w:ascii="Arial" w:hAnsi="Arial" w:cs="Arial"/>
          <w:b/>
          <w:color w:val="000000" w:themeColor="text1"/>
          <w:sz w:val="20"/>
          <w:szCs w:val="20"/>
        </w:rPr>
        <w:t xml:space="preserve"> </w:t>
      </w:r>
      <w:r w:rsidR="00267C1E" w:rsidRPr="00422B0C">
        <w:rPr>
          <w:rFonts w:ascii="Arial" w:hAnsi="Arial" w:cs="Arial"/>
          <w:bCs/>
          <w:color w:val="000000" w:themeColor="text1"/>
          <w:sz w:val="20"/>
          <w:szCs w:val="20"/>
        </w:rPr>
        <w:t>__________________________</w:t>
      </w:r>
      <w:r w:rsidR="00267C1E" w:rsidRPr="00422B0C">
        <w:rPr>
          <w:rFonts w:ascii="Arial" w:hAnsi="Arial" w:cs="Arial"/>
          <w:i/>
          <w:color w:val="000000" w:themeColor="text1"/>
          <w:sz w:val="20"/>
          <w:szCs w:val="20"/>
        </w:rPr>
        <w:t xml:space="preserve"> </w:t>
      </w:r>
      <w:r w:rsidRPr="00422B0C">
        <w:rPr>
          <w:rFonts w:ascii="Arial" w:hAnsi="Arial" w:cs="Arial"/>
          <w:i/>
          <w:color w:val="000000" w:themeColor="text1"/>
          <w:sz w:val="20"/>
          <w:szCs w:val="20"/>
        </w:rPr>
        <w:t>(funkcija pooblaščenca),</w:t>
      </w:r>
      <w:r w:rsidRPr="00422B0C">
        <w:rPr>
          <w:rFonts w:ascii="Arial" w:hAnsi="Arial" w:cs="Arial"/>
          <w:b/>
          <w:color w:val="000000" w:themeColor="text1"/>
          <w:sz w:val="20"/>
          <w:szCs w:val="20"/>
        </w:rPr>
        <w:t xml:space="preserve"> za pripravo in podpis ponudbene dokumentacije za predmetni projekt.</w:t>
      </w:r>
    </w:p>
    <w:p w14:paraId="6C541275" w14:textId="77777777" w:rsidR="00964EB6" w:rsidRPr="00422B0C" w:rsidRDefault="00964EB6" w:rsidP="00945B18">
      <w:pPr>
        <w:tabs>
          <w:tab w:val="left" w:pos="4500"/>
        </w:tabs>
        <w:ind w:right="382"/>
        <w:jc w:val="both"/>
        <w:rPr>
          <w:rFonts w:ascii="Arial" w:hAnsi="Arial" w:cs="Arial"/>
          <w:b/>
          <w:bCs/>
          <w:color w:val="000000" w:themeColor="text1"/>
          <w:sz w:val="20"/>
          <w:szCs w:val="20"/>
        </w:rPr>
      </w:pPr>
    </w:p>
    <w:p w14:paraId="710DE33E" w14:textId="690B29EB" w:rsidR="00945B18" w:rsidRPr="00422B0C" w:rsidRDefault="00945B18" w:rsidP="00945B18">
      <w:pPr>
        <w:tabs>
          <w:tab w:val="left" w:pos="4500"/>
        </w:tabs>
        <w:ind w:right="382"/>
        <w:jc w:val="both"/>
        <w:rPr>
          <w:rFonts w:ascii="Arial" w:hAnsi="Arial" w:cs="Arial"/>
          <w:b/>
          <w:bCs/>
          <w:color w:val="000000" w:themeColor="text1"/>
          <w:sz w:val="20"/>
          <w:szCs w:val="20"/>
        </w:rPr>
      </w:pPr>
      <w:r w:rsidRPr="00422B0C">
        <w:rPr>
          <w:rFonts w:ascii="Arial" w:hAnsi="Arial" w:cs="Arial"/>
          <w:b/>
          <w:bCs/>
          <w:color w:val="000000" w:themeColor="text1"/>
          <w:sz w:val="20"/>
          <w:szCs w:val="20"/>
        </w:rPr>
        <w:t xml:space="preserve">Podpis pooblaščenca: </w:t>
      </w:r>
      <w:r w:rsidR="00244972" w:rsidRPr="00422B0C">
        <w:rPr>
          <w:rFonts w:ascii="Arial" w:hAnsi="Arial" w:cs="Arial"/>
          <w:bCs/>
          <w:color w:val="000000" w:themeColor="text1"/>
          <w:sz w:val="20"/>
          <w:szCs w:val="20"/>
        </w:rPr>
        <w:t>__________________________</w:t>
      </w:r>
    </w:p>
    <w:p w14:paraId="3CD3C34D" w14:textId="541D3E5C" w:rsidR="00945B18" w:rsidRPr="00422B0C" w:rsidRDefault="00945B18" w:rsidP="00945B18">
      <w:pPr>
        <w:tabs>
          <w:tab w:val="left" w:pos="4500"/>
        </w:tabs>
        <w:ind w:right="22"/>
        <w:jc w:val="both"/>
        <w:rPr>
          <w:rFonts w:ascii="Arial" w:hAnsi="Arial" w:cs="Arial"/>
          <w:b/>
          <w:color w:val="000000" w:themeColor="text1"/>
          <w:sz w:val="20"/>
          <w:szCs w:val="20"/>
        </w:rPr>
      </w:pPr>
    </w:p>
    <w:p w14:paraId="00EE2405" w14:textId="77777777" w:rsidR="00702F5F" w:rsidRPr="00422B0C" w:rsidRDefault="00702F5F" w:rsidP="00945B18">
      <w:pPr>
        <w:tabs>
          <w:tab w:val="left" w:pos="4500"/>
        </w:tabs>
        <w:ind w:right="22"/>
        <w:jc w:val="both"/>
        <w:rPr>
          <w:rFonts w:ascii="Arial" w:hAnsi="Arial" w:cs="Arial"/>
          <w:b/>
          <w:color w:val="000000" w:themeColor="text1"/>
          <w:sz w:val="20"/>
          <w:szCs w:val="20"/>
        </w:rPr>
      </w:pPr>
    </w:p>
    <w:tbl>
      <w:tblPr>
        <w:tblStyle w:val="NormalTablePHPDOCX"/>
        <w:tblW w:w="5000" w:type="pct"/>
        <w:tblLook w:val="04A0" w:firstRow="1" w:lastRow="0" w:firstColumn="1" w:lastColumn="0" w:noHBand="0" w:noVBand="1"/>
      </w:tblPr>
      <w:tblGrid>
        <w:gridCol w:w="3848"/>
        <w:gridCol w:w="5222"/>
      </w:tblGrid>
      <w:tr w:rsidR="00164EF4" w:rsidRPr="00422B0C" w14:paraId="3E535BAA" w14:textId="77777777" w:rsidTr="00761D38">
        <w:tc>
          <w:tcPr>
            <w:tcW w:w="2181" w:type="pct"/>
          </w:tcPr>
          <w:p w14:paraId="1B957375" w14:textId="77777777" w:rsidR="00B554E5" w:rsidRPr="00422B0C" w:rsidRDefault="00B554E5" w:rsidP="00033E86">
            <w:pPr>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tcPr>
          <w:p w14:paraId="4F7B0A9F" w14:textId="6859882F" w:rsidR="00B554E5" w:rsidRPr="00422B0C" w:rsidRDefault="00397460" w:rsidP="00033E86">
            <w:pPr>
              <w:rPr>
                <w:rFonts w:ascii="Arial" w:hAnsi="Arial" w:cs="Arial"/>
                <w:color w:val="000000" w:themeColor="text1"/>
                <w:sz w:val="20"/>
                <w:szCs w:val="20"/>
              </w:rPr>
            </w:pPr>
            <w:r w:rsidRPr="00422B0C">
              <w:rPr>
                <w:rFonts w:ascii="Arial" w:hAnsi="Arial" w:cs="Arial"/>
                <w:color w:val="000000" w:themeColor="text1"/>
                <w:position w:val="-2"/>
                <w:sz w:val="20"/>
                <w:szCs w:val="20"/>
              </w:rPr>
              <w:t>Ponudnik</w:t>
            </w:r>
            <w:r w:rsidR="00B554E5" w:rsidRPr="00422B0C">
              <w:rPr>
                <w:rFonts w:ascii="Arial" w:hAnsi="Arial" w:cs="Arial"/>
                <w:color w:val="000000" w:themeColor="text1"/>
                <w:position w:val="-2"/>
                <w:sz w:val="20"/>
                <w:szCs w:val="20"/>
              </w:rPr>
              <w:t>:____________________________________</w:t>
            </w:r>
            <w:r w:rsidR="00F35965" w:rsidRPr="00422B0C">
              <w:rPr>
                <w:rFonts w:ascii="Arial" w:hAnsi="Arial" w:cs="Arial"/>
                <w:color w:val="000000" w:themeColor="text1"/>
                <w:position w:val="-2"/>
                <w:sz w:val="20"/>
                <w:szCs w:val="20"/>
              </w:rPr>
              <w:t>_</w:t>
            </w:r>
          </w:p>
        </w:tc>
      </w:tr>
      <w:tr w:rsidR="00B554E5" w:rsidRPr="00422B0C" w14:paraId="62C6B3D5" w14:textId="77777777" w:rsidTr="00761D38">
        <w:tc>
          <w:tcPr>
            <w:tcW w:w="2181" w:type="pct"/>
          </w:tcPr>
          <w:p w14:paraId="1EF063CC" w14:textId="7174B149" w:rsidR="00B554E5" w:rsidRPr="00422B0C" w:rsidRDefault="00B554E5" w:rsidP="00033E86">
            <w:pPr>
              <w:jc w:val="center"/>
              <w:rPr>
                <w:rFonts w:ascii="Arial" w:hAnsi="Arial" w:cs="Arial"/>
                <w:color w:val="000000" w:themeColor="text1"/>
                <w:sz w:val="20"/>
                <w:szCs w:val="20"/>
              </w:rPr>
            </w:pPr>
          </w:p>
        </w:tc>
        <w:tc>
          <w:tcPr>
            <w:tcW w:w="0" w:type="auto"/>
          </w:tcPr>
          <w:p w14:paraId="1096098C" w14:textId="7927700B" w:rsidR="00B554E5" w:rsidRPr="00422B0C" w:rsidRDefault="00B554E5" w:rsidP="00033E86">
            <w:pPr>
              <w:rPr>
                <w:rFonts w:ascii="Arial" w:hAnsi="Arial" w:cs="Arial"/>
                <w:color w:val="000000" w:themeColor="text1"/>
                <w:sz w:val="20"/>
                <w:szCs w:val="20"/>
              </w:rPr>
            </w:pPr>
          </w:p>
          <w:p w14:paraId="59F62CD8" w14:textId="77777777" w:rsidR="00B554E5" w:rsidRPr="00422B0C" w:rsidRDefault="00B554E5" w:rsidP="00033E86">
            <w:pPr>
              <w:rPr>
                <w:rFonts w:ascii="Arial" w:hAnsi="Arial" w:cs="Arial"/>
                <w:color w:val="000000" w:themeColor="text1"/>
                <w:sz w:val="20"/>
                <w:szCs w:val="20"/>
              </w:rPr>
            </w:pPr>
            <w:r w:rsidRPr="00422B0C">
              <w:rPr>
                <w:rFonts w:ascii="Arial" w:hAnsi="Arial" w:cs="Arial"/>
                <w:color w:val="000000" w:themeColor="text1"/>
                <w:sz w:val="20"/>
                <w:szCs w:val="20"/>
              </w:rPr>
              <w:t xml:space="preserve"> </w:t>
            </w:r>
          </w:p>
          <w:p w14:paraId="07315730" w14:textId="4A95D63A" w:rsidR="00B554E5" w:rsidRPr="00422B0C" w:rsidRDefault="00B554E5" w:rsidP="00033E86">
            <w:pPr>
              <w:ind w:left="897"/>
              <w:rPr>
                <w:rFonts w:ascii="Arial" w:hAnsi="Arial" w:cs="Arial"/>
                <w:color w:val="000000" w:themeColor="text1"/>
                <w:sz w:val="20"/>
                <w:szCs w:val="20"/>
              </w:rPr>
            </w:pPr>
            <w:r w:rsidRPr="00422B0C">
              <w:rPr>
                <w:rFonts w:ascii="Arial" w:hAnsi="Arial" w:cs="Arial"/>
                <w:color w:val="000000" w:themeColor="text1"/>
                <w:sz w:val="20"/>
                <w:szCs w:val="20"/>
              </w:rPr>
              <w:t xml:space="preserve">          </w:t>
            </w:r>
            <w:r w:rsidR="00397460" w:rsidRPr="00422B0C">
              <w:rPr>
                <w:rFonts w:ascii="Arial" w:hAnsi="Arial" w:cs="Arial"/>
                <w:color w:val="000000" w:themeColor="text1"/>
                <w:sz w:val="20"/>
                <w:szCs w:val="20"/>
              </w:rPr>
              <w:t xml:space="preserve">                </w:t>
            </w:r>
            <w:r w:rsidRPr="00422B0C">
              <w:rPr>
                <w:rFonts w:ascii="Arial" w:hAnsi="Arial" w:cs="Arial"/>
                <w:color w:val="000000" w:themeColor="text1"/>
                <w:position w:val="-2"/>
                <w:sz w:val="20"/>
                <w:szCs w:val="20"/>
              </w:rPr>
              <w:t>____________________________________</w:t>
            </w:r>
          </w:p>
          <w:p w14:paraId="5DF8B06A" w14:textId="48533EC9" w:rsidR="00397460" w:rsidRPr="00422B0C" w:rsidRDefault="00397460" w:rsidP="00033E86">
            <w:pPr>
              <w:jc w:val="cente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                           </w:t>
            </w:r>
          </w:p>
          <w:p w14:paraId="0AEA8A42" w14:textId="057D0C2E" w:rsidR="00B554E5" w:rsidRPr="00422B0C" w:rsidRDefault="00B554E5" w:rsidP="00033E86">
            <w:pPr>
              <w:jc w:val="center"/>
              <w:rPr>
                <w:rFonts w:ascii="Arial" w:hAnsi="Arial" w:cs="Arial"/>
                <w:color w:val="000000" w:themeColor="text1"/>
                <w:sz w:val="20"/>
                <w:szCs w:val="20"/>
              </w:rPr>
            </w:pPr>
            <w:r w:rsidRPr="00422B0C">
              <w:rPr>
                <w:rFonts w:ascii="Arial" w:hAnsi="Arial" w:cs="Arial"/>
                <w:color w:val="000000" w:themeColor="text1"/>
                <w:position w:val="-2"/>
                <w:sz w:val="20"/>
                <w:szCs w:val="20"/>
              </w:rPr>
              <w:t>(Ime in priimek ter podpis</w:t>
            </w:r>
            <w:r w:rsidR="005612D0" w:rsidRPr="00422B0C">
              <w:rPr>
                <w:rFonts w:ascii="Arial" w:hAnsi="Arial" w:cs="Arial"/>
                <w:color w:val="000000" w:themeColor="text1"/>
                <w:position w:val="-2"/>
                <w:sz w:val="20"/>
                <w:szCs w:val="20"/>
              </w:rPr>
              <w:t xml:space="preserve"> osebe</w:t>
            </w:r>
            <w:r w:rsidR="00E83B18" w:rsidRPr="00422B0C">
              <w:rPr>
                <w:rFonts w:ascii="Arial" w:hAnsi="Arial" w:cs="Arial"/>
                <w:color w:val="000000" w:themeColor="text1"/>
                <w:position w:val="-2"/>
                <w:sz w:val="20"/>
                <w:szCs w:val="20"/>
              </w:rPr>
              <w:t>, ki je pooblaščena za podpisovanje v imenu ponudnika</w:t>
            </w:r>
            <w:r w:rsidRPr="00422B0C">
              <w:rPr>
                <w:rFonts w:ascii="Arial" w:hAnsi="Arial" w:cs="Arial"/>
                <w:color w:val="000000" w:themeColor="text1"/>
                <w:position w:val="-2"/>
                <w:sz w:val="20"/>
                <w:szCs w:val="20"/>
              </w:rPr>
              <w:t>)</w:t>
            </w:r>
          </w:p>
        </w:tc>
      </w:tr>
    </w:tbl>
    <w:p w14:paraId="229FEDB1" w14:textId="77777777" w:rsidR="00081C18" w:rsidRPr="00422B0C" w:rsidRDefault="00081C18" w:rsidP="00061575">
      <w:pPr>
        <w:spacing w:after="0" w:line="240" w:lineRule="auto"/>
        <w:ind w:right="-12"/>
        <w:jc w:val="both"/>
        <w:rPr>
          <w:rFonts w:ascii="Arial" w:eastAsia="Times New Roman" w:hAnsi="Arial" w:cs="Arial"/>
          <w:color w:val="000000" w:themeColor="text1"/>
          <w:sz w:val="20"/>
          <w:szCs w:val="20"/>
          <w:u w:val="single"/>
        </w:rPr>
      </w:pPr>
      <w:bookmarkStart w:id="3" w:name="_Toc7421982"/>
    </w:p>
    <w:p w14:paraId="0C655123" w14:textId="5172226F" w:rsidR="00761D38" w:rsidRPr="00422B0C" w:rsidRDefault="00761D38" w:rsidP="00061575">
      <w:pPr>
        <w:spacing w:after="0" w:line="240" w:lineRule="auto"/>
        <w:ind w:right="-12"/>
        <w:jc w:val="both"/>
        <w:rPr>
          <w:rFonts w:ascii="Arial" w:eastAsia="Times New Roman" w:hAnsi="Arial" w:cs="Arial"/>
          <w:i/>
          <w:iCs/>
          <w:color w:val="000000" w:themeColor="text1"/>
          <w:sz w:val="20"/>
          <w:szCs w:val="20"/>
          <w:u w:val="single"/>
        </w:rPr>
      </w:pPr>
      <w:r w:rsidRPr="00422B0C">
        <w:rPr>
          <w:rFonts w:ascii="Arial" w:eastAsia="Times New Roman" w:hAnsi="Arial" w:cs="Arial"/>
          <w:i/>
          <w:iCs/>
          <w:color w:val="000000" w:themeColor="text1"/>
          <w:sz w:val="20"/>
          <w:szCs w:val="20"/>
          <w:u w:val="single"/>
        </w:rPr>
        <w:t>Opomba:</w:t>
      </w:r>
    </w:p>
    <w:p w14:paraId="042709DF" w14:textId="77777777" w:rsidR="00761D38" w:rsidRPr="00422B0C" w:rsidRDefault="00761D38" w:rsidP="00061575">
      <w:pPr>
        <w:spacing w:after="0" w:line="240" w:lineRule="auto"/>
        <w:ind w:right="-12"/>
        <w:jc w:val="both"/>
        <w:rPr>
          <w:rFonts w:ascii="Arial" w:eastAsia="Times New Roman" w:hAnsi="Arial" w:cs="Arial"/>
          <w:i/>
          <w:iCs/>
          <w:color w:val="000000" w:themeColor="text1"/>
          <w:sz w:val="20"/>
          <w:szCs w:val="20"/>
        </w:rPr>
      </w:pPr>
    </w:p>
    <w:p w14:paraId="549D87AC" w14:textId="0F500891" w:rsidR="00061575" w:rsidRPr="00422B0C" w:rsidRDefault="00061575" w:rsidP="00061575">
      <w:pPr>
        <w:spacing w:after="0" w:line="240" w:lineRule="auto"/>
        <w:ind w:right="-12"/>
        <w:jc w:val="both"/>
        <w:rPr>
          <w:rFonts w:ascii="Arial" w:eastAsia="Times New Roman" w:hAnsi="Arial" w:cs="Arial"/>
          <w:i/>
          <w:iCs/>
          <w:color w:val="000000" w:themeColor="text1"/>
          <w:sz w:val="20"/>
          <w:szCs w:val="20"/>
        </w:rPr>
      </w:pPr>
      <w:r w:rsidRPr="00422B0C">
        <w:rPr>
          <w:rFonts w:ascii="Arial" w:eastAsia="Times New Roman" w:hAnsi="Arial" w:cs="Arial"/>
          <w:i/>
          <w:iCs/>
          <w:color w:val="000000" w:themeColor="text1"/>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422B0C" w:rsidRDefault="00061575" w:rsidP="00061575">
      <w:pPr>
        <w:spacing w:after="0" w:line="240" w:lineRule="auto"/>
        <w:ind w:right="-12"/>
        <w:jc w:val="both"/>
        <w:rPr>
          <w:rFonts w:ascii="Arial" w:eastAsia="Times New Roman" w:hAnsi="Arial" w:cs="Arial"/>
          <w:i/>
          <w:iCs/>
          <w:color w:val="000000" w:themeColor="text1"/>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color w:val="000000" w:themeColor="text1"/>
          <w:sz w:val="20"/>
          <w:szCs w:val="20"/>
        </w:rPr>
      </w:pPr>
      <w:r w:rsidRPr="00422B0C">
        <w:rPr>
          <w:rFonts w:ascii="Arial" w:eastAsia="Times New Roman" w:hAnsi="Arial" w:cs="Arial"/>
          <w:i/>
          <w:iCs/>
          <w:color w:val="000000" w:themeColor="text1"/>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2DE5F40F" w14:textId="77777777" w:rsidR="00E817BE" w:rsidRPr="00422B0C" w:rsidRDefault="00E817BE" w:rsidP="00F24173">
      <w:pPr>
        <w:spacing w:after="0" w:line="240" w:lineRule="auto"/>
        <w:ind w:right="-12"/>
        <w:jc w:val="both"/>
        <w:rPr>
          <w:rFonts w:ascii="Arial" w:eastAsia="Times New Roman" w:hAnsi="Arial" w:cs="Arial"/>
          <w:i/>
          <w:iCs/>
          <w:color w:val="000000" w:themeColor="text1"/>
          <w:sz w:val="20"/>
          <w:szCs w:val="20"/>
        </w:rPr>
      </w:pPr>
    </w:p>
    <w:p w14:paraId="72BC36B4" w14:textId="77777777" w:rsidR="00422B0C" w:rsidRDefault="00422B0C" w:rsidP="00101CE5">
      <w:pPr>
        <w:spacing w:after="0" w:line="240" w:lineRule="auto"/>
        <w:ind w:right="-12"/>
        <w:jc w:val="both"/>
        <w:rPr>
          <w:rFonts w:ascii="Arial" w:hAnsi="Arial" w:cs="Arial"/>
          <w:i/>
          <w:color w:val="000000" w:themeColor="text1"/>
          <w:sz w:val="20"/>
          <w:szCs w:val="20"/>
        </w:rPr>
      </w:pPr>
    </w:p>
    <w:p w14:paraId="2E390E91" w14:textId="564D68D9" w:rsidR="00B22FCA" w:rsidRPr="00422B0C" w:rsidRDefault="00691750" w:rsidP="00101CE5">
      <w:pPr>
        <w:spacing w:after="0" w:line="240" w:lineRule="auto"/>
        <w:ind w:right="-12"/>
        <w:jc w:val="both"/>
        <w:rPr>
          <w:rFonts w:ascii="Arial" w:eastAsia="Times New Roman" w:hAnsi="Arial" w:cs="Arial"/>
          <w:i/>
          <w:iCs/>
          <w:color w:val="000000" w:themeColor="text1"/>
          <w:sz w:val="20"/>
          <w:szCs w:val="20"/>
        </w:rPr>
      </w:pPr>
      <w:r w:rsidRPr="00422B0C">
        <w:rPr>
          <w:rFonts w:ascii="Arial" w:hAnsi="Arial" w:cs="Arial"/>
          <w:i/>
          <w:color w:val="000000" w:themeColor="text1"/>
          <w:sz w:val="20"/>
          <w:szCs w:val="20"/>
        </w:rPr>
        <w:lastRenderedPageBreak/>
        <w:t>O</w:t>
      </w:r>
      <w:r w:rsidR="00DE64D2" w:rsidRPr="00422B0C">
        <w:rPr>
          <w:rFonts w:ascii="Arial" w:hAnsi="Arial" w:cs="Arial"/>
          <w:i/>
          <w:color w:val="000000" w:themeColor="text1"/>
          <w:sz w:val="20"/>
          <w:szCs w:val="20"/>
        </w:rPr>
        <w:t xml:space="preserve">brazec št: </w:t>
      </w:r>
      <w:r w:rsidR="00CC2AF4" w:rsidRPr="00422B0C">
        <w:rPr>
          <w:rFonts w:ascii="Arial" w:hAnsi="Arial" w:cs="Arial"/>
          <w:i/>
          <w:color w:val="000000" w:themeColor="text1"/>
          <w:sz w:val="20"/>
          <w:szCs w:val="20"/>
        </w:rPr>
        <w:t>4</w:t>
      </w:r>
    </w:p>
    <w:p w14:paraId="4991C87F" w14:textId="4EC07216" w:rsidR="003B2CEB" w:rsidRPr="00422B0C" w:rsidRDefault="00691750" w:rsidP="00694BB7">
      <w:pPr>
        <w:pStyle w:val="Naslov3"/>
        <w:jc w:val="center"/>
        <w:rPr>
          <w:rFonts w:ascii="Arial" w:hAnsi="Arial" w:cs="Arial"/>
          <w:color w:val="000000" w:themeColor="text1"/>
          <w:u w:val="single"/>
        </w:rPr>
      </w:pPr>
      <w:bookmarkStart w:id="4" w:name="_Toc167961115"/>
      <w:r w:rsidRPr="00422B0C">
        <w:rPr>
          <w:rFonts w:ascii="Arial" w:hAnsi="Arial" w:cs="Arial"/>
          <w:color w:val="000000" w:themeColor="text1"/>
          <w:u w:val="single"/>
        </w:rPr>
        <w:t xml:space="preserve">SEZNAM </w:t>
      </w:r>
      <w:r w:rsidR="00F21A5B" w:rsidRPr="00422B0C">
        <w:rPr>
          <w:rFonts w:ascii="Arial" w:hAnsi="Arial" w:cs="Arial"/>
          <w:color w:val="000000" w:themeColor="text1"/>
          <w:u w:val="single"/>
        </w:rPr>
        <w:t xml:space="preserve">PONUDNIKOVIH </w:t>
      </w:r>
      <w:r w:rsidRPr="00422B0C">
        <w:rPr>
          <w:rFonts w:ascii="Arial" w:hAnsi="Arial" w:cs="Arial"/>
          <w:color w:val="000000" w:themeColor="text1"/>
          <w:u w:val="single"/>
        </w:rPr>
        <w:t>REFERENČNIH DEL</w:t>
      </w:r>
      <w:bookmarkEnd w:id="4"/>
    </w:p>
    <w:p w14:paraId="4B096FF3" w14:textId="77777777" w:rsidR="00FC49EF" w:rsidRPr="00422B0C" w:rsidRDefault="00FC49EF" w:rsidP="00FC49EF">
      <w:pPr>
        <w:spacing w:after="0" w:line="240" w:lineRule="auto"/>
        <w:jc w:val="both"/>
        <w:textAlignment w:val="center"/>
        <w:rPr>
          <w:rFonts w:ascii="Arial" w:eastAsia="Calibri" w:hAnsi="Arial" w:cs="Arial"/>
          <w:color w:val="000000" w:themeColor="text1"/>
          <w:position w:val="-2"/>
          <w:sz w:val="20"/>
          <w:szCs w:val="20"/>
        </w:rPr>
      </w:pPr>
    </w:p>
    <w:p w14:paraId="7D7784C3" w14:textId="5F53FFD0" w:rsidR="00466050" w:rsidRPr="00422B0C" w:rsidRDefault="00B270D0" w:rsidP="001E072D">
      <w:pPr>
        <w:pStyle w:val="Navadensplet"/>
        <w:spacing w:line="264" w:lineRule="auto"/>
        <w:jc w:val="both"/>
        <w:rPr>
          <w:rFonts w:ascii="Arial" w:hAnsi="Arial" w:cs="Arial"/>
          <w:color w:val="000000" w:themeColor="text1"/>
          <w:sz w:val="20"/>
          <w:szCs w:val="20"/>
          <w:lang w:eastAsia="en-US"/>
        </w:rPr>
      </w:pPr>
      <w:r w:rsidRPr="00422B0C">
        <w:rPr>
          <w:rFonts w:ascii="Arial" w:hAnsi="Arial" w:cs="Arial"/>
          <w:color w:val="000000" w:themeColor="text1"/>
          <w:sz w:val="20"/>
          <w:szCs w:val="20"/>
          <w:lang w:eastAsia="en-US"/>
        </w:rPr>
        <w:t xml:space="preserve">Ponudnik vpiše referenčna dela skladna s Pogojem </w:t>
      </w:r>
      <w:r w:rsidR="0044023C" w:rsidRPr="00422B0C">
        <w:rPr>
          <w:rFonts w:ascii="Arial" w:hAnsi="Arial" w:cs="Arial"/>
          <w:color w:val="000000" w:themeColor="text1"/>
          <w:sz w:val="20"/>
          <w:szCs w:val="20"/>
          <w:lang w:eastAsia="en-US"/>
        </w:rPr>
        <w:t>8</w:t>
      </w:r>
      <w:r w:rsidRPr="00422B0C">
        <w:rPr>
          <w:rFonts w:ascii="Arial" w:hAnsi="Arial" w:cs="Arial"/>
          <w:color w:val="000000" w:themeColor="text1"/>
          <w:sz w:val="20"/>
          <w:szCs w:val="20"/>
          <w:lang w:eastAsia="en-US"/>
        </w:rPr>
        <w:t xml:space="preserve">. </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664"/>
        <w:gridCol w:w="2350"/>
        <w:gridCol w:w="1588"/>
        <w:gridCol w:w="1419"/>
        <w:gridCol w:w="1403"/>
      </w:tblGrid>
      <w:tr w:rsidR="00756B27" w:rsidRPr="00422B0C" w14:paraId="1FAC4DC5" w14:textId="77777777" w:rsidTr="00422B0C">
        <w:trPr>
          <w:trHeight w:val="999"/>
        </w:trPr>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909F23" w14:textId="77777777" w:rsidR="00756B27" w:rsidRPr="00422B0C" w:rsidRDefault="00756B27">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Zap. št.</w:t>
            </w:r>
          </w:p>
        </w:tc>
        <w:tc>
          <w:tcPr>
            <w:tcW w:w="91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35ED3C" w14:textId="77777777" w:rsidR="00756B27" w:rsidRPr="00422B0C" w:rsidRDefault="00756B27">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Referenčni naročnik</w:t>
            </w:r>
            <w:r w:rsidRPr="00422B0C">
              <w:rPr>
                <w:rFonts w:ascii="Arial" w:eastAsia="MingLiU" w:hAnsi="Arial" w:cs="Arial"/>
                <w:b/>
                <w:bCs/>
                <w:color w:val="000000" w:themeColor="text1"/>
                <w:position w:val="-2"/>
                <w:sz w:val="20"/>
                <w:szCs w:val="20"/>
                <w:shd w:val="clear" w:color="auto" w:fill="CCCCCC"/>
              </w:rPr>
              <w:br/>
            </w:r>
            <w:r w:rsidRPr="00422B0C">
              <w:rPr>
                <w:rFonts w:ascii="Arial" w:hAnsi="Arial" w:cs="Arial"/>
                <w:b/>
                <w:bCs/>
                <w:color w:val="000000" w:themeColor="text1"/>
                <w:position w:val="-2"/>
                <w:sz w:val="20"/>
                <w:szCs w:val="20"/>
                <w:shd w:val="clear" w:color="auto" w:fill="CCCCCC"/>
              </w:rPr>
              <w:t>(naziv, naslov)</w:t>
            </w:r>
          </w:p>
        </w:tc>
        <w:tc>
          <w:tcPr>
            <w:tcW w:w="1298"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6CDB09BC" w14:textId="77777777" w:rsidR="00756B27" w:rsidRPr="00422B0C" w:rsidRDefault="00756B27">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Vrsta dela</w:t>
            </w:r>
            <w:r w:rsidRPr="00422B0C">
              <w:rPr>
                <w:rFonts w:ascii="Arial" w:hAnsi="Arial" w:cs="Arial"/>
                <w:b/>
                <w:bCs/>
                <w:color w:val="000000" w:themeColor="text1"/>
                <w:position w:val="-2"/>
                <w:sz w:val="20"/>
                <w:szCs w:val="20"/>
                <w:shd w:val="clear" w:color="auto" w:fill="CCCCCC"/>
              </w:rPr>
              <w:br/>
              <w:t>(podroben opis vrste del, ki jih je izvedel izvajalec)</w:t>
            </w:r>
          </w:p>
        </w:tc>
        <w:tc>
          <w:tcPr>
            <w:tcW w:w="877" w:type="pct"/>
            <w:tcBorders>
              <w:top w:val="inset" w:sz="7" w:space="0" w:color="000000"/>
              <w:left w:val="single" w:sz="4" w:space="0" w:color="auto"/>
              <w:bottom w:val="inset" w:sz="7" w:space="0" w:color="000000"/>
              <w:right w:val="inset" w:sz="7" w:space="0" w:color="000000"/>
            </w:tcBorders>
            <w:shd w:val="clear" w:color="auto" w:fill="CCCCCC"/>
            <w:vAlign w:val="center"/>
          </w:tcPr>
          <w:p w14:paraId="2A116390" w14:textId="77777777" w:rsidR="00756B27" w:rsidRPr="00422B0C" w:rsidRDefault="00756B27">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Čas realizacije</w:t>
            </w:r>
            <w:r w:rsidRPr="00422B0C">
              <w:rPr>
                <w:rFonts w:ascii="Arial" w:eastAsia="MingLiU" w:hAnsi="Arial" w:cs="Arial"/>
                <w:b/>
                <w:bCs/>
                <w:color w:val="000000" w:themeColor="text1"/>
                <w:position w:val="-2"/>
                <w:sz w:val="20"/>
                <w:szCs w:val="20"/>
                <w:shd w:val="clear" w:color="auto" w:fill="CCCCCC"/>
              </w:rPr>
              <w:br/>
            </w:r>
            <w:r w:rsidRPr="00422B0C">
              <w:rPr>
                <w:rFonts w:ascii="Arial" w:hAnsi="Arial" w:cs="Arial"/>
                <w:b/>
                <w:bCs/>
                <w:color w:val="000000" w:themeColor="text1"/>
                <w:position w:val="-2"/>
                <w:sz w:val="20"/>
                <w:szCs w:val="20"/>
                <w:shd w:val="clear" w:color="auto" w:fill="CCCCCC"/>
              </w:rPr>
              <w:t xml:space="preserve">(od </w:t>
            </w:r>
            <w:proofErr w:type="spellStart"/>
            <w:r w:rsidRPr="00422B0C">
              <w:rPr>
                <w:rFonts w:ascii="Arial" w:hAnsi="Arial" w:cs="Arial"/>
                <w:b/>
                <w:bCs/>
                <w:color w:val="000000" w:themeColor="text1"/>
                <w:position w:val="-2"/>
                <w:sz w:val="20"/>
                <w:szCs w:val="20"/>
                <w:shd w:val="clear" w:color="auto" w:fill="CCCCCC"/>
              </w:rPr>
              <w:t>mesec_leto</w:t>
            </w:r>
            <w:proofErr w:type="spellEnd"/>
            <w:r w:rsidRPr="00422B0C">
              <w:rPr>
                <w:rFonts w:ascii="Arial" w:hAnsi="Arial" w:cs="Arial"/>
                <w:b/>
                <w:bCs/>
                <w:color w:val="000000" w:themeColor="text1"/>
                <w:position w:val="-2"/>
                <w:sz w:val="20"/>
                <w:szCs w:val="20"/>
                <w:shd w:val="clear" w:color="auto" w:fill="CCCCCC"/>
              </w:rPr>
              <w:t xml:space="preserve"> do </w:t>
            </w:r>
            <w:proofErr w:type="spellStart"/>
            <w:r w:rsidRPr="00422B0C">
              <w:rPr>
                <w:rFonts w:ascii="Arial" w:hAnsi="Arial" w:cs="Arial"/>
                <w:b/>
                <w:bCs/>
                <w:color w:val="000000" w:themeColor="text1"/>
                <w:position w:val="-2"/>
                <w:sz w:val="20"/>
                <w:szCs w:val="20"/>
                <w:shd w:val="clear" w:color="auto" w:fill="CCCCCC"/>
              </w:rPr>
              <w:t>mesec_leto</w:t>
            </w:r>
            <w:proofErr w:type="spellEnd"/>
            <w:r w:rsidRPr="00422B0C">
              <w:rPr>
                <w:rFonts w:ascii="Arial" w:hAnsi="Arial" w:cs="Arial"/>
                <w:b/>
                <w:bCs/>
                <w:color w:val="000000" w:themeColor="text1"/>
                <w:position w:val="-2"/>
                <w:sz w:val="20"/>
                <w:szCs w:val="20"/>
                <w:shd w:val="clear" w:color="auto" w:fill="CCCCCC"/>
              </w:rPr>
              <w:t>)</w:t>
            </w:r>
          </w:p>
        </w:tc>
        <w:tc>
          <w:tcPr>
            <w:tcW w:w="784" w:type="pct"/>
            <w:tcBorders>
              <w:top w:val="inset" w:sz="7" w:space="0" w:color="000000"/>
              <w:left w:val="inset" w:sz="7" w:space="0" w:color="000000"/>
              <w:bottom w:val="inset" w:sz="7" w:space="0" w:color="000000"/>
              <w:right w:val="inset" w:sz="7" w:space="0" w:color="000000"/>
            </w:tcBorders>
            <w:shd w:val="clear" w:color="auto" w:fill="CCCCCC"/>
            <w:vAlign w:val="center"/>
          </w:tcPr>
          <w:p w14:paraId="7825654C" w14:textId="15251ABB" w:rsidR="00756B27" w:rsidRPr="00422B0C" w:rsidRDefault="00E40688">
            <w:pPr>
              <w:rPr>
                <w:rFonts w:ascii="Arial" w:hAnsi="Arial" w:cs="Arial"/>
                <w:color w:val="FF0000"/>
                <w:position w:val="-2"/>
                <w:sz w:val="20"/>
                <w:szCs w:val="20"/>
                <w:shd w:val="clear" w:color="auto" w:fill="CCCCCC"/>
              </w:rPr>
            </w:pPr>
            <w:r w:rsidRPr="00783D63">
              <w:rPr>
                <w:rFonts w:ascii="Arial" w:hAnsi="Arial" w:cs="Arial"/>
                <w:b/>
                <w:bCs/>
                <w:color w:val="000000" w:themeColor="text1"/>
                <w:position w:val="-2"/>
                <w:sz w:val="20"/>
                <w:szCs w:val="20"/>
                <w:shd w:val="clear" w:color="auto" w:fill="CCCCCC"/>
              </w:rPr>
              <w:t>Vrednost asfaltirane ceste (EUR</w:t>
            </w:r>
            <w:r w:rsidR="0097156A" w:rsidRPr="00783D63">
              <w:rPr>
                <w:rFonts w:ascii="Arial" w:hAnsi="Arial" w:cs="Arial"/>
                <w:b/>
                <w:bCs/>
                <w:color w:val="000000" w:themeColor="text1"/>
                <w:position w:val="-2"/>
                <w:sz w:val="20"/>
                <w:szCs w:val="20"/>
                <w:shd w:val="clear" w:color="auto" w:fill="CCCCCC"/>
              </w:rPr>
              <w:t xml:space="preserve"> brez DDV</w:t>
            </w:r>
            <w:r w:rsidRPr="00783D63">
              <w:rPr>
                <w:rFonts w:ascii="Arial" w:hAnsi="Arial" w:cs="Arial"/>
                <w:b/>
                <w:bCs/>
                <w:color w:val="000000" w:themeColor="text1"/>
                <w:position w:val="-2"/>
                <w:sz w:val="20"/>
                <w:szCs w:val="20"/>
                <w:shd w:val="clear" w:color="auto" w:fill="CCCCCC"/>
              </w:rPr>
              <w:t>)</w:t>
            </w:r>
          </w:p>
        </w:tc>
        <w:tc>
          <w:tcPr>
            <w:tcW w:w="776" w:type="pct"/>
            <w:tcBorders>
              <w:top w:val="inset" w:sz="7" w:space="0" w:color="000000"/>
              <w:left w:val="inset" w:sz="7" w:space="0" w:color="000000"/>
              <w:bottom w:val="inset" w:sz="7" w:space="0" w:color="000000"/>
              <w:right w:val="inset" w:sz="7" w:space="0" w:color="000000"/>
            </w:tcBorders>
            <w:shd w:val="clear" w:color="auto" w:fill="CCCCCC"/>
            <w:vAlign w:val="center"/>
          </w:tcPr>
          <w:p w14:paraId="4DAC1A95" w14:textId="630BF904" w:rsidR="00756B27" w:rsidRPr="00422B0C" w:rsidRDefault="00E40688">
            <w:pPr>
              <w:rPr>
                <w:rFonts w:ascii="Arial" w:hAnsi="Arial" w:cs="Arial"/>
                <w:b/>
                <w:bCs/>
                <w:color w:val="FF0000"/>
                <w:position w:val="-2"/>
                <w:sz w:val="20"/>
                <w:szCs w:val="20"/>
                <w:shd w:val="clear" w:color="auto" w:fill="CCCCCC"/>
              </w:rPr>
            </w:pPr>
            <w:r w:rsidRPr="00966B3B">
              <w:rPr>
                <w:rFonts w:ascii="Arial" w:hAnsi="Arial" w:cs="Arial"/>
                <w:b/>
                <w:bCs/>
                <w:color w:val="000000" w:themeColor="text1"/>
                <w:position w:val="-2"/>
                <w:sz w:val="20"/>
                <w:szCs w:val="20"/>
                <w:shd w:val="clear" w:color="auto" w:fill="CCCCCC"/>
              </w:rPr>
              <w:t xml:space="preserve">Površina </w:t>
            </w:r>
            <w:r w:rsidR="00E7447C" w:rsidRPr="00966B3B">
              <w:rPr>
                <w:rFonts w:ascii="Arial" w:hAnsi="Arial" w:cs="Arial"/>
                <w:b/>
                <w:bCs/>
                <w:color w:val="000000" w:themeColor="text1"/>
                <w:position w:val="-2"/>
                <w:sz w:val="20"/>
                <w:szCs w:val="20"/>
                <w:shd w:val="clear" w:color="auto" w:fill="CCCCCC"/>
              </w:rPr>
              <w:t xml:space="preserve">nosilne in </w:t>
            </w:r>
            <w:r w:rsidR="00FF7D4D" w:rsidRPr="00966B3B">
              <w:rPr>
                <w:rFonts w:ascii="Arial" w:hAnsi="Arial" w:cs="Arial"/>
                <w:b/>
                <w:bCs/>
                <w:color w:val="000000" w:themeColor="text1"/>
                <w:position w:val="-2"/>
                <w:sz w:val="20"/>
                <w:szCs w:val="20"/>
                <w:shd w:val="clear" w:color="auto" w:fill="CCCCCC"/>
              </w:rPr>
              <w:t xml:space="preserve">obrabne </w:t>
            </w:r>
            <w:r w:rsidR="001E0DF4" w:rsidRPr="00966B3B">
              <w:rPr>
                <w:rFonts w:ascii="Arial" w:hAnsi="Arial" w:cs="Arial"/>
                <w:b/>
                <w:bCs/>
                <w:color w:val="000000" w:themeColor="text1"/>
                <w:position w:val="-2"/>
                <w:sz w:val="20"/>
                <w:szCs w:val="20"/>
                <w:shd w:val="clear" w:color="auto" w:fill="CCCCCC"/>
              </w:rPr>
              <w:t>asfaltne plasti</w:t>
            </w:r>
            <w:r w:rsidRPr="00966B3B">
              <w:rPr>
                <w:rFonts w:ascii="Arial" w:hAnsi="Arial" w:cs="Arial"/>
                <w:b/>
                <w:bCs/>
                <w:color w:val="000000" w:themeColor="text1"/>
                <w:position w:val="-2"/>
                <w:sz w:val="20"/>
                <w:szCs w:val="20"/>
                <w:shd w:val="clear" w:color="auto" w:fill="CCCCCC"/>
              </w:rPr>
              <w:t xml:space="preserve"> (m</w:t>
            </w:r>
            <w:r w:rsidRPr="00966B3B">
              <w:rPr>
                <w:rFonts w:ascii="Arial" w:hAnsi="Arial" w:cs="Arial"/>
                <w:b/>
                <w:bCs/>
                <w:color w:val="000000" w:themeColor="text1"/>
                <w:position w:val="-2"/>
                <w:sz w:val="20"/>
                <w:szCs w:val="20"/>
                <w:shd w:val="clear" w:color="auto" w:fill="CCCCCC"/>
                <w:vertAlign w:val="superscript"/>
              </w:rPr>
              <w:t>2</w:t>
            </w:r>
            <w:r w:rsidRPr="00966B3B">
              <w:rPr>
                <w:rFonts w:ascii="Arial" w:hAnsi="Arial" w:cs="Arial"/>
                <w:b/>
                <w:bCs/>
                <w:color w:val="000000" w:themeColor="text1"/>
                <w:position w:val="-2"/>
                <w:sz w:val="20"/>
                <w:szCs w:val="20"/>
                <w:shd w:val="clear" w:color="auto" w:fill="CCCCCC"/>
              </w:rPr>
              <w:t>)</w:t>
            </w:r>
            <w:r w:rsidR="00756B27" w:rsidRPr="00966B3B">
              <w:rPr>
                <w:rFonts w:ascii="Arial" w:hAnsi="Arial" w:cs="Arial"/>
                <w:b/>
                <w:bCs/>
                <w:color w:val="000000" w:themeColor="text1"/>
                <w:position w:val="-2"/>
                <w:sz w:val="20"/>
                <w:szCs w:val="20"/>
                <w:shd w:val="clear" w:color="auto" w:fill="CCCCCC"/>
              </w:rPr>
              <w:t xml:space="preserve"> </w:t>
            </w:r>
          </w:p>
        </w:tc>
      </w:tr>
      <w:tr w:rsidR="00756B27" w:rsidRPr="00422B0C" w14:paraId="2B9239C3" w14:textId="77777777" w:rsidTr="00422B0C">
        <w:trPr>
          <w:trHeight w:val="225"/>
        </w:trPr>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04347" w14:textId="77777777" w:rsidR="00756B27" w:rsidRPr="00422B0C" w:rsidRDefault="00756B27">
            <w:pPr>
              <w:rPr>
                <w:rFonts w:ascii="Arial" w:hAnsi="Arial" w:cs="Arial"/>
                <w:color w:val="000000" w:themeColor="text1"/>
                <w:sz w:val="20"/>
                <w:szCs w:val="20"/>
              </w:rPr>
            </w:pPr>
            <w:r w:rsidRPr="00422B0C">
              <w:rPr>
                <w:rFonts w:ascii="Arial" w:hAnsi="Arial" w:cs="Arial"/>
                <w:b/>
                <w:bCs/>
                <w:color w:val="000000" w:themeColor="text1"/>
                <w:position w:val="-2"/>
                <w:sz w:val="20"/>
                <w:szCs w:val="20"/>
              </w:rPr>
              <w:t>1.</w:t>
            </w:r>
          </w:p>
        </w:tc>
        <w:tc>
          <w:tcPr>
            <w:tcW w:w="9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1C3EC" w14:textId="77777777" w:rsidR="00756B27" w:rsidRPr="00422B0C" w:rsidRDefault="00756B27">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6116195D" w14:textId="77777777" w:rsidR="00756B27" w:rsidRPr="00422B0C" w:rsidRDefault="00756B27">
            <w:pPr>
              <w:rPr>
                <w:rFonts w:ascii="Arial" w:hAnsi="Arial" w:cs="Arial"/>
                <w:color w:val="000000" w:themeColor="text1"/>
                <w:position w:val="-2"/>
                <w:sz w:val="20"/>
                <w:szCs w:val="20"/>
              </w:rPr>
            </w:pPr>
          </w:p>
          <w:p w14:paraId="27D7DC74" w14:textId="77777777" w:rsidR="00756B27" w:rsidRPr="00422B0C" w:rsidRDefault="00756B27">
            <w:pPr>
              <w:rPr>
                <w:rFonts w:ascii="Arial" w:hAnsi="Arial" w:cs="Arial"/>
                <w:color w:val="000000" w:themeColor="text1"/>
                <w:position w:val="-2"/>
                <w:sz w:val="20"/>
                <w:szCs w:val="20"/>
              </w:rPr>
            </w:pPr>
          </w:p>
          <w:p w14:paraId="1F31158D" w14:textId="77777777" w:rsidR="00756B27" w:rsidRPr="00422B0C" w:rsidRDefault="00756B27">
            <w:pPr>
              <w:rPr>
                <w:rFonts w:ascii="Arial" w:hAnsi="Arial" w:cs="Arial"/>
                <w:color w:val="000000" w:themeColor="text1"/>
                <w:position w:val="-2"/>
                <w:sz w:val="20"/>
                <w:szCs w:val="20"/>
              </w:rPr>
            </w:pPr>
          </w:p>
        </w:tc>
        <w:tc>
          <w:tcPr>
            <w:tcW w:w="1298"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91479AC" w14:textId="77777777" w:rsidR="00756B27" w:rsidRPr="00422B0C" w:rsidRDefault="00756B27">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77" w:type="pct"/>
            <w:tcBorders>
              <w:top w:val="inset" w:sz="7" w:space="0" w:color="000000"/>
              <w:left w:val="single" w:sz="4" w:space="0" w:color="auto"/>
              <w:bottom w:val="inset" w:sz="7" w:space="0" w:color="000000"/>
              <w:right w:val="inset" w:sz="7" w:space="0" w:color="000000"/>
            </w:tcBorders>
            <w:vAlign w:val="center"/>
          </w:tcPr>
          <w:p w14:paraId="618C7ED8" w14:textId="77777777" w:rsidR="00756B27" w:rsidRPr="00422B0C" w:rsidRDefault="00756B27">
            <w:pPr>
              <w:rPr>
                <w:rFonts w:ascii="Arial" w:hAnsi="Arial" w:cs="Arial"/>
                <w:color w:val="000000" w:themeColor="text1"/>
                <w:sz w:val="20"/>
                <w:szCs w:val="20"/>
              </w:rPr>
            </w:pPr>
          </w:p>
        </w:tc>
        <w:tc>
          <w:tcPr>
            <w:tcW w:w="784" w:type="pct"/>
            <w:tcBorders>
              <w:top w:val="inset" w:sz="7" w:space="0" w:color="000000"/>
              <w:left w:val="inset" w:sz="7" w:space="0" w:color="000000"/>
              <w:bottom w:val="inset" w:sz="7" w:space="0" w:color="000000"/>
              <w:right w:val="inset" w:sz="7" w:space="0" w:color="000000"/>
            </w:tcBorders>
            <w:vAlign w:val="center"/>
          </w:tcPr>
          <w:p w14:paraId="65EB099F" w14:textId="77777777" w:rsidR="00756B27" w:rsidRPr="00422B0C" w:rsidRDefault="00756B27">
            <w:pPr>
              <w:rPr>
                <w:rFonts w:ascii="Arial" w:hAnsi="Arial" w:cs="Arial"/>
                <w:color w:val="000000" w:themeColor="text1"/>
                <w:position w:val="-2"/>
                <w:sz w:val="20"/>
                <w:szCs w:val="20"/>
              </w:rPr>
            </w:pPr>
          </w:p>
        </w:tc>
        <w:tc>
          <w:tcPr>
            <w:tcW w:w="776" w:type="pct"/>
            <w:tcBorders>
              <w:top w:val="inset" w:sz="7" w:space="0" w:color="000000"/>
              <w:left w:val="inset" w:sz="7" w:space="0" w:color="000000"/>
              <w:bottom w:val="inset" w:sz="7" w:space="0" w:color="000000"/>
              <w:right w:val="inset" w:sz="7" w:space="0" w:color="000000"/>
            </w:tcBorders>
            <w:vAlign w:val="center"/>
          </w:tcPr>
          <w:p w14:paraId="04DCFAD9" w14:textId="77777777" w:rsidR="00756B27" w:rsidRPr="00422B0C" w:rsidRDefault="00756B27">
            <w:pPr>
              <w:rPr>
                <w:rFonts w:ascii="Arial" w:hAnsi="Arial" w:cs="Arial"/>
                <w:color w:val="000000" w:themeColor="text1"/>
                <w:position w:val="-2"/>
                <w:sz w:val="20"/>
                <w:szCs w:val="20"/>
              </w:rPr>
            </w:pPr>
          </w:p>
        </w:tc>
      </w:tr>
      <w:tr w:rsidR="00756B27" w:rsidRPr="00422B0C" w14:paraId="2445AD7D" w14:textId="77777777" w:rsidTr="00422B0C">
        <w:trPr>
          <w:trHeight w:val="236"/>
        </w:trPr>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EBEEA" w14:textId="77777777" w:rsidR="00756B27" w:rsidRPr="00422B0C" w:rsidRDefault="00756B27">
            <w:pPr>
              <w:rPr>
                <w:rFonts w:ascii="Arial" w:hAnsi="Arial" w:cs="Arial"/>
                <w:color w:val="000000" w:themeColor="text1"/>
                <w:sz w:val="20"/>
                <w:szCs w:val="20"/>
              </w:rPr>
            </w:pPr>
            <w:r w:rsidRPr="00422B0C">
              <w:rPr>
                <w:rFonts w:ascii="Arial" w:hAnsi="Arial" w:cs="Arial"/>
                <w:b/>
                <w:bCs/>
                <w:color w:val="000000" w:themeColor="text1"/>
                <w:position w:val="-2"/>
                <w:sz w:val="20"/>
                <w:szCs w:val="20"/>
              </w:rPr>
              <w:t>2.</w:t>
            </w:r>
          </w:p>
        </w:tc>
        <w:tc>
          <w:tcPr>
            <w:tcW w:w="9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EDF03" w14:textId="77777777" w:rsidR="00756B27" w:rsidRPr="00422B0C" w:rsidRDefault="00756B27">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3AAE6549" w14:textId="77777777" w:rsidR="00756B27" w:rsidRPr="00422B0C" w:rsidRDefault="00756B27">
            <w:pPr>
              <w:rPr>
                <w:rFonts w:ascii="Arial" w:hAnsi="Arial" w:cs="Arial"/>
                <w:color w:val="000000" w:themeColor="text1"/>
                <w:position w:val="-2"/>
                <w:sz w:val="20"/>
                <w:szCs w:val="20"/>
              </w:rPr>
            </w:pPr>
          </w:p>
          <w:p w14:paraId="4F706A46" w14:textId="77777777" w:rsidR="00756B27" w:rsidRPr="00422B0C" w:rsidRDefault="00756B27">
            <w:pPr>
              <w:rPr>
                <w:rFonts w:ascii="Arial" w:hAnsi="Arial" w:cs="Arial"/>
                <w:color w:val="000000" w:themeColor="text1"/>
                <w:position w:val="-2"/>
                <w:sz w:val="20"/>
                <w:szCs w:val="20"/>
              </w:rPr>
            </w:pPr>
          </w:p>
          <w:p w14:paraId="26A9E795" w14:textId="77777777" w:rsidR="00756B27" w:rsidRPr="00422B0C" w:rsidRDefault="00756B27">
            <w:pPr>
              <w:rPr>
                <w:rFonts w:ascii="Arial" w:hAnsi="Arial" w:cs="Arial"/>
                <w:color w:val="000000" w:themeColor="text1"/>
                <w:position w:val="-2"/>
                <w:sz w:val="20"/>
                <w:szCs w:val="20"/>
              </w:rPr>
            </w:pPr>
          </w:p>
        </w:tc>
        <w:tc>
          <w:tcPr>
            <w:tcW w:w="1298"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F260509" w14:textId="77777777" w:rsidR="00756B27" w:rsidRPr="00422B0C" w:rsidRDefault="00756B27">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77" w:type="pct"/>
            <w:tcBorders>
              <w:top w:val="inset" w:sz="7" w:space="0" w:color="000000"/>
              <w:left w:val="single" w:sz="4" w:space="0" w:color="auto"/>
              <w:bottom w:val="inset" w:sz="7" w:space="0" w:color="000000"/>
              <w:right w:val="inset" w:sz="7" w:space="0" w:color="000000"/>
            </w:tcBorders>
            <w:vAlign w:val="center"/>
          </w:tcPr>
          <w:p w14:paraId="509C162A" w14:textId="77777777" w:rsidR="00756B27" w:rsidRPr="00422B0C" w:rsidRDefault="00756B27">
            <w:pPr>
              <w:rPr>
                <w:rFonts w:ascii="Arial" w:hAnsi="Arial" w:cs="Arial"/>
                <w:color w:val="000000" w:themeColor="text1"/>
                <w:sz w:val="20"/>
                <w:szCs w:val="20"/>
              </w:rPr>
            </w:pPr>
          </w:p>
        </w:tc>
        <w:tc>
          <w:tcPr>
            <w:tcW w:w="784" w:type="pct"/>
            <w:tcBorders>
              <w:top w:val="inset" w:sz="7" w:space="0" w:color="000000"/>
              <w:left w:val="inset" w:sz="7" w:space="0" w:color="000000"/>
              <w:bottom w:val="inset" w:sz="7" w:space="0" w:color="000000"/>
              <w:right w:val="inset" w:sz="7" w:space="0" w:color="000000"/>
            </w:tcBorders>
            <w:vAlign w:val="center"/>
          </w:tcPr>
          <w:p w14:paraId="0F0B38AE" w14:textId="77777777" w:rsidR="00756B27" w:rsidRPr="00422B0C" w:rsidRDefault="00756B27">
            <w:pPr>
              <w:rPr>
                <w:rFonts w:ascii="Arial" w:hAnsi="Arial" w:cs="Arial"/>
                <w:color w:val="000000" w:themeColor="text1"/>
                <w:position w:val="-2"/>
                <w:sz w:val="20"/>
                <w:szCs w:val="20"/>
              </w:rPr>
            </w:pPr>
          </w:p>
        </w:tc>
        <w:tc>
          <w:tcPr>
            <w:tcW w:w="776" w:type="pct"/>
            <w:tcBorders>
              <w:top w:val="inset" w:sz="7" w:space="0" w:color="000000"/>
              <w:left w:val="inset" w:sz="7" w:space="0" w:color="000000"/>
              <w:bottom w:val="inset" w:sz="7" w:space="0" w:color="000000"/>
              <w:right w:val="inset" w:sz="7" w:space="0" w:color="000000"/>
            </w:tcBorders>
            <w:vAlign w:val="center"/>
          </w:tcPr>
          <w:p w14:paraId="3C8A2282" w14:textId="77777777" w:rsidR="00756B27" w:rsidRPr="00422B0C" w:rsidRDefault="00756B27">
            <w:pPr>
              <w:rPr>
                <w:rFonts w:ascii="Arial" w:hAnsi="Arial" w:cs="Arial"/>
                <w:color w:val="000000" w:themeColor="text1"/>
                <w:position w:val="-2"/>
                <w:sz w:val="20"/>
                <w:szCs w:val="20"/>
              </w:rPr>
            </w:pPr>
          </w:p>
        </w:tc>
      </w:tr>
      <w:tr w:rsidR="00756B27" w:rsidRPr="00422B0C" w14:paraId="24FAB34C" w14:textId="77777777" w:rsidTr="00422B0C">
        <w:trPr>
          <w:trHeight w:val="385"/>
        </w:trPr>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D4F62" w14:textId="77777777" w:rsidR="00756B27" w:rsidRPr="00422B0C" w:rsidRDefault="00756B27">
            <w:pPr>
              <w:rPr>
                <w:rFonts w:ascii="Arial" w:hAnsi="Arial" w:cs="Arial"/>
                <w:color w:val="000000" w:themeColor="text1"/>
                <w:sz w:val="20"/>
                <w:szCs w:val="20"/>
              </w:rPr>
            </w:pPr>
            <w:r w:rsidRPr="00422B0C">
              <w:rPr>
                <w:rFonts w:ascii="Arial" w:hAnsi="Arial" w:cs="Arial"/>
                <w:b/>
                <w:bCs/>
                <w:color w:val="000000" w:themeColor="text1"/>
                <w:position w:val="-2"/>
                <w:sz w:val="20"/>
                <w:szCs w:val="20"/>
              </w:rPr>
              <w:t>3.</w:t>
            </w:r>
          </w:p>
        </w:tc>
        <w:tc>
          <w:tcPr>
            <w:tcW w:w="91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B1435" w14:textId="77777777" w:rsidR="00756B27" w:rsidRPr="00422B0C" w:rsidRDefault="00756B27">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4FC2F22C" w14:textId="77777777" w:rsidR="00756B27" w:rsidRPr="00422B0C" w:rsidRDefault="00756B27">
            <w:pPr>
              <w:rPr>
                <w:rFonts w:ascii="Arial" w:hAnsi="Arial" w:cs="Arial"/>
                <w:color w:val="000000" w:themeColor="text1"/>
                <w:position w:val="-2"/>
                <w:sz w:val="20"/>
                <w:szCs w:val="20"/>
              </w:rPr>
            </w:pPr>
          </w:p>
          <w:p w14:paraId="04D14F50" w14:textId="77777777" w:rsidR="00756B27" w:rsidRPr="00422B0C" w:rsidRDefault="00756B27">
            <w:pPr>
              <w:rPr>
                <w:rFonts w:ascii="Arial" w:hAnsi="Arial" w:cs="Arial"/>
                <w:color w:val="000000" w:themeColor="text1"/>
                <w:position w:val="-2"/>
                <w:sz w:val="20"/>
                <w:szCs w:val="20"/>
              </w:rPr>
            </w:pPr>
          </w:p>
          <w:p w14:paraId="6CDC74EB" w14:textId="77777777" w:rsidR="00756B27" w:rsidRPr="00422B0C" w:rsidRDefault="00756B27">
            <w:pPr>
              <w:rPr>
                <w:rFonts w:ascii="Arial" w:hAnsi="Arial" w:cs="Arial"/>
                <w:color w:val="000000" w:themeColor="text1"/>
                <w:position w:val="-2"/>
                <w:sz w:val="20"/>
                <w:szCs w:val="20"/>
              </w:rPr>
            </w:pPr>
          </w:p>
        </w:tc>
        <w:tc>
          <w:tcPr>
            <w:tcW w:w="1298"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07E58CD" w14:textId="77777777" w:rsidR="00756B27" w:rsidRPr="00422B0C" w:rsidRDefault="00756B27">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77" w:type="pct"/>
            <w:tcBorders>
              <w:top w:val="inset" w:sz="7" w:space="0" w:color="000000"/>
              <w:left w:val="single" w:sz="4" w:space="0" w:color="auto"/>
              <w:bottom w:val="inset" w:sz="7" w:space="0" w:color="000000"/>
              <w:right w:val="inset" w:sz="7" w:space="0" w:color="000000"/>
            </w:tcBorders>
            <w:vAlign w:val="center"/>
          </w:tcPr>
          <w:p w14:paraId="6A218D02" w14:textId="77777777" w:rsidR="00756B27" w:rsidRPr="00422B0C" w:rsidRDefault="00756B27">
            <w:pPr>
              <w:rPr>
                <w:rFonts w:ascii="Arial" w:hAnsi="Arial" w:cs="Arial"/>
                <w:color w:val="000000" w:themeColor="text1"/>
                <w:sz w:val="20"/>
                <w:szCs w:val="20"/>
              </w:rPr>
            </w:pPr>
          </w:p>
        </w:tc>
        <w:tc>
          <w:tcPr>
            <w:tcW w:w="784" w:type="pct"/>
            <w:tcBorders>
              <w:top w:val="inset" w:sz="7" w:space="0" w:color="000000"/>
              <w:left w:val="inset" w:sz="7" w:space="0" w:color="000000"/>
              <w:bottom w:val="inset" w:sz="7" w:space="0" w:color="000000"/>
              <w:right w:val="inset" w:sz="7" w:space="0" w:color="000000"/>
            </w:tcBorders>
            <w:vAlign w:val="center"/>
          </w:tcPr>
          <w:p w14:paraId="242B6C15" w14:textId="77777777" w:rsidR="00756B27" w:rsidRPr="00422B0C" w:rsidRDefault="00756B27">
            <w:pPr>
              <w:rPr>
                <w:rFonts w:ascii="Arial" w:hAnsi="Arial" w:cs="Arial"/>
                <w:color w:val="000000" w:themeColor="text1"/>
                <w:position w:val="-2"/>
                <w:sz w:val="20"/>
                <w:szCs w:val="20"/>
              </w:rPr>
            </w:pPr>
          </w:p>
        </w:tc>
        <w:tc>
          <w:tcPr>
            <w:tcW w:w="776" w:type="pct"/>
            <w:tcBorders>
              <w:top w:val="inset" w:sz="7" w:space="0" w:color="000000"/>
              <w:left w:val="inset" w:sz="7" w:space="0" w:color="000000"/>
              <w:bottom w:val="inset" w:sz="7" w:space="0" w:color="000000"/>
              <w:right w:val="inset" w:sz="7" w:space="0" w:color="000000"/>
            </w:tcBorders>
            <w:vAlign w:val="center"/>
          </w:tcPr>
          <w:p w14:paraId="30DE19C0" w14:textId="77777777" w:rsidR="00756B27" w:rsidRPr="00422B0C" w:rsidRDefault="00756B27">
            <w:pPr>
              <w:rPr>
                <w:rFonts w:ascii="Arial" w:hAnsi="Arial" w:cs="Arial"/>
                <w:color w:val="000000" w:themeColor="text1"/>
                <w:position w:val="-2"/>
                <w:sz w:val="20"/>
                <w:szCs w:val="20"/>
              </w:rPr>
            </w:pPr>
          </w:p>
        </w:tc>
      </w:tr>
    </w:tbl>
    <w:p w14:paraId="037DA5A6" w14:textId="77777777" w:rsidR="00B76DD8" w:rsidRPr="00422B0C" w:rsidRDefault="00B76DD8" w:rsidP="00E51C59">
      <w:pPr>
        <w:jc w:val="both"/>
        <w:rPr>
          <w:rFonts w:ascii="Arial" w:hAnsi="Arial" w:cs="Arial"/>
          <w:color w:val="000000" w:themeColor="text1"/>
          <w:sz w:val="20"/>
          <w:szCs w:val="20"/>
        </w:rPr>
      </w:pPr>
    </w:p>
    <w:p w14:paraId="0583870A" w14:textId="77777777" w:rsidR="00F21A5B" w:rsidRPr="00422B0C" w:rsidRDefault="00F21A5B" w:rsidP="00F21A5B">
      <w:pPr>
        <w:spacing w:after="100" w:afterAutospacing="1"/>
        <w:rPr>
          <w:rFonts w:ascii="Arial" w:hAnsi="Arial" w:cs="Arial"/>
          <w:b/>
          <w:color w:val="000000" w:themeColor="text1"/>
          <w:sz w:val="20"/>
          <w:szCs w:val="20"/>
        </w:rPr>
      </w:pPr>
      <w:r w:rsidRPr="00422B0C">
        <w:rPr>
          <w:rFonts w:ascii="Arial" w:hAnsi="Arial" w:cs="Arial"/>
          <w:b/>
          <w:color w:val="000000" w:themeColor="text1"/>
          <w:sz w:val="20"/>
          <w:szCs w:val="20"/>
        </w:rPr>
        <w:t>Izjavljamo, da so bile vsa dela izvedena po predpisih stroke in ustrezno zaključena.</w:t>
      </w:r>
    </w:p>
    <w:p w14:paraId="21E036C5" w14:textId="4084B787" w:rsidR="00F21A5B" w:rsidRPr="00422B0C" w:rsidRDefault="00F21A5B" w:rsidP="00F21A5B">
      <w:pPr>
        <w:spacing w:after="100" w:afterAutospacing="1"/>
        <w:jc w:val="both"/>
        <w:rPr>
          <w:rFonts w:ascii="Arial" w:hAnsi="Arial" w:cs="Arial"/>
          <w:color w:val="000000" w:themeColor="text1"/>
          <w:sz w:val="20"/>
          <w:szCs w:val="20"/>
        </w:rPr>
      </w:pPr>
      <w:r w:rsidRPr="00422B0C">
        <w:rPr>
          <w:rFonts w:ascii="Arial" w:hAnsi="Arial" w:cs="Arial"/>
          <w:color w:val="000000" w:themeColor="text1"/>
          <w:sz w:val="20"/>
          <w:szCs w:val="20"/>
        </w:rPr>
        <w:t>OPOZORILO! Za navedene reference je potrebno priložiti referenčna potrdila ponudnika, izdana s strani referenčnih naročnikov v smislu vsebine Obrazca št.</w:t>
      </w:r>
      <w:r w:rsidR="002A44CB" w:rsidRPr="00422B0C">
        <w:rPr>
          <w:rFonts w:ascii="Arial" w:hAnsi="Arial" w:cs="Arial"/>
          <w:color w:val="000000" w:themeColor="text1"/>
          <w:sz w:val="20"/>
          <w:szCs w:val="20"/>
        </w:rPr>
        <w:t xml:space="preserve"> </w:t>
      </w:r>
      <w:r w:rsidR="00842AAB" w:rsidRPr="00422B0C">
        <w:rPr>
          <w:rFonts w:ascii="Arial" w:hAnsi="Arial" w:cs="Arial"/>
          <w:color w:val="000000" w:themeColor="text1"/>
          <w:sz w:val="20"/>
          <w:szCs w:val="20"/>
        </w:rPr>
        <w:t>5</w:t>
      </w:r>
      <w:r w:rsidRPr="00422B0C">
        <w:rPr>
          <w:rFonts w:ascii="Arial" w:hAnsi="Arial" w:cs="Arial"/>
          <w:color w:val="000000" w:themeColor="text1"/>
          <w:sz w:val="20"/>
          <w:szCs w:val="20"/>
        </w:rPr>
        <w:t xml:space="preserve">. </w:t>
      </w:r>
    </w:p>
    <w:p w14:paraId="7817C5C0" w14:textId="77777777" w:rsidR="002A44CB" w:rsidRPr="00422B0C" w:rsidRDefault="002A44CB" w:rsidP="002A44CB">
      <w:pPr>
        <w:jc w:val="both"/>
        <w:rPr>
          <w:rFonts w:ascii="Calibri" w:hAnsi="Calibri"/>
          <w:color w:val="000000" w:themeColor="text1"/>
          <w:sz w:val="20"/>
          <w:szCs w:val="20"/>
        </w:rPr>
      </w:pPr>
      <w:r w:rsidRPr="00422B0C">
        <w:rPr>
          <w:i/>
          <w:iCs/>
          <w:color w:val="000000" w:themeColor="text1"/>
          <w:sz w:val="20"/>
          <w:szCs w:val="20"/>
        </w:rPr>
        <w:t>V primeru, če se ponudnik za izpolnjevanje pogoja sklicuje na podizvajalce, morajo ti izvesti storitev, za katero so izkazali sposobnost, skladno z 81. členom ZJN-3.</w:t>
      </w:r>
    </w:p>
    <w:p w14:paraId="0A3EF972" w14:textId="77777777" w:rsidR="00B079A9" w:rsidRPr="00422B0C" w:rsidRDefault="00B079A9" w:rsidP="00261A39">
      <w:pPr>
        <w:spacing w:after="0"/>
        <w:jc w:val="both"/>
        <w:rPr>
          <w:rFonts w:ascii="Arial" w:hAnsi="Arial" w:cs="Arial"/>
          <w:i/>
          <w:color w:val="000000" w:themeColor="text1"/>
          <w:sz w:val="20"/>
          <w:szCs w:val="20"/>
        </w:rPr>
      </w:pPr>
      <w:bookmarkStart w:id="5" w:name="_Hlk40780824"/>
    </w:p>
    <w:p w14:paraId="3075CB52" w14:textId="77777777" w:rsidR="00B079A9" w:rsidRPr="00422B0C" w:rsidRDefault="00B079A9" w:rsidP="00261A39">
      <w:pPr>
        <w:spacing w:after="0"/>
        <w:jc w:val="both"/>
        <w:rPr>
          <w:rFonts w:ascii="Arial" w:hAnsi="Arial" w:cs="Arial"/>
          <w:i/>
          <w:color w:val="000000" w:themeColor="text1"/>
          <w:sz w:val="20"/>
          <w:szCs w:val="20"/>
        </w:rPr>
      </w:pPr>
    </w:p>
    <w:p w14:paraId="25CE77EE" w14:textId="77777777" w:rsidR="00B079A9" w:rsidRPr="00422B0C" w:rsidRDefault="00B079A9" w:rsidP="00261A39">
      <w:pPr>
        <w:spacing w:after="0"/>
        <w:jc w:val="both"/>
        <w:rPr>
          <w:rFonts w:ascii="Arial" w:hAnsi="Arial" w:cs="Arial"/>
          <w:i/>
          <w:color w:val="000000" w:themeColor="text1"/>
          <w:sz w:val="20"/>
          <w:szCs w:val="20"/>
        </w:rPr>
      </w:pPr>
    </w:p>
    <w:p w14:paraId="13EAEE4C" w14:textId="77777777" w:rsidR="00B079A9" w:rsidRPr="00422B0C" w:rsidRDefault="00B079A9" w:rsidP="00261A39">
      <w:pPr>
        <w:spacing w:after="0"/>
        <w:jc w:val="both"/>
        <w:rPr>
          <w:rFonts w:ascii="Arial" w:hAnsi="Arial" w:cs="Arial"/>
          <w:i/>
          <w:color w:val="000000" w:themeColor="text1"/>
          <w:sz w:val="20"/>
          <w:szCs w:val="20"/>
        </w:rPr>
      </w:pPr>
    </w:p>
    <w:p w14:paraId="2D541771" w14:textId="77777777" w:rsidR="00B079A9" w:rsidRPr="00422B0C" w:rsidRDefault="00B079A9" w:rsidP="00261A39">
      <w:pPr>
        <w:spacing w:after="0"/>
        <w:jc w:val="both"/>
        <w:rPr>
          <w:rFonts w:ascii="Arial" w:hAnsi="Arial" w:cs="Arial"/>
          <w:i/>
          <w:color w:val="000000" w:themeColor="text1"/>
          <w:sz w:val="20"/>
          <w:szCs w:val="20"/>
        </w:rPr>
      </w:pPr>
    </w:p>
    <w:p w14:paraId="33954BD0" w14:textId="77777777" w:rsidR="00B079A9" w:rsidRPr="00422B0C" w:rsidRDefault="00B079A9" w:rsidP="00261A39">
      <w:pPr>
        <w:spacing w:after="0"/>
        <w:jc w:val="both"/>
        <w:rPr>
          <w:rFonts w:ascii="Arial" w:hAnsi="Arial" w:cs="Arial"/>
          <w:i/>
          <w:color w:val="000000" w:themeColor="text1"/>
          <w:sz w:val="20"/>
          <w:szCs w:val="20"/>
        </w:rPr>
      </w:pPr>
    </w:p>
    <w:p w14:paraId="317D28EF" w14:textId="77777777" w:rsidR="00B079A9" w:rsidRPr="00422B0C" w:rsidRDefault="00B079A9" w:rsidP="00261A39">
      <w:pPr>
        <w:spacing w:after="0"/>
        <w:jc w:val="both"/>
        <w:rPr>
          <w:rFonts w:ascii="Arial" w:hAnsi="Arial" w:cs="Arial"/>
          <w:i/>
          <w:color w:val="000000" w:themeColor="text1"/>
          <w:sz w:val="20"/>
          <w:szCs w:val="20"/>
        </w:rPr>
      </w:pPr>
    </w:p>
    <w:p w14:paraId="4E3B882C" w14:textId="77777777" w:rsidR="00B079A9" w:rsidRPr="00422B0C" w:rsidRDefault="00B079A9" w:rsidP="00261A39">
      <w:pPr>
        <w:spacing w:after="0"/>
        <w:jc w:val="both"/>
        <w:rPr>
          <w:rFonts w:ascii="Arial" w:hAnsi="Arial" w:cs="Arial"/>
          <w:i/>
          <w:color w:val="000000" w:themeColor="text1"/>
          <w:sz w:val="20"/>
          <w:szCs w:val="20"/>
        </w:rPr>
      </w:pPr>
    </w:p>
    <w:p w14:paraId="2E5FFBD2" w14:textId="77777777" w:rsidR="00B079A9" w:rsidRPr="00422B0C" w:rsidRDefault="00B079A9" w:rsidP="00261A39">
      <w:pPr>
        <w:spacing w:after="0"/>
        <w:jc w:val="both"/>
        <w:rPr>
          <w:rFonts w:ascii="Arial" w:hAnsi="Arial" w:cs="Arial"/>
          <w:i/>
          <w:color w:val="000000" w:themeColor="text1"/>
          <w:sz w:val="20"/>
          <w:szCs w:val="20"/>
        </w:rPr>
      </w:pPr>
    </w:p>
    <w:p w14:paraId="183969B7" w14:textId="77777777" w:rsidR="00B079A9" w:rsidRPr="00422B0C" w:rsidRDefault="00B079A9" w:rsidP="00261A39">
      <w:pPr>
        <w:spacing w:after="0"/>
        <w:jc w:val="both"/>
        <w:rPr>
          <w:rFonts w:ascii="Arial" w:hAnsi="Arial" w:cs="Arial"/>
          <w:i/>
          <w:color w:val="000000" w:themeColor="text1"/>
          <w:sz w:val="20"/>
          <w:szCs w:val="20"/>
        </w:rPr>
      </w:pPr>
    </w:p>
    <w:p w14:paraId="534851F9" w14:textId="77777777" w:rsidR="001E072D" w:rsidRPr="00422B0C" w:rsidRDefault="001E072D" w:rsidP="00261A39">
      <w:pPr>
        <w:spacing w:after="0"/>
        <w:jc w:val="both"/>
        <w:rPr>
          <w:rFonts w:ascii="Arial" w:hAnsi="Arial" w:cs="Arial"/>
          <w:i/>
          <w:color w:val="000000" w:themeColor="text1"/>
          <w:sz w:val="20"/>
          <w:szCs w:val="20"/>
        </w:rPr>
      </w:pPr>
    </w:p>
    <w:p w14:paraId="2EE29B0D" w14:textId="77777777" w:rsidR="00B079A9" w:rsidRPr="00422B0C" w:rsidRDefault="00B079A9" w:rsidP="00261A39">
      <w:pPr>
        <w:spacing w:after="0"/>
        <w:jc w:val="both"/>
        <w:rPr>
          <w:rFonts w:ascii="Arial" w:hAnsi="Arial" w:cs="Arial"/>
          <w:i/>
          <w:color w:val="000000" w:themeColor="text1"/>
          <w:sz w:val="20"/>
          <w:szCs w:val="20"/>
        </w:rPr>
      </w:pPr>
    </w:p>
    <w:p w14:paraId="638130D8" w14:textId="57F9FF9A" w:rsidR="00C47C82" w:rsidRPr="00422B0C" w:rsidRDefault="00C47C82">
      <w:pPr>
        <w:rPr>
          <w:rFonts w:ascii="Arial" w:hAnsi="Arial" w:cs="Arial"/>
          <w:i/>
          <w:color w:val="000000" w:themeColor="text1"/>
          <w:sz w:val="20"/>
          <w:szCs w:val="20"/>
        </w:rPr>
      </w:pPr>
      <w:r w:rsidRPr="00422B0C">
        <w:rPr>
          <w:rFonts w:ascii="Arial" w:hAnsi="Arial" w:cs="Arial"/>
          <w:i/>
          <w:color w:val="000000" w:themeColor="text1"/>
          <w:sz w:val="20"/>
          <w:szCs w:val="20"/>
        </w:rPr>
        <w:br w:type="page"/>
      </w:r>
    </w:p>
    <w:p w14:paraId="60254CFA" w14:textId="3EE62429" w:rsidR="003B2CEB" w:rsidRPr="00422B0C" w:rsidRDefault="00393D51" w:rsidP="00261A39">
      <w:pPr>
        <w:spacing w:after="0"/>
        <w:jc w:val="both"/>
        <w:rPr>
          <w:rFonts w:ascii="Arial" w:hAnsi="Arial" w:cs="Arial"/>
          <w:b/>
          <w:color w:val="000000" w:themeColor="text1"/>
          <w:sz w:val="20"/>
          <w:szCs w:val="20"/>
        </w:rPr>
      </w:pPr>
      <w:r w:rsidRPr="00422B0C">
        <w:rPr>
          <w:rFonts w:ascii="Arial" w:hAnsi="Arial" w:cs="Arial"/>
          <w:i/>
          <w:color w:val="000000" w:themeColor="text1"/>
          <w:sz w:val="20"/>
          <w:szCs w:val="20"/>
        </w:rPr>
        <w:lastRenderedPageBreak/>
        <w:t xml:space="preserve">Obrazec št: </w:t>
      </w:r>
      <w:r w:rsidR="00842AAB" w:rsidRPr="00422B0C">
        <w:rPr>
          <w:rFonts w:ascii="Arial" w:hAnsi="Arial" w:cs="Arial"/>
          <w:i/>
          <w:color w:val="000000" w:themeColor="text1"/>
          <w:sz w:val="20"/>
          <w:szCs w:val="20"/>
        </w:rPr>
        <w:t>5</w:t>
      </w:r>
    </w:p>
    <w:p w14:paraId="2654082E" w14:textId="76D1FE82" w:rsidR="00261A39" w:rsidRPr="0066648D" w:rsidRDefault="00DD3231" w:rsidP="00261A39">
      <w:pPr>
        <w:pStyle w:val="Naslov3"/>
        <w:jc w:val="center"/>
        <w:rPr>
          <w:rFonts w:ascii="Arial" w:hAnsi="Arial" w:cs="Arial"/>
          <w:color w:val="000000" w:themeColor="text1"/>
          <w:u w:val="single"/>
        </w:rPr>
      </w:pPr>
      <w:bookmarkStart w:id="6" w:name="_Toc167961116"/>
      <w:r w:rsidRPr="0066648D">
        <w:rPr>
          <w:rFonts w:ascii="Arial" w:hAnsi="Arial" w:cs="Arial"/>
          <w:color w:val="000000" w:themeColor="text1"/>
          <w:u w:val="single"/>
        </w:rPr>
        <w:t>REFERENČNO POTRDILO</w:t>
      </w:r>
      <w:bookmarkEnd w:id="6"/>
    </w:p>
    <w:p w14:paraId="711DB19E" w14:textId="54BD81A7" w:rsidR="00261A39" w:rsidRPr="00422B0C" w:rsidRDefault="00261A39" w:rsidP="00261A39">
      <w:pPr>
        <w:rPr>
          <w:color w:val="000000" w:themeColor="text1"/>
          <w:sz w:val="20"/>
          <w:szCs w:val="20"/>
        </w:rPr>
      </w:pPr>
    </w:p>
    <w:p w14:paraId="4232C481" w14:textId="2018A3CD" w:rsidR="00EF5508" w:rsidRPr="00422B0C" w:rsidRDefault="00B42155" w:rsidP="00EF5508">
      <w:pPr>
        <w:spacing w:before="225" w:after="225"/>
        <w:rPr>
          <w:rFonts w:ascii="Arial" w:eastAsia="Calibri" w:hAnsi="Arial" w:cs="Arial"/>
          <w:color w:val="000000" w:themeColor="text1"/>
          <w:sz w:val="20"/>
          <w:szCs w:val="20"/>
          <w:u w:val="single"/>
        </w:rPr>
      </w:pPr>
      <w:r w:rsidRPr="00422B0C">
        <w:rPr>
          <w:rFonts w:ascii="Arial" w:eastAsia="Calibri" w:hAnsi="Arial" w:cs="Arial"/>
          <w:b/>
          <w:bCs/>
          <w:color w:val="000000" w:themeColor="text1"/>
          <w:sz w:val="20"/>
          <w:szCs w:val="20"/>
        </w:rPr>
        <w:t>Naziv in naslov potrjevalca reference:</w:t>
      </w:r>
      <w:r w:rsidR="009F0FBD" w:rsidRPr="00422B0C">
        <w:rPr>
          <w:rFonts w:ascii="Arial" w:eastAsia="Calibri" w:hAnsi="Arial" w:cs="Arial"/>
          <w:color w:val="000000" w:themeColor="text1"/>
          <w:sz w:val="20"/>
          <w:szCs w:val="20"/>
        </w:rPr>
        <w:t>_________________________________</w:t>
      </w:r>
      <w:r w:rsidR="007127C5" w:rsidRPr="00422B0C">
        <w:rPr>
          <w:rFonts w:ascii="Arial" w:eastAsia="Calibri" w:hAnsi="Arial" w:cs="Arial"/>
          <w:color w:val="000000" w:themeColor="text1"/>
          <w:sz w:val="20"/>
          <w:szCs w:val="20"/>
        </w:rPr>
        <w:t>__</w:t>
      </w:r>
      <w:r w:rsidR="009F0FBD" w:rsidRPr="00422B0C">
        <w:rPr>
          <w:rFonts w:ascii="Arial" w:eastAsia="Calibri" w:hAnsi="Arial" w:cs="Arial"/>
          <w:color w:val="000000" w:themeColor="text1"/>
          <w:sz w:val="20"/>
          <w:szCs w:val="20"/>
        </w:rPr>
        <w:t>______</w:t>
      </w:r>
    </w:p>
    <w:p w14:paraId="4B0584C0" w14:textId="7C64CDA9" w:rsidR="00B42155" w:rsidRPr="00422B0C" w:rsidRDefault="00B42155" w:rsidP="00B42155">
      <w:pPr>
        <w:rPr>
          <w:rFonts w:ascii="Arial" w:eastAsia="Arial" w:hAnsi="Arial" w:cs="Arial"/>
          <w:color w:val="000000" w:themeColor="text1"/>
          <w:sz w:val="20"/>
          <w:szCs w:val="20"/>
        </w:rPr>
      </w:pPr>
      <w:r w:rsidRPr="00422B0C">
        <w:rPr>
          <w:rFonts w:ascii="Arial" w:eastAsia="Arial" w:hAnsi="Arial" w:cs="Arial"/>
          <w:color w:val="000000" w:themeColor="text1"/>
          <w:sz w:val="20"/>
          <w:szCs w:val="20"/>
        </w:rPr>
        <w:t>Pod kazensko in materialno odgovornostjo izjavljamo, da je podjetje</w:t>
      </w:r>
    </w:p>
    <w:p w14:paraId="2DC2844E" w14:textId="740594B4" w:rsidR="00B42155" w:rsidRPr="00422B0C" w:rsidRDefault="009F0FBD" w:rsidP="00B42155">
      <w:pPr>
        <w:rPr>
          <w:rFonts w:ascii="Arial" w:eastAsia="Arial" w:hAnsi="Arial" w:cs="Arial"/>
          <w:color w:val="000000" w:themeColor="text1"/>
          <w:sz w:val="20"/>
          <w:szCs w:val="20"/>
        </w:rPr>
      </w:pP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r>
      <w:r w:rsidRPr="00422B0C">
        <w:rPr>
          <w:rFonts w:ascii="Arial" w:eastAsia="Arial" w:hAnsi="Arial" w:cs="Arial"/>
          <w:color w:val="000000" w:themeColor="text1"/>
          <w:sz w:val="20"/>
          <w:szCs w:val="20"/>
        </w:rPr>
        <w:softHyphen/>
        <w:t>_______________________________________________</w:t>
      </w:r>
      <w:r w:rsidR="007127C5" w:rsidRPr="00422B0C">
        <w:rPr>
          <w:rFonts w:ascii="Arial" w:eastAsia="Arial" w:hAnsi="Arial" w:cs="Arial"/>
          <w:color w:val="000000" w:themeColor="text1"/>
          <w:sz w:val="20"/>
          <w:szCs w:val="20"/>
        </w:rPr>
        <w:t>___</w:t>
      </w:r>
      <w:r w:rsidRPr="00422B0C">
        <w:rPr>
          <w:rFonts w:ascii="Arial" w:eastAsia="Arial" w:hAnsi="Arial" w:cs="Arial"/>
          <w:color w:val="000000" w:themeColor="text1"/>
          <w:sz w:val="20"/>
          <w:szCs w:val="20"/>
        </w:rPr>
        <w:t>________________________</w:t>
      </w:r>
    </w:p>
    <w:p w14:paraId="3D228CA7" w14:textId="7653A88B" w:rsidR="004B6CD8" w:rsidRPr="00422B0C" w:rsidRDefault="009F0FBD" w:rsidP="00B42155">
      <w:pPr>
        <w:rPr>
          <w:rFonts w:ascii="Arial" w:eastAsia="Arial" w:hAnsi="Arial" w:cs="Arial"/>
          <w:color w:val="000000" w:themeColor="text1"/>
          <w:sz w:val="20"/>
          <w:szCs w:val="20"/>
        </w:rPr>
      </w:pPr>
      <w:r w:rsidRPr="00422B0C">
        <w:rPr>
          <w:rFonts w:ascii="Arial" w:eastAsia="Arial" w:hAnsi="Arial" w:cs="Arial"/>
          <w:color w:val="000000" w:themeColor="text1"/>
          <w:sz w:val="20"/>
          <w:szCs w:val="20"/>
        </w:rPr>
        <w:t xml:space="preserve">za nas kvalitetno in v skladu s pogodbo </w:t>
      </w:r>
      <w:r w:rsidR="004B6CD8" w:rsidRPr="00422B0C">
        <w:rPr>
          <w:rFonts w:ascii="Arial" w:eastAsia="Arial" w:hAnsi="Arial" w:cs="Arial"/>
          <w:color w:val="000000" w:themeColor="text1"/>
          <w:sz w:val="20"/>
          <w:szCs w:val="20"/>
        </w:rPr>
        <w:t>izvedlo</w:t>
      </w:r>
      <w:r w:rsidRPr="00422B0C">
        <w:rPr>
          <w:rFonts w:ascii="Arial" w:eastAsia="Arial" w:hAnsi="Arial" w:cs="Arial"/>
          <w:color w:val="000000" w:themeColor="text1"/>
          <w:sz w:val="20"/>
          <w:szCs w:val="20"/>
        </w:rPr>
        <w:t xml:space="preserve"> izgradnjo</w:t>
      </w:r>
      <w:r w:rsidR="004B6CD8" w:rsidRPr="00422B0C">
        <w:rPr>
          <w:rFonts w:ascii="Arial" w:eastAsia="Arial" w:hAnsi="Arial" w:cs="Arial"/>
          <w:color w:val="000000" w:themeColor="text1"/>
          <w:sz w:val="20"/>
          <w:szCs w:val="20"/>
        </w:rPr>
        <w:t>:</w:t>
      </w:r>
    </w:p>
    <w:p w14:paraId="06F81180" w14:textId="1101E3BC" w:rsidR="00B76DD8" w:rsidRPr="00422B0C" w:rsidRDefault="00B76DD8" w:rsidP="00E51C5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w:t>
      </w:r>
      <w:r w:rsidR="00C0018D" w:rsidRPr="00422B0C">
        <w:rPr>
          <w:rFonts w:ascii="Arial" w:hAnsi="Arial" w:cs="Arial"/>
          <w:color w:val="000000" w:themeColor="text1"/>
          <w:sz w:val="20"/>
          <w:szCs w:val="20"/>
        </w:rPr>
        <w:t xml:space="preserve"> </w:t>
      </w:r>
      <w:r w:rsidRPr="00422B0C">
        <w:rPr>
          <w:rFonts w:ascii="Arial" w:hAnsi="Arial" w:cs="Arial"/>
          <w:color w:val="000000" w:themeColor="text1"/>
          <w:sz w:val="20"/>
          <w:szCs w:val="20"/>
        </w:rPr>
        <w:t>naziv objekta:</w:t>
      </w:r>
      <w:r w:rsidR="003E42A5" w:rsidRPr="00422B0C">
        <w:rPr>
          <w:rFonts w:ascii="Arial" w:hAnsi="Arial" w:cs="Arial"/>
          <w:color w:val="000000" w:themeColor="text1"/>
          <w:sz w:val="20"/>
          <w:szCs w:val="20"/>
        </w:rPr>
        <w:t xml:space="preserve"> …………………………………………………………………………</w:t>
      </w:r>
      <w:r w:rsidR="007127C5" w:rsidRPr="00422B0C">
        <w:rPr>
          <w:rFonts w:ascii="Arial" w:hAnsi="Arial" w:cs="Arial"/>
          <w:color w:val="000000" w:themeColor="text1"/>
          <w:sz w:val="20"/>
          <w:szCs w:val="20"/>
        </w:rPr>
        <w:t>…...</w:t>
      </w:r>
      <w:r w:rsidR="003E42A5" w:rsidRPr="00422B0C">
        <w:rPr>
          <w:rFonts w:ascii="Arial" w:hAnsi="Arial" w:cs="Arial"/>
          <w:color w:val="000000" w:themeColor="text1"/>
          <w:sz w:val="20"/>
          <w:szCs w:val="20"/>
        </w:rPr>
        <w:t>…………..</w:t>
      </w:r>
    </w:p>
    <w:p w14:paraId="50EA2E38" w14:textId="54815508" w:rsidR="00097FAD" w:rsidRPr="00422B0C" w:rsidRDefault="00097FAD" w:rsidP="00E51C5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 navedite šifro objekta skladno s Prilogo 1: Objekti, klasificirani glede na namen njihove uporabe Uredbe o razvrščanju objektov (Uradni list RS, št. </w:t>
      </w:r>
      <w:r w:rsidR="0094620F" w:rsidRPr="00422B0C">
        <w:rPr>
          <w:rFonts w:ascii="Arial" w:hAnsi="Arial" w:cs="Arial"/>
          <w:color w:val="000000" w:themeColor="text1"/>
          <w:sz w:val="20"/>
          <w:szCs w:val="20"/>
        </w:rPr>
        <w:t>96/22</w:t>
      </w:r>
      <w:r w:rsidRPr="00422B0C">
        <w:rPr>
          <w:rFonts w:ascii="Arial" w:hAnsi="Arial" w:cs="Arial"/>
          <w:color w:val="000000" w:themeColor="text1"/>
          <w:sz w:val="20"/>
          <w:szCs w:val="20"/>
        </w:rPr>
        <w:t>):</w:t>
      </w:r>
    </w:p>
    <w:p w14:paraId="5E373751" w14:textId="3A96A3A5" w:rsidR="00097FAD" w:rsidRPr="00422B0C" w:rsidRDefault="00097FAD" w:rsidP="00E51C5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w:t>
      </w:r>
      <w:r w:rsidR="007127C5" w:rsidRPr="00422B0C">
        <w:rPr>
          <w:rFonts w:ascii="Arial" w:hAnsi="Arial" w:cs="Arial"/>
          <w:color w:val="000000" w:themeColor="text1"/>
          <w:sz w:val="20"/>
          <w:szCs w:val="20"/>
        </w:rPr>
        <w:t>…..</w:t>
      </w:r>
      <w:r w:rsidRPr="00422B0C">
        <w:rPr>
          <w:rFonts w:ascii="Arial" w:hAnsi="Arial" w:cs="Arial"/>
          <w:color w:val="000000" w:themeColor="text1"/>
          <w:sz w:val="20"/>
          <w:szCs w:val="20"/>
        </w:rPr>
        <w:t>………………………………………</w:t>
      </w:r>
      <w:r w:rsidR="00966B3B">
        <w:rPr>
          <w:rFonts w:ascii="Arial" w:hAnsi="Arial" w:cs="Arial"/>
          <w:color w:val="000000" w:themeColor="text1"/>
          <w:sz w:val="20"/>
          <w:szCs w:val="20"/>
        </w:rPr>
        <w:t>……..</w:t>
      </w:r>
    </w:p>
    <w:p w14:paraId="1D9C9FC9" w14:textId="0F3E1B3D" w:rsidR="00576EA4" w:rsidRPr="00422B0C" w:rsidRDefault="007127C5" w:rsidP="00E51C5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 </w:t>
      </w:r>
      <w:r w:rsidR="00EF5508" w:rsidRPr="00422B0C">
        <w:rPr>
          <w:rFonts w:ascii="Arial" w:hAnsi="Arial" w:cs="Arial"/>
          <w:color w:val="000000" w:themeColor="text1"/>
          <w:sz w:val="20"/>
          <w:szCs w:val="20"/>
        </w:rPr>
        <w:t>vrsta del</w:t>
      </w:r>
      <w:r w:rsidRPr="00422B0C">
        <w:rPr>
          <w:rFonts w:ascii="Arial" w:hAnsi="Arial" w:cs="Arial"/>
          <w:color w:val="000000" w:themeColor="text1"/>
          <w:sz w:val="20"/>
          <w:szCs w:val="20"/>
        </w:rPr>
        <w:t>: …………………………………………………………………</w:t>
      </w:r>
      <w:r w:rsidR="00865AAA" w:rsidRPr="00422B0C">
        <w:rPr>
          <w:rFonts w:ascii="Arial" w:hAnsi="Arial" w:cs="Arial"/>
          <w:color w:val="000000" w:themeColor="text1"/>
          <w:sz w:val="20"/>
          <w:szCs w:val="20"/>
        </w:rPr>
        <w:t>…………………</w:t>
      </w:r>
      <w:r w:rsidR="00291A59" w:rsidRPr="00422B0C">
        <w:rPr>
          <w:rFonts w:ascii="Arial" w:hAnsi="Arial" w:cs="Arial"/>
          <w:color w:val="000000" w:themeColor="text1"/>
          <w:sz w:val="20"/>
          <w:szCs w:val="20"/>
        </w:rPr>
        <w:t>…………</w:t>
      </w:r>
      <w:r w:rsidR="00966B3B">
        <w:rPr>
          <w:rFonts w:ascii="Arial" w:hAnsi="Arial" w:cs="Arial"/>
          <w:color w:val="000000" w:themeColor="text1"/>
          <w:sz w:val="20"/>
          <w:szCs w:val="20"/>
        </w:rPr>
        <w:t>…….</w:t>
      </w:r>
    </w:p>
    <w:p w14:paraId="65E700E4" w14:textId="6451BC86" w:rsidR="00AC0B43" w:rsidRPr="00422B0C" w:rsidRDefault="00AC0B43" w:rsidP="00AC0B43">
      <w:pPr>
        <w:tabs>
          <w:tab w:val="left" w:pos="3686"/>
        </w:tabs>
        <w:rPr>
          <w:rFonts w:ascii="Arial" w:hAnsi="Arial" w:cs="Arial"/>
          <w:color w:val="000000" w:themeColor="text1"/>
          <w:sz w:val="20"/>
          <w:szCs w:val="20"/>
        </w:rPr>
      </w:pPr>
      <w:r w:rsidRPr="00422B0C">
        <w:rPr>
          <w:rFonts w:ascii="Arial" w:hAnsi="Arial" w:cs="Arial"/>
          <w:color w:val="000000" w:themeColor="text1"/>
          <w:sz w:val="20"/>
          <w:szCs w:val="20"/>
        </w:rPr>
        <w:t>- čas izvedbe</w:t>
      </w:r>
      <w:r w:rsidR="00B02CF4" w:rsidRPr="00422B0C">
        <w:rPr>
          <w:rFonts w:ascii="Arial" w:hAnsi="Arial" w:cs="Arial"/>
          <w:color w:val="000000" w:themeColor="text1"/>
          <w:sz w:val="20"/>
          <w:szCs w:val="20"/>
        </w:rPr>
        <w:t xml:space="preserve"> </w:t>
      </w:r>
      <w:r w:rsidR="00B37078" w:rsidRPr="00422B0C">
        <w:rPr>
          <w:rFonts w:ascii="Arial" w:hAnsi="Arial" w:cs="Arial"/>
          <w:color w:val="000000" w:themeColor="text1"/>
          <w:sz w:val="20"/>
          <w:szCs w:val="20"/>
        </w:rPr>
        <w:t xml:space="preserve">del </w:t>
      </w:r>
      <w:r w:rsidRPr="00422B0C">
        <w:rPr>
          <w:rFonts w:ascii="Arial" w:hAnsi="Arial" w:cs="Arial"/>
          <w:color w:val="000000" w:themeColor="text1"/>
          <w:sz w:val="20"/>
          <w:szCs w:val="20"/>
        </w:rPr>
        <w:t>(od mesec/leto - do mesec/ leto): …………………………….……………</w:t>
      </w:r>
      <w:r w:rsidR="0097156A" w:rsidRPr="00422B0C">
        <w:rPr>
          <w:rFonts w:ascii="Arial" w:hAnsi="Arial" w:cs="Arial"/>
          <w:color w:val="000000" w:themeColor="text1"/>
          <w:sz w:val="20"/>
          <w:szCs w:val="20"/>
        </w:rPr>
        <w:t>……</w:t>
      </w:r>
      <w:r w:rsidR="00966B3B">
        <w:rPr>
          <w:rFonts w:ascii="Arial" w:hAnsi="Arial" w:cs="Arial"/>
          <w:color w:val="000000" w:themeColor="text1"/>
          <w:sz w:val="20"/>
          <w:szCs w:val="20"/>
        </w:rPr>
        <w:t>……..</w:t>
      </w:r>
    </w:p>
    <w:p w14:paraId="216B2620" w14:textId="14491908" w:rsidR="00AC6746" w:rsidRPr="00966B3B" w:rsidRDefault="00AC6746" w:rsidP="00084A9D">
      <w:pPr>
        <w:spacing w:before="225" w:after="225" w:line="240" w:lineRule="auto"/>
        <w:jc w:val="both"/>
        <w:rPr>
          <w:rFonts w:ascii="Arial" w:hAnsi="Arial" w:cs="Arial"/>
          <w:color w:val="000000" w:themeColor="text1"/>
          <w:sz w:val="20"/>
          <w:szCs w:val="20"/>
        </w:rPr>
      </w:pPr>
      <w:bookmarkStart w:id="7" w:name="_Hlk227829080"/>
      <w:r w:rsidRPr="00966B3B">
        <w:rPr>
          <w:rFonts w:ascii="Arial" w:hAnsi="Arial" w:cs="Arial"/>
          <w:color w:val="000000" w:themeColor="text1"/>
          <w:sz w:val="20"/>
          <w:szCs w:val="20"/>
        </w:rPr>
        <w:t>- vrednost asfaltirane ceste</w:t>
      </w:r>
      <w:r w:rsidR="0097156A" w:rsidRPr="00966B3B">
        <w:rPr>
          <w:rFonts w:ascii="Arial" w:hAnsi="Arial" w:cs="Arial"/>
          <w:color w:val="000000" w:themeColor="text1"/>
          <w:sz w:val="20"/>
          <w:szCs w:val="20"/>
        </w:rPr>
        <w:t xml:space="preserve"> (brez DDV)..</w:t>
      </w:r>
      <w:r w:rsidRPr="00966B3B">
        <w:rPr>
          <w:rFonts w:ascii="Arial" w:hAnsi="Arial" w:cs="Arial"/>
          <w:color w:val="000000" w:themeColor="text1"/>
          <w:sz w:val="20"/>
          <w:szCs w:val="20"/>
        </w:rPr>
        <w:t>……………………………………………………</w:t>
      </w:r>
      <w:r w:rsidR="00966B3B" w:rsidRPr="00966B3B">
        <w:rPr>
          <w:rFonts w:ascii="Arial" w:hAnsi="Arial" w:cs="Arial"/>
          <w:color w:val="000000" w:themeColor="text1"/>
          <w:sz w:val="20"/>
          <w:szCs w:val="20"/>
        </w:rPr>
        <w:t>……………..</w:t>
      </w:r>
    </w:p>
    <w:p w14:paraId="5CAEDE8C" w14:textId="2D2DFDD0" w:rsidR="00084A9D" w:rsidRPr="00966B3B" w:rsidRDefault="00084A9D" w:rsidP="00084A9D">
      <w:pPr>
        <w:spacing w:before="225" w:after="225" w:line="240" w:lineRule="auto"/>
        <w:jc w:val="both"/>
        <w:rPr>
          <w:rFonts w:ascii="Arial" w:hAnsi="Arial" w:cs="Arial"/>
          <w:color w:val="000000" w:themeColor="text1"/>
          <w:sz w:val="20"/>
          <w:szCs w:val="20"/>
        </w:rPr>
      </w:pPr>
      <w:r w:rsidRPr="00966B3B">
        <w:rPr>
          <w:rFonts w:ascii="Arial" w:hAnsi="Arial" w:cs="Arial"/>
          <w:color w:val="000000" w:themeColor="text1"/>
          <w:sz w:val="20"/>
          <w:szCs w:val="20"/>
        </w:rPr>
        <w:t>-</w:t>
      </w:r>
      <w:r w:rsidR="001E0DF4" w:rsidRPr="00966B3B">
        <w:rPr>
          <w:rFonts w:ascii="Arial" w:hAnsi="Arial" w:cs="Arial"/>
          <w:color w:val="000000" w:themeColor="text1"/>
          <w:sz w:val="20"/>
          <w:szCs w:val="20"/>
        </w:rPr>
        <w:t xml:space="preserve"> površina nosilne in obrabne asfaltne plasti (m</w:t>
      </w:r>
      <w:r w:rsidR="001E0DF4" w:rsidRPr="00966B3B">
        <w:rPr>
          <w:rFonts w:ascii="Arial" w:hAnsi="Arial" w:cs="Arial"/>
          <w:color w:val="000000" w:themeColor="text1"/>
          <w:sz w:val="20"/>
          <w:szCs w:val="20"/>
          <w:vertAlign w:val="superscript"/>
        </w:rPr>
        <w:t>2</w:t>
      </w:r>
      <w:r w:rsidR="001E0DF4" w:rsidRPr="00966B3B">
        <w:rPr>
          <w:rFonts w:ascii="Arial" w:hAnsi="Arial" w:cs="Arial"/>
          <w:color w:val="000000" w:themeColor="text1"/>
          <w:sz w:val="20"/>
          <w:szCs w:val="20"/>
        </w:rPr>
        <w:t>)…….</w:t>
      </w:r>
      <w:r w:rsidRPr="00966B3B">
        <w:rPr>
          <w:rFonts w:ascii="Arial" w:hAnsi="Arial" w:cs="Arial"/>
          <w:color w:val="000000" w:themeColor="text1"/>
          <w:sz w:val="20"/>
          <w:szCs w:val="20"/>
        </w:rPr>
        <w:t>…</w:t>
      </w:r>
      <w:r w:rsidR="001E0DF4" w:rsidRPr="00966B3B">
        <w:rPr>
          <w:rFonts w:ascii="Arial" w:hAnsi="Arial" w:cs="Arial"/>
          <w:color w:val="000000" w:themeColor="text1"/>
          <w:sz w:val="20"/>
          <w:szCs w:val="20"/>
        </w:rPr>
        <w:t>…..</w:t>
      </w:r>
      <w:r w:rsidRPr="00966B3B">
        <w:rPr>
          <w:rFonts w:ascii="Arial" w:hAnsi="Arial" w:cs="Arial"/>
          <w:color w:val="000000" w:themeColor="text1"/>
          <w:sz w:val="20"/>
          <w:szCs w:val="20"/>
        </w:rPr>
        <w:t>………………………………</w:t>
      </w:r>
      <w:r w:rsidR="00484A59" w:rsidRPr="00966B3B">
        <w:rPr>
          <w:rFonts w:ascii="Arial" w:hAnsi="Arial" w:cs="Arial"/>
          <w:color w:val="000000" w:themeColor="text1"/>
          <w:sz w:val="20"/>
          <w:szCs w:val="20"/>
        </w:rPr>
        <w:t>………</w:t>
      </w:r>
    </w:p>
    <w:p w14:paraId="41AEF161" w14:textId="1F5E3D41" w:rsidR="00484A59" w:rsidRPr="00966B3B" w:rsidRDefault="00484A59" w:rsidP="002E2836">
      <w:pPr>
        <w:tabs>
          <w:tab w:val="left" w:pos="5970"/>
        </w:tabs>
        <w:spacing w:before="225" w:after="225" w:line="240" w:lineRule="auto"/>
        <w:jc w:val="both"/>
        <w:rPr>
          <w:rFonts w:ascii="Arial" w:hAnsi="Arial" w:cs="Arial"/>
          <w:color w:val="000000" w:themeColor="text1"/>
          <w:sz w:val="20"/>
          <w:szCs w:val="20"/>
        </w:rPr>
      </w:pPr>
      <w:r w:rsidRPr="00966B3B">
        <w:rPr>
          <w:rFonts w:ascii="Arial" w:hAnsi="Arial" w:cs="Arial"/>
          <w:color w:val="000000" w:themeColor="text1"/>
          <w:sz w:val="20"/>
          <w:szCs w:val="20"/>
        </w:rPr>
        <w:t xml:space="preserve">- </w:t>
      </w:r>
      <w:r w:rsidR="00D233FF" w:rsidRPr="00966B3B">
        <w:rPr>
          <w:rFonts w:ascii="Arial" w:hAnsi="Arial" w:cs="Arial"/>
          <w:color w:val="000000" w:themeColor="text1"/>
          <w:sz w:val="20"/>
          <w:szCs w:val="20"/>
        </w:rPr>
        <w:t>podjetje</w:t>
      </w:r>
      <w:r w:rsidR="002E2836" w:rsidRPr="00966B3B">
        <w:rPr>
          <w:rFonts w:ascii="Arial" w:hAnsi="Arial" w:cs="Arial"/>
          <w:color w:val="000000" w:themeColor="text1"/>
          <w:sz w:val="20"/>
          <w:szCs w:val="20"/>
        </w:rPr>
        <w:t xml:space="preserve"> je dejansko </w:t>
      </w:r>
      <w:r w:rsidR="00315A97" w:rsidRPr="00966B3B">
        <w:rPr>
          <w:rFonts w:ascii="Arial" w:hAnsi="Arial" w:cs="Arial"/>
          <w:color w:val="000000" w:themeColor="text1"/>
          <w:sz w:val="20"/>
          <w:szCs w:val="20"/>
        </w:rPr>
        <w:t xml:space="preserve">izvedlo </w:t>
      </w:r>
      <w:r w:rsidR="00DE1D42" w:rsidRPr="00966B3B">
        <w:rPr>
          <w:rFonts w:ascii="Arial" w:hAnsi="Arial" w:cs="Arial"/>
          <w:color w:val="000000" w:themeColor="text1"/>
          <w:sz w:val="20"/>
          <w:szCs w:val="20"/>
        </w:rPr>
        <w:t>asfalterska dela</w:t>
      </w:r>
      <w:r w:rsidR="00315A97" w:rsidRPr="00966B3B">
        <w:rPr>
          <w:rFonts w:ascii="Arial" w:hAnsi="Arial" w:cs="Arial"/>
          <w:color w:val="000000" w:themeColor="text1"/>
          <w:sz w:val="20"/>
          <w:szCs w:val="20"/>
        </w:rPr>
        <w:t xml:space="preserve"> </w:t>
      </w:r>
      <w:r w:rsidR="00E36D12" w:rsidRPr="00966B3B">
        <w:rPr>
          <w:rFonts w:ascii="Arial" w:hAnsi="Arial" w:cs="Arial"/>
          <w:color w:val="000000" w:themeColor="text1"/>
          <w:sz w:val="20"/>
          <w:szCs w:val="20"/>
        </w:rPr>
        <w:t xml:space="preserve">(ustrezno obkroži):    </w:t>
      </w:r>
      <w:r w:rsidR="002E2836" w:rsidRPr="00966B3B">
        <w:rPr>
          <w:rFonts w:ascii="Arial" w:hAnsi="Arial" w:cs="Arial"/>
          <w:color w:val="000000" w:themeColor="text1"/>
          <w:sz w:val="20"/>
          <w:szCs w:val="20"/>
        </w:rPr>
        <w:t>DA</w:t>
      </w:r>
      <w:r w:rsidR="002E2836" w:rsidRPr="00966B3B">
        <w:rPr>
          <w:rFonts w:ascii="Arial" w:hAnsi="Arial" w:cs="Arial"/>
          <w:color w:val="000000" w:themeColor="text1"/>
          <w:sz w:val="20"/>
          <w:szCs w:val="20"/>
        </w:rPr>
        <w:tab/>
        <w:t xml:space="preserve">            NE</w:t>
      </w:r>
    </w:p>
    <w:p w14:paraId="2764EB22" w14:textId="09EE698C" w:rsidR="007C4976" w:rsidRPr="00966B3B" w:rsidRDefault="00261A39" w:rsidP="007C4976">
      <w:pPr>
        <w:spacing w:before="225" w:after="225" w:line="240" w:lineRule="auto"/>
        <w:jc w:val="both"/>
        <w:rPr>
          <w:rFonts w:ascii="Arial" w:hAnsi="Arial" w:cs="Arial"/>
          <w:color w:val="000000" w:themeColor="text1"/>
          <w:sz w:val="20"/>
          <w:szCs w:val="20"/>
        </w:rPr>
      </w:pPr>
      <w:r w:rsidRPr="00966B3B">
        <w:rPr>
          <w:rFonts w:ascii="Arial" w:hAnsi="Arial" w:cs="Arial"/>
          <w:color w:val="000000" w:themeColor="text1"/>
          <w:sz w:val="20"/>
          <w:szCs w:val="20"/>
        </w:rPr>
        <w:t xml:space="preserve">- </w:t>
      </w:r>
      <w:r w:rsidR="00AC0B43" w:rsidRPr="00966B3B">
        <w:rPr>
          <w:rFonts w:ascii="Arial" w:hAnsi="Arial" w:cs="Arial"/>
          <w:color w:val="000000" w:themeColor="text1"/>
          <w:sz w:val="20"/>
          <w:szCs w:val="20"/>
        </w:rPr>
        <w:t>gradnja</w:t>
      </w:r>
      <w:r w:rsidRPr="00966B3B">
        <w:rPr>
          <w:rFonts w:ascii="Arial" w:hAnsi="Arial" w:cs="Arial"/>
          <w:color w:val="000000" w:themeColor="text1"/>
          <w:sz w:val="20"/>
          <w:szCs w:val="20"/>
        </w:rPr>
        <w:t xml:space="preserve"> zaključena</w:t>
      </w:r>
      <w:r w:rsidR="00E36D12" w:rsidRPr="00966B3B">
        <w:rPr>
          <w:rFonts w:ascii="Arial" w:hAnsi="Arial" w:cs="Arial"/>
          <w:color w:val="000000" w:themeColor="text1"/>
          <w:sz w:val="20"/>
          <w:szCs w:val="20"/>
        </w:rPr>
        <w:t xml:space="preserve"> (ustrezno obkroži)</w:t>
      </w:r>
      <w:r w:rsidRPr="00966B3B">
        <w:rPr>
          <w:rFonts w:ascii="Arial" w:hAnsi="Arial" w:cs="Arial"/>
          <w:color w:val="000000" w:themeColor="text1"/>
          <w:sz w:val="20"/>
          <w:szCs w:val="20"/>
        </w:rPr>
        <w:t xml:space="preserve">: </w:t>
      </w:r>
      <w:r w:rsidR="00D53D96" w:rsidRPr="00966B3B">
        <w:rPr>
          <w:rFonts w:ascii="Arial" w:hAnsi="Arial" w:cs="Arial"/>
          <w:color w:val="000000" w:themeColor="text1"/>
          <w:sz w:val="20"/>
          <w:szCs w:val="20"/>
        </w:rPr>
        <w:t xml:space="preserve">   </w:t>
      </w:r>
      <w:r w:rsidR="00EF5508" w:rsidRPr="00966B3B">
        <w:rPr>
          <w:rFonts w:ascii="Arial" w:hAnsi="Arial" w:cs="Arial"/>
          <w:color w:val="000000" w:themeColor="text1"/>
          <w:sz w:val="20"/>
          <w:szCs w:val="20"/>
        </w:rPr>
        <w:t xml:space="preserve"> </w:t>
      </w:r>
      <w:r w:rsidRPr="00966B3B">
        <w:rPr>
          <w:rFonts w:ascii="Arial" w:hAnsi="Arial" w:cs="Arial"/>
          <w:color w:val="000000" w:themeColor="text1"/>
          <w:sz w:val="20"/>
          <w:szCs w:val="20"/>
        </w:rPr>
        <w:t xml:space="preserve"> DA</w:t>
      </w:r>
      <w:r w:rsidRPr="00966B3B">
        <w:rPr>
          <w:rFonts w:ascii="Arial" w:hAnsi="Arial" w:cs="Arial"/>
          <w:color w:val="000000" w:themeColor="text1"/>
          <w:sz w:val="20"/>
          <w:szCs w:val="20"/>
        </w:rPr>
        <w:tab/>
        <w:t xml:space="preserve">            NE</w:t>
      </w:r>
    </w:p>
    <w:bookmarkEnd w:id="7"/>
    <w:p w14:paraId="3120A374" w14:textId="755C8B88" w:rsidR="007C4976" w:rsidRPr="00422B0C" w:rsidRDefault="007C4976" w:rsidP="00261A3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uporabno dovoljenj</w:t>
      </w:r>
      <w:r w:rsidR="004D066B" w:rsidRPr="00422B0C">
        <w:rPr>
          <w:rFonts w:ascii="Arial" w:hAnsi="Arial" w:cs="Arial"/>
          <w:color w:val="000000" w:themeColor="text1"/>
          <w:sz w:val="20"/>
          <w:szCs w:val="20"/>
        </w:rPr>
        <w:t>e</w:t>
      </w:r>
      <w:r w:rsidRPr="00422B0C">
        <w:rPr>
          <w:rFonts w:ascii="Arial" w:hAnsi="Arial" w:cs="Arial"/>
          <w:color w:val="000000" w:themeColor="text1"/>
          <w:sz w:val="20"/>
          <w:szCs w:val="20"/>
        </w:rPr>
        <w:t xml:space="preserve">: DA, številka ………………….. z dne …………………..  </w:t>
      </w:r>
      <w:r w:rsidRPr="00422B0C">
        <w:rPr>
          <w:rFonts w:ascii="Arial" w:hAnsi="Arial" w:cs="Arial"/>
          <w:color w:val="000000" w:themeColor="text1"/>
          <w:sz w:val="20"/>
          <w:szCs w:val="20"/>
        </w:rPr>
        <w:tab/>
        <w:t>NE</w:t>
      </w:r>
    </w:p>
    <w:p w14:paraId="430BAA06" w14:textId="6DCDFB76" w:rsidR="00261A39" w:rsidRPr="00422B0C" w:rsidRDefault="00261A39" w:rsidP="00261A39">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zapisnik o prevzemu del:</w:t>
      </w:r>
      <w:r w:rsidR="007127C5" w:rsidRPr="00422B0C">
        <w:rPr>
          <w:rFonts w:ascii="Arial" w:hAnsi="Arial" w:cs="Arial"/>
          <w:color w:val="000000" w:themeColor="text1"/>
          <w:sz w:val="20"/>
          <w:szCs w:val="20"/>
        </w:rPr>
        <w:t xml:space="preserve"> </w:t>
      </w:r>
      <w:r w:rsidRPr="00422B0C">
        <w:rPr>
          <w:rFonts w:ascii="Arial" w:hAnsi="Arial" w:cs="Arial"/>
          <w:color w:val="000000" w:themeColor="text1"/>
          <w:sz w:val="20"/>
          <w:szCs w:val="20"/>
        </w:rPr>
        <w:t>DA, številka ………………….. z dne …………………</w:t>
      </w:r>
      <w:r w:rsidR="007127C5" w:rsidRPr="00422B0C">
        <w:rPr>
          <w:rFonts w:ascii="Arial" w:hAnsi="Arial" w:cs="Arial"/>
          <w:color w:val="000000" w:themeColor="text1"/>
          <w:sz w:val="20"/>
          <w:szCs w:val="20"/>
        </w:rPr>
        <w:t xml:space="preserve">..  </w:t>
      </w:r>
      <w:r w:rsidRPr="00422B0C">
        <w:rPr>
          <w:rFonts w:ascii="Arial" w:hAnsi="Arial" w:cs="Arial"/>
          <w:color w:val="000000" w:themeColor="text1"/>
          <w:sz w:val="20"/>
          <w:szCs w:val="20"/>
        </w:rPr>
        <w:tab/>
        <w:t>NE</w:t>
      </w:r>
    </w:p>
    <w:p w14:paraId="6C2BFCE5" w14:textId="77777777" w:rsidR="00261EEA" w:rsidRPr="00422B0C" w:rsidRDefault="00261EEA" w:rsidP="00261EEA">
      <w:pPr>
        <w:tabs>
          <w:tab w:val="left" w:pos="3686"/>
        </w:tabs>
        <w:rPr>
          <w:rFonts w:ascii="Arial" w:hAnsi="Arial" w:cs="Arial"/>
          <w:b/>
          <w:color w:val="000000" w:themeColor="text1"/>
          <w:sz w:val="20"/>
          <w:szCs w:val="20"/>
        </w:rPr>
      </w:pPr>
      <w:r w:rsidRPr="00422B0C">
        <w:rPr>
          <w:rFonts w:ascii="Arial" w:hAnsi="Arial" w:cs="Arial"/>
          <w:color w:val="000000" w:themeColor="text1"/>
          <w:sz w:val="20"/>
          <w:szCs w:val="20"/>
        </w:rPr>
        <w:t xml:space="preserve">- kratek tehnični opis izvedbe </w:t>
      </w:r>
    </w:p>
    <w:p w14:paraId="6E91CF74" w14:textId="665C245E" w:rsidR="00261EEA" w:rsidRPr="00422B0C" w:rsidRDefault="00261EEA" w:rsidP="0066648D">
      <w:pPr>
        <w:tabs>
          <w:tab w:val="left" w:pos="3686"/>
        </w:tabs>
        <w:spacing w:after="0" w:line="240" w:lineRule="auto"/>
        <w:rPr>
          <w:rFonts w:ascii="Arial" w:hAnsi="Arial" w:cs="Arial"/>
          <w:color w:val="000000" w:themeColor="text1"/>
          <w:sz w:val="20"/>
          <w:szCs w:val="20"/>
        </w:rPr>
      </w:pPr>
      <w:r w:rsidRPr="00422B0C">
        <w:rPr>
          <w:rFonts w:ascii="Arial" w:hAnsi="Arial" w:cs="Arial"/>
          <w:color w:val="000000" w:themeColor="text1"/>
          <w:sz w:val="20"/>
          <w:szCs w:val="20"/>
        </w:rPr>
        <w:t>…………………….………………………………….………………………………….…………</w:t>
      </w:r>
      <w:r w:rsidR="0066648D">
        <w:rPr>
          <w:rFonts w:ascii="Arial" w:hAnsi="Arial" w:cs="Arial"/>
          <w:color w:val="000000" w:themeColor="text1"/>
          <w:sz w:val="20"/>
          <w:szCs w:val="20"/>
        </w:rPr>
        <w:t>…………..</w:t>
      </w:r>
    </w:p>
    <w:p w14:paraId="4D93B6B0" w14:textId="48B0DDC9" w:rsidR="00D13D84" w:rsidRPr="00422B0C" w:rsidRDefault="006301F2" w:rsidP="0066648D">
      <w:pPr>
        <w:tabs>
          <w:tab w:val="left" w:pos="3686"/>
        </w:tabs>
        <w:spacing w:after="0" w:line="240" w:lineRule="auto"/>
        <w:rPr>
          <w:rFonts w:ascii="Arial" w:hAnsi="Arial" w:cs="Arial"/>
          <w:color w:val="000000" w:themeColor="text1"/>
          <w:sz w:val="20"/>
          <w:szCs w:val="20"/>
        </w:rPr>
      </w:pPr>
      <w:r w:rsidRPr="00422B0C">
        <w:rPr>
          <w:rFonts w:ascii="Arial" w:hAnsi="Arial" w:cs="Arial"/>
          <w:color w:val="000000" w:themeColor="text1"/>
          <w:sz w:val="20"/>
          <w:szCs w:val="20"/>
        </w:rPr>
        <w:t>…………………….………………………………….………………………………….…………</w:t>
      </w:r>
      <w:r w:rsidR="0066648D">
        <w:rPr>
          <w:rFonts w:ascii="Arial" w:hAnsi="Arial" w:cs="Arial"/>
          <w:color w:val="000000" w:themeColor="text1"/>
          <w:sz w:val="20"/>
          <w:szCs w:val="20"/>
        </w:rPr>
        <w:t>…………..</w:t>
      </w:r>
    </w:p>
    <w:p w14:paraId="6649A7F1" w14:textId="77777777" w:rsidR="0066648D" w:rsidRDefault="0066648D" w:rsidP="007127C5">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107DB2CC" w14:textId="6DFE5F24" w:rsidR="001E072D" w:rsidRPr="0066648D" w:rsidRDefault="007127C5" w:rsidP="007127C5">
      <w:pPr>
        <w:pStyle w:val="paragraph"/>
        <w:spacing w:before="0" w:beforeAutospacing="0" w:after="0" w:afterAutospacing="0"/>
        <w:jc w:val="both"/>
        <w:textAlignment w:val="baseline"/>
        <w:rPr>
          <w:rStyle w:val="normaltextrun"/>
          <w:rFonts w:ascii="Segoe UI" w:hAnsi="Segoe UI" w:cs="Segoe UI"/>
          <w:color w:val="000000" w:themeColor="text1"/>
          <w:sz w:val="20"/>
          <w:szCs w:val="20"/>
        </w:rPr>
      </w:pPr>
      <w:r w:rsidRPr="00422B0C">
        <w:rPr>
          <w:rStyle w:val="normaltextrun"/>
          <w:rFonts w:ascii="Arial" w:hAnsi="Arial" w:cs="Arial"/>
          <w:color w:val="000000" w:themeColor="text1"/>
          <w:sz w:val="20"/>
          <w:szCs w:val="20"/>
        </w:rPr>
        <w:t>Kontaktna oseba naročnika je: _____________________________________ (ime in priimek)</w:t>
      </w:r>
      <w:r w:rsidRPr="00422B0C">
        <w:rPr>
          <w:rStyle w:val="eop"/>
          <w:rFonts w:ascii="Arial" w:eastAsiaTheme="majorEastAsia" w:hAnsi="Arial" w:cs="Arial"/>
          <w:color w:val="000000" w:themeColor="text1"/>
          <w:sz w:val="20"/>
          <w:szCs w:val="20"/>
        </w:rPr>
        <w:t> </w:t>
      </w:r>
    </w:p>
    <w:p w14:paraId="71B2F07E" w14:textId="22FE3371" w:rsidR="001E072D" w:rsidRPr="00422B0C" w:rsidRDefault="007127C5" w:rsidP="007127C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422B0C">
        <w:rPr>
          <w:rStyle w:val="normaltextrun"/>
          <w:rFonts w:ascii="Arial" w:hAnsi="Arial" w:cs="Arial"/>
          <w:color w:val="000000" w:themeColor="text1"/>
          <w:sz w:val="20"/>
          <w:szCs w:val="20"/>
        </w:rPr>
        <w:t xml:space="preserve">Telefon: __________________________, </w:t>
      </w:r>
    </w:p>
    <w:p w14:paraId="25AABF20" w14:textId="4140E58C" w:rsidR="007127C5" w:rsidRPr="00422B0C" w:rsidRDefault="007127C5" w:rsidP="007127C5">
      <w:pPr>
        <w:pStyle w:val="paragraph"/>
        <w:spacing w:before="0" w:beforeAutospacing="0" w:after="0" w:afterAutospacing="0"/>
        <w:jc w:val="both"/>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E-naslov:_______________________________________</w:t>
      </w:r>
      <w:r w:rsidRPr="00422B0C">
        <w:rPr>
          <w:rStyle w:val="eop"/>
          <w:rFonts w:ascii="Arial" w:eastAsiaTheme="majorEastAsia" w:hAnsi="Arial" w:cs="Arial"/>
          <w:color w:val="000000" w:themeColor="text1"/>
          <w:sz w:val="20"/>
          <w:szCs w:val="20"/>
        </w:rPr>
        <w:t> .</w:t>
      </w:r>
    </w:p>
    <w:p w14:paraId="4BC9624A" w14:textId="1BC235AB" w:rsidR="001E072D" w:rsidRPr="00422B0C" w:rsidRDefault="007127C5" w:rsidP="007127C5">
      <w:pPr>
        <w:pStyle w:val="paragraph"/>
        <w:spacing w:before="0" w:beforeAutospacing="0" w:after="0" w:afterAutospacing="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0FAE7302" w14:textId="040C9734" w:rsidR="007127C5" w:rsidRPr="00422B0C" w:rsidRDefault="007127C5" w:rsidP="00EF5508">
      <w:pPr>
        <w:pStyle w:val="paragraph"/>
        <w:spacing w:before="0" w:beforeAutospacing="0" w:after="0" w:afterAutospacing="0"/>
        <w:jc w:val="both"/>
        <w:textAlignment w:val="baseline"/>
        <w:rPr>
          <w:rStyle w:val="eop"/>
          <w:rFonts w:ascii="Arial" w:eastAsiaTheme="majorEastAsia" w:hAnsi="Arial" w:cs="Arial"/>
          <w:color w:val="000000" w:themeColor="text1"/>
          <w:sz w:val="20"/>
          <w:szCs w:val="20"/>
        </w:rPr>
      </w:pPr>
      <w:r w:rsidRPr="00422B0C">
        <w:rPr>
          <w:rStyle w:val="normaltextrun"/>
          <w:rFonts w:ascii="Arial" w:hAnsi="Arial" w:cs="Arial"/>
          <w:i/>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422B0C">
        <w:rPr>
          <w:rStyle w:val="eop"/>
          <w:rFonts w:ascii="Arial" w:eastAsiaTheme="majorEastAsia" w:hAnsi="Arial" w:cs="Arial"/>
          <w:color w:val="000000" w:themeColor="text1"/>
          <w:sz w:val="20"/>
          <w:szCs w:val="20"/>
        </w:rPr>
        <w:t> </w:t>
      </w:r>
    </w:p>
    <w:p w14:paraId="1F6A53A4" w14:textId="77777777" w:rsidR="00EF5508" w:rsidRPr="00422B0C" w:rsidRDefault="00EF5508" w:rsidP="00EF5508">
      <w:pPr>
        <w:pStyle w:val="paragraph"/>
        <w:spacing w:before="0" w:beforeAutospacing="0" w:after="0" w:afterAutospacing="0"/>
        <w:jc w:val="both"/>
        <w:textAlignment w:val="baseline"/>
        <w:rPr>
          <w:rFonts w:ascii="Segoe UI" w:hAnsi="Segoe UI" w:cs="Segoe UI"/>
          <w:color w:val="000000" w:themeColor="text1"/>
          <w:sz w:val="20"/>
          <w:szCs w:val="20"/>
        </w:rPr>
      </w:pPr>
    </w:p>
    <w:p w14:paraId="3ED388D1" w14:textId="651E69C5" w:rsidR="0076151F" w:rsidRPr="0066648D" w:rsidRDefault="00261EEA" w:rsidP="0066648D">
      <w:pPr>
        <w:tabs>
          <w:tab w:val="left" w:pos="3686"/>
        </w:tabs>
        <w:spacing w:after="0" w:line="240" w:lineRule="auto"/>
        <w:jc w:val="both"/>
        <w:rPr>
          <w:rFonts w:ascii="Arial" w:hAnsi="Arial" w:cs="Arial"/>
          <w:b/>
          <w:bCs/>
          <w:color w:val="000000" w:themeColor="text1"/>
          <w:sz w:val="20"/>
          <w:szCs w:val="20"/>
        </w:rPr>
      </w:pPr>
      <w:r w:rsidRPr="00422B0C">
        <w:rPr>
          <w:rFonts w:ascii="Arial" w:hAnsi="Arial" w:cs="Arial"/>
          <w:bCs/>
          <w:color w:val="000000" w:themeColor="text1"/>
          <w:sz w:val="20"/>
          <w:szCs w:val="20"/>
        </w:rPr>
        <w:t>Do izdaje tega potrdila na omenjenem objektu ni bilo nikakršnih reklamacij zaradi slabe izvedbe del.</w:t>
      </w:r>
    </w:p>
    <w:p w14:paraId="73D8E595" w14:textId="48F9F9C2" w:rsidR="00097FAD" w:rsidRPr="00422B0C" w:rsidRDefault="00B76DD8" w:rsidP="0076151F">
      <w:p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Delo je bilo opravljeno v dogovorjeni kvaliteti, količini in v dogovorjenem roku, v skladu z dogovorjenimi postopki in standardi.</w:t>
      </w:r>
    </w:p>
    <w:p w14:paraId="03E9FFD2" w14:textId="77777777" w:rsidR="0096580B" w:rsidRPr="00422B0C" w:rsidRDefault="0096580B" w:rsidP="0076151F">
      <w:pPr>
        <w:spacing w:after="0" w:line="240" w:lineRule="auto"/>
        <w:jc w:val="both"/>
        <w:rPr>
          <w:rFonts w:ascii="Arial" w:hAnsi="Arial" w:cs="Arial"/>
          <w:color w:val="000000" w:themeColor="text1"/>
          <w:sz w:val="20"/>
          <w:szCs w:val="20"/>
        </w:rPr>
      </w:pPr>
    </w:p>
    <w:tbl>
      <w:tblPr>
        <w:tblStyle w:val="NormalTablePHPDOCX"/>
        <w:tblW w:w="5000" w:type="pct"/>
        <w:tblLook w:val="04A0" w:firstRow="1" w:lastRow="0" w:firstColumn="1" w:lastColumn="0" w:noHBand="0" w:noVBand="1"/>
      </w:tblPr>
      <w:tblGrid>
        <w:gridCol w:w="4282"/>
        <w:gridCol w:w="4788"/>
      </w:tblGrid>
      <w:tr w:rsidR="00164EF4" w:rsidRPr="00422B0C" w14:paraId="3D0A5794" w14:textId="77777777" w:rsidTr="005A4808">
        <w:tc>
          <w:tcPr>
            <w:tcW w:w="2367" w:type="pct"/>
            <w:hideMark/>
          </w:tcPr>
          <w:p w14:paraId="14D8D9F4" w14:textId="77777777" w:rsidR="005A4808" w:rsidRPr="00422B0C" w:rsidRDefault="005A4808" w:rsidP="00FC43A6">
            <w:pPr>
              <w:jc w:val="both"/>
              <w:rPr>
                <w:rFonts w:ascii="Arial" w:hAnsi="Arial" w:cs="Arial"/>
                <w:color w:val="000000" w:themeColor="text1"/>
                <w:position w:val="-2"/>
                <w:sz w:val="20"/>
                <w:szCs w:val="20"/>
              </w:rPr>
            </w:pPr>
          </w:p>
          <w:p w14:paraId="5E2E2D92" w14:textId="77777777" w:rsidR="005A4808" w:rsidRPr="00422B0C" w:rsidRDefault="005A4808"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hideMark/>
          </w:tcPr>
          <w:p w14:paraId="2C972244" w14:textId="136E2D36" w:rsidR="005A4808" w:rsidRPr="00422B0C" w:rsidRDefault="00E96839" w:rsidP="00FC43A6">
            <w:pPr>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        </w:t>
            </w:r>
            <w:r w:rsidR="005A4808" w:rsidRPr="00422B0C">
              <w:rPr>
                <w:rFonts w:ascii="Arial" w:hAnsi="Arial" w:cs="Arial"/>
                <w:color w:val="000000" w:themeColor="text1"/>
                <w:position w:val="-2"/>
                <w:sz w:val="20"/>
                <w:szCs w:val="20"/>
              </w:rPr>
              <w:t>Naziv:____________________________________</w:t>
            </w:r>
          </w:p>
        </w:tc>
      </w:tr>
      <w:tr w:rsidR="005A4808" w:rsidRPr="00422B0C" w14:paraId="0872C659" w14:textId="77777777" w:rsidTr="005A4808">
        <w:tc>
          <w:tcPr>
            <w:tcW w:w="2367" w:type="pct"/>
            <w:hideMark/>
          </w:tcPr>
          <w:p w14:paraId="50CEB08A" w14:textId="3EB88188" w:rsidR="005A4808" w:rsidRPr="00422B0C" w:rsidRDefault="005A4808" w:rsidP="00FC43A6">
            <w:pPr>
              <w:jc w:val="both"/>
              <w:rPr>
                <w:rFonts w:ascii="Arial" w:hAnsi="Arial" w:cs="Arial"/>
                <w:color w:val="000000" w:themeColor="text1"/>
                <w:sz w:val="20"/>
                <w:szCs w:val="20"/>
              </w:rPr>
            </w:pPr>
          </w:p>
        </w:tc>
        <w:tc>
          <w:tcPr>
            <w:tcW w:w="0" w:type="auto"/>
            <w:hideMark/>
          </w:tcPr>
          <w:p w14:paraId="24578DEE" w14:textId="068E3A81" w:rsidR="005A4808" w:rsidRPr="00422B0C" w:rsidRDefault="005A4808" w:rsidP="00FC43A6">
            <w:pPr>
              <w:ind w:left="567"/>
              <w:jc w:val="both"/>
              <w:rPr>
                <w:rFonts w:ascii="Arial" w:hAnsi="Arial" w:cs="Arial"/>
                <w:color w:val="000000" w:themeColor="text1"/>
                <w:sz w:val="20"/>
                <w:szCs w:val="20"/>
              </w:rPr>
            </w:pPr>
            <w:r w:rsidRPr="00422B0C">
              <w:rPr>
                <w:rFonts w:ascii="Arial" w:hAnsi="Arial" w:cs="Arial"/>
                <w:color w:val="000000" w:themeColor="text1"/>
                <w:sz w:val="20"/>
                <w:szCs w:val="20"/>
              </w:rPr>
              <w:t xml:space="preserve">       </w:t>
            </w:r>
            <w:r w:rsidR="00F35965" w:rsidRPr="00422B0C">
              <w:rPr>
                <w:rFonts w:ascii="Arial" w:hAnsi="Arial" w:cs="Arial"/>
                <w:color w:val="000000" w:themeColor="text1"/>
                <w:sz w:val="20"/>
                <w:szCs w:val="20"/>
              </w:rPr>
              <w:t xml:space="preserve">                    </w:t>
            </w:r>
            <w:r w:rsidRPr="00422B0C">
              <w:rPr>
                <w:rFonts w:ascii="Arial" w:hAnsi="Arial" w:cs="Arial"/>
                <w:color w:val="000000" w:themeColor="text1"/>
                <w:sz w:val="20"/>
                <w:szCs w:val="20"/>
              </w:rPr>
              <w:t xml:space="preserve">   </w:t>
            </w:r>
            <w:r w:rsidR="0066648D">
              <w:rPr>
                <w:rFonts w:ascii="Arial" w:hAnsi="Arial" w:cs="Arial"/>
                <w:color w:val="000000" w:themeColor="text1"/>
                <w:sz w:val="20"/>
                <w:szCs w:val="20"/>
              </w:rPr>
              <w:t xml:space="preserve">                             </w:t>
            </w:r>
            <w:r w:rsidRPr="00422B0C">
              <w:rPr>
                <w:rFonts w:ascii="Arial" w:hAnsi="Arial" w:cs="Arial"/>
                <w:color w:val="000000" w:themeColor="text1"/>
                <w:position w:val="-2"/>
                <w:sz w:val="20"/>
                <w:szCs w:val="20"/>
              </w:rPr>
              <w:t>____________________________________</w:t>
            </w:r>
          </w:p>
          <w:p w14:paraId="4DEC973C" w14:textId="5A64846F" w:rsidR="005A4808" w:rsidRPr="00422B0C" w:rsidRDefault="005A4808" w:rsidP="00FC43A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w:t>
            </w:r>
            <w:r w:rsidR="0066648D">
              <w:rPr>
                <w:rFonts w:ascii="Arial" w:hAnsi="Arial" w:cs="Arial"/>
                <w:color w:val="000000" w:themeColor="text1"/>
                <w:position w:val="-2"/>
                <w:sz w:val="20"/>
                <w:szCs w:val="20"/>
              </w:rPr>
              <w:t xml:space="preserve">    </w:t>
            </w:r>
            <w:r w:rsidRPr="00422B0C">
              <w:rPr>
                <w:rFonts w:ascii="Arial" w:hAnsi="Arial" w:cs="Arial"/>
                <w:color w:val="000000" w:themeColor="text1"/>
                <w:position w:val="-2"/>
                <w:sz w:val="20"/>
                <w:szCs w:val="20"/>
              </w:rPr>
              <w:t xml:space="preserve"> </w:t>
            </w:r>
            <w:r w:rsidR="00B079A9" w:rsidRPr="00422B0C">
              <w:rPr>
                <w:rFonts w:ascii="Arial" w:hAnsi="Arial" w:cs="Arial"/>
                <w:color w:val="000000" w:themeColor="text1"/>
                <w:position w:val="-2"/>
                <w:sz w:val="20"/>
                <w:szCs w:val="20"/>
              </w:rPr>
              <w:t>(Ime in priimek ter podpis odgovorne osebe)</w:t>
            </w:r>
          </w:p>
        </w:tc>
      </w:tr>
      <w:bookmarkEnd w:id="5"/>
    </w:tbl>
    <w:p w14:paraId="25F5E2B8" w14:textId="77777777" w:rsidR="0066648D" w:rsidRDefault="0066648D" w:rsidP="00EF5508">
      <w:pPr>
        <w:pStyle w:val="paragraph"/>
        <w:spacing w:before="0" w:beforeAutospacing="0" w:after="0" w:afterAutospacing="0"/>
        <w:jc w:val="both"/>
        <w:textAlignment w:val="baseline"/>
        <w:rPr>
          <w:rStyle w:val="normaltextrun"/>
          <w:rFonts w:ascii="Arial" w:hAnsi="Arial" w:cs="Arial"/>
          <w:b/>
          <w:bCs/>
          <w:color w:val="000000" w:themeColor="text1"/>
          <w:sz w:val="20"/>
          <w:szCs w:val="20"/>
          <w:u w:val="single"/>
        </w:rPr>
      </w:pPr>
    </w:p>
    <w:p w14:paraId="4D177BFD" w14:textId="2ABCBEF1" w:rsidR="00EF5508" w:rsidRPr="00422B0C" w:rsidRDefault="00EF5508" w:rsidP="00EF5508">
      <w:pPr>
        <w:pStyle w:val="paragraph"/>
        <w:spacing w:before="0" w:beforeAutospacing="0" w:after="0" w:afterAutospacing="0"/>
        <w:jc w:val="both"/>
        <w:textAlignment w:val="baseline"/>
        <w:rPr>
          <w:rStyle w:val="eop"/>
          <w:rFonts w:ascii="Arial" w:eastAsiaTheme="majorEastAsia" w:hAnsi="Arial" w:cs="Arial"/>
          <w:color w:val="000000" w:themeColor="text1"/>
          <w:sz w:val="20"/>
          <w:szCs w:val="20"/>
        </w:rPr>
      </w:pPr>
      <w:r w:rsidRPr="00422B0C">
        <w:rPr>
          <w:rStyle w:val="normaltextrun"/>
          <w:rFonts w:ascii="Arial" w:hAnsi="Arial" w:cs="Arial"/>
          <w:b/>
          <w:bCs/>
          <w:color w:val="000000" w:themeColor="text1"/>
          <w:sz w:val="20"/>
          <w:szCs w:val="20"/>
          <w:u w:val="single"/>
        </w:rPr>
        <w:t>Opomba:</w:t>
      </w:r>
      <w:r w:rsidRPr="00422B0C">
        <w:rPr>
          <w:rStyle w:val="normaltextrun"/>
          <w:rFonts w:ascii="Arial" w:hAnsi="Arial" w:cs="Arial"/>
          <w:color w:val="000000" w:themeColor="text1"/>
          <w:sz w:val="20"/>
          <w:szCs w:val="20"/>
          <w:u w:val="single"/>
        </w:rPr>
        <w:t xml:space="preserve"> </w:t>
      </w:r>
      <w:r w:rsidRPr="00422B0C">
        <w:rPr>
          <w:rStyle w:val="normaltextrun"/>
          <w:rFonts w:ascii="Arial" w:hAnsi="Arial" w:cs="Arial"/>
          <w:color w:val="000000" w:themeColor="text1"/>
          <w:sz w:val="20"/>
          <w:szCs w:val="20"/>
        </w:rPr>
        <w:t>Referenčna potrdila morajo potrditi naročniki. V primeru več referenc se obrazec fotokopira.</w:t>
      </w:r>
      <w:r w:rsidRPr="00422B0C">
        <w:rPr>
          <w:rStyle w:val="eop"/>
          <w:rFonts w:ascii="Arial" w:eastAsiaTheme="majorEastAsia" w:hAnsi="Arial" w:cs="Arial"/>
          <w:color w:val="000000" w:themeColor="text1"/>
          <w:sz w:val="20"/>
          <w:szCs w:val="20"/>
        </w:rPr>
        <w:t> </w:t>
      </w:r>
    </w:p>
    <w:p w14:paraId="29609759" w14:textId="77777777" w:rsidR="00E77B1B" w:rsidRDefault="00E77B1B" w:rsidP="0076151F">
      <w:pPr>
        <w:rPr>
          <w:rFonts w:ascii="Arial" w:hAnsi="Arial" w:cs="Arial"/>
          <w:i/>
          <w:color w:val="000000" w:themeColor="text1"/>
          <w:sz w:val="20"/>
          <w:szCs w:val="20"/>
        </w:rPr>
      </w:pPr>
    </w:p>
    <w:p w14:paraId="571045EF" w14:textId="10370251" w:rsidR="003B2CEB" w:rsidRDefault="00B6222A" w:rsidP="0076151F">
      <w:pPr>
        <w:rPr>
          <w:rFonts w:ascii="Arial" w:hAnsi="Arial" w:cs="Arial"/>
          <w:i/>
          <w:color w:val="000000" w:themeColor="text1"/>
          <w:sz w:val="20"/>
          <w:szCs w:val="20"/>
        </w:rPr>
      </w:pPr>
      <w:r w:rsidRPr="00422B0C">
        <w:rPr>
          <w:rFonts w:ascii="Arial" w:hAnsi="Arial" w:cs="Arial"/>
          <w:i/>
          <w:color w:val="000000" w:themeColor="text1"/>
          <w:sz w:val="20"/>
          <w:szCs w:val="20"/>
        </w:rPr>
        <w:lastRenderedPageBreak/>
        <w:t xml:space="preserve">Obrazec št: </w:t>
      </w:r>
      <w:r w:rsidR="004A5E7C" w:rsidRPr="00422B0C">
        <w:rPr>
          <w:rFonts w:ascii="Arial" w:hAnsi="Arial" w:cs="Arial"/>
          <w:i/>
          <w:color w:val="000000" w:themeColor="text1"/>
          <w:sz w:val="20"/>
          <w:szCs w:val="20"/>
        </w:rPr>
        <w:t>6</w:t>
      </w:r>
    </w:p>
    <w:p w14:paraId="48A16FD7" w14:textId="77777777" w:rsidR="00E77B1B" w:rsidRPr="00422B0C" w:rsidRDefault="00E77B1B" w:rsidP="0076151F">
      <w:pPr>
        <w:rPr>
          <w:rFonts w:ascii="Arial" w:hAnsi="Arial" w:cs="Arial"/>
          <w:i/>
          <w:color w:val="000000" w:themeColor="text1"/>
          <w:sz w:val="20"/>
          <w:szCs w:val="20"/>
        </w:rPr>
      </w:pPr>
    </w:p>
    <w:p w14:paraId="0DCD25AF" w14:textId="77777777" w:rsidR="00D7525A" w:rsidRPr="0066648D" w:rsidRDefault="00691750" w:rsidP="0096580B">
      <w:pPr>
        <w:pStyle w:val="Naslov3"/>
        <w:jc w:val="center"/>
        <w:rPr>
          <w:rFonts w:ascii="Arial" w:hAnsi="Arial" w:cs="Arial"/>
          <w:color w:val="000000" w:themeColor="text1"/>
          <w:u w:val="single"/>
        </w:rPr>
      </w:pPr>
      <w:bookmarkStart w:id="8" w:name="_Toc167961117"/>
      <w:r w:rsidRPr="0066648D">
        <w:rPr>
          <w:rFonts w:ascii="Arial" w:hAnsi="Arial" w:cs="Arial"/>
          <w:color w:val="000000" w:themeColor="text1"/>
          <w:u w:val="single"/>
        </w:rPr>
        <w:t>TEHNIČNE IN STROKOVNE ZMOGLJIVOSTI PONUDNIKA ZA IZVEDBO JAVNEGA NAROČILA</w:t>
      </w:r>
      <w:bookmarkEnd w:id="8"/>
    </w:p>
    <w:p w14:paraId="122B6ADE" w14:textId="77777777" w:rsidR="00D7525A" w:rsidRPr="00422B0C" w:rsidRDefault="00D7525A" w:rsidP="00D7525A">
      <w:pPr>
        <w:tabs>
          <w:tab w:val="left" w:pos="3686"/>
        </w:tabs>
        <w:spacing w:after="0" w:line="240" w:lineRule="auto"/>
        <w:rPr>
          <w:rFonts w:ascii="Arial" w:eastAsia="Times New Roman" w:hAnsi="Arial" w:cs="Arial"/>
          <w:b/>
          <w:color w:val="000000" w:themeColor="text1"/>
          <w:sz w:val="20"/>
          <w:szCs w:val="20"/>
          <w:lang w:eastAsia="sl-SI"/>
        </w:rPr>
      </w:pPr>
    </w:p>
    <w:p w14:paraId="17F3E474" w14:textId="7DC38237" w:rsidR="003E4835" w:rsidRPr="00422B0C" w:rsidRDefault="009879A7" w:rsidP="00D70034">
      <w:pPr>
        <w:jc w:val="both"/>
        <w:rPr>
          <w:rFonts w:ascii="Arial" w:hAnsi="Arial" w:cs="Arial"/>
          <w:color w:val="000000" w:themeColor="text1"/>
          <w:sz w:val="20"/>
          <w:szCs w:val="20"/>
        </w:rPr>
      </w:pPr>
      <w:r w:rsidRPr="00422B0C">
        <w:rPr>
          <w:rFonts w:ascii="Arial" w:hAnsi="Arial" w:cs="Arial"/>
          <w:color w:val="000000" w:themeColor="text1"/>
          <w:sz w:val="20"/>
          <w:szCs w:val="20"/>
        </w:rPr>
        <w:t>Za javno na</w:t>
      </w:r>
      <w:r w:rsidRPr="00966B3B">
        <w:rPr>
          <w:rFonts w:ascii="Arial" w:hAnsi="Arial" w:cs="Arial"/>
          <w:color w:val="000000" w:themeColor="text1"/>
          <w:sz w:val="20"/>
          <w:szCs w:val="20"/>
        </w:rPr>
        <w:t xml:space="preserve">ročilo </w:t>
      </w:r>
      <w:r w:rsidR="00D70034" w:rsidRPr="00966B3B">
        <w:rPr>
          <w:rFonts w:ascii="Arial" w:hAnsi="Arial" w:cs="Arial"/>
          <w:b/>
          <w:color w:val="000000" w:themeColor="text1"/>
          <w:sz w:val="20"/>
          <w:szCs w:val="20"/>
        </w:rPr>
        <w:t>»</w:t>
      </w:r>
      <w:r w:rsidR="004805DE" w:rsidRPr="00966B3B">
        <w:rPr>
          <w:rFonts w:ascii="Arial" w:hAnsi="Arial" w:cs="Arial"/>
          <w:b/>
          <w:color w:val="000000" w:themeColor="text1"/>
          <w:sz w:val="20"/>
          <w:szCs w:val="20"/>
        </w:rPr>
        <w:t>Asfaltiranje cest v okviru rednega vzdrževanja občinskih cest v Mestni občini Velenje</w:t>
      </w:r>
      <w:r w:rsidR="00D70034" w:rsidRPr="00966B3B">
        <w:rPr>
          <w:rFonts w:ascii="Arial" w:hAnsi="Arial" w:cs="Arial"/>
          <w:b/>
          <w:color w:val="000000" w:themeColor="text1"/>
          <w:sz w:val="20"/>
          <w:szCs w:val="20"/>
        </w:rPr>
        <w:t>«</w:t>
      </w:r>
    </w:p>
    <w:p w14:paraId="340CB963" w14:textId="0830EA54" w:rsidR="00691750" w:rsidRPr="00422B0C" w:rsidRDefault="00691750" w:rsidP="00D74D68">
      <w:pPr>
        <w:pStyle w:val="Odstavekseznama"/>
        <w:numPr>
          <w:ilvl w:val="0"/>
          <w:numId w:val="9"/>
        </w:numPr>
        <w:tabs>
          <w:tab w:val="left" w:pos="426"/>
          <w:tab w:val="left" w:pos="5387"/>
        </w:tabs>
        <w:spacing w:line="264" w:lineRule="auto"/>
        <w:ind w:left="0" w:firstLine="0"/>
        <w:rPr>
          <w:rFonts w:ascii="Arial" w:hAnsi="Arial" w:cs="Arial"/>
          <w:b/>
          <w:color w:val="000000" w:themeColor="text1"/>
          <w:sz w:val="20"/>
          <w:szCs w:val="20"/>
        </w:rPr>
      </w:pPr>
      <w:r w:rsidRPr="00422B0C">
        <w:rPr>
          <w:rFonts w:ascii="Arial" w:hAnsi="Arial" w:cs="Arial"/>
          <w:b/>
          <w:color w:val="000000" w:themeColor="text1"/>
          <w:sz w:val="20"/>
          <w:szCs w:val="20"/>
        </w:rPr>
        <w:t>TEHNIČNE ZMOGLJIVOSTI:</w:t>
      </w:r>
    </w:p>
    <w:p w14:paraId="6730CC86" w14:textId="77777777" w:rsidR="00691750" w:rsidRPr="00422B0C" w:rsidRDefault="00691750" w:rsidP="00652D53">
      <w:pPr>
        <w:tabs>
          <w:tab w:val="left" w:pos="851"/>
          <w:tab w:val="left" w:pos="5387"/>
        </w:tabs>
        <w:spacing w:after="0" w:line="240" w:lineRule="auto"/>
        <w:rPr>
          <w:rFonts w:ascii="Arial" w:hAnsi="Arial" w:cs="Arial"/>
          <w:color w:val="000000" w:themeColor="text1"/>
          <w:sz w:val="20"/>
          <w:szCs w:val="20"/>
        </w:rPr>
      </w:pPr>
      <w:r w:rsidRPr="00422B0C">
        <w:rPr>
          <w:rFonts w:ascii="Arial" w:hAnsi="Arial" w:cs="Arial"/>
          <w:color w:val="000000" w:themeColor="text1"/>
          <w:sz w:val="20"/>
          <w:szCs w:val="20"/>
        </w:rPr>
        <w:t>Izjavljamo, da:</w:t>
      </w:r>
    </w:p>
    <w:p w14:paraId="56232E69" w14:textId="450FDEF3" w:rsidR="00691750" w:rsidRPr="00422B0C" w:rsidRDefault="00691750" w:rsidP="00D74D68">
      <w:pPr>
        <w:pStyle w:val="Odstavekseznama"/>
        <w:numPr>
          <w:ilvl w:val="0"/>
          <w:numId w:val="5"/>
        </w:numPr>
        <w:spacing w:before="60" w:after="0" w:line="264" w:lineRule="auto"/>
        <w:jc w:val="both"/>
        <w:rPr>
          <w:rFonts w:ascii="Arial" w:hAnsi="Arial" w:cs="Arial"/>
          <w:color w:val="000000" w:themeColor="text1"/>
          <w:sz w:val="20"/>
          <w:szCs w:val="20"/>
        </w:rPr>
      </w:pPr>
      <w:r w:rsidRPr="00422B0C">
        <w:rPr>
          <w:rFonts w:ascii="Arial" w:hAnsi="Arial" w:cs="Arial"/>
          <w:color w:val="000000" w:themeColor="text1"/>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422B0C">
        <w:rPr>
          <w:rFonts w:ascii="Arial" w:hAnsi="Arial" w:cs="Arial"/>
          <w:color w:val="000000" w:themeColor="text1"/>
          <w:sz w:val="20"/>
          <w:szCs w:val="20"/>
        </w:rPr>
        <w:t>, ki so predmet tega JN</w:t>
      </w:r>
      <w:r w:rsidRPr="00422B0C">
        <w:rPr>
          <w:rFonts w:ascii="Arial" w:hAnsi="Arial" w:cs="Arial"/>
          <w:color w:val="000000" w:themeColor="text1"/>
          <w:sz w:val="20"/>
          <w:szCs w:val="20"/>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422B0C" w:rsidRDefault="00691750" w:rsidP="00D74D68">
      <w:pPr>
        <w:pStyle w:val="Odstavekseznama"/>
        <w:numPr>
          <w:ilvl w:val="0"/>
          <w:numId w:val="5"/>
        </w:numPr>
        <w:spacing w:before="60" w:after="0" w:line="264"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422B0C" w:rsidRDefault="00691750" w:rsidP="00691750">
      <w:pPr>
        <w:pBdr>
          <w:bottom w:val="single" w:sz="12" w:space="1" w:color="auto"/>
        </w:pBdr>
        <w:tabs>
          <w:tab w:val="left" w:pos="3686"/>
        </w:tabs>
        <w:spacing w:after="0" w:line="240" w:lineRule="auto"/>
        <w:rPr>
          <w:rFonts w:ascii="Arial" w:eastAsia="Times New Roman" w:hAnsi="Arial" w:cs="Arial"/>
          <w:b/>
          <w:color w:val="000000" w:themeColor="text1"/>
          <w:sz w:val="20"/>
          <w:szCs w:val="20"/>
          <w:lang w:eastAsia="sl-SI"/>
        </w:rPr>
      </w:pPr>
    </w:p>
    <w:p w14:paraId="787D6952" w14:textId="77777777" w:rsidR="00691750" w:rsidRPr="00422B0C" w:rsidRDefault="00691750" w:rsidP="00691750">
      <w:pPr>
        <w:tabs>
          <w:tab w:val="left" w:pos="3686"/>
        </w:tabs>
        <w:spacing w:after="0" w:line="240" w:lineRule="auto"/>
        <w:rPr>
          <w:rFonts w:ascii="Arial" w:eastAsia="Times New Roman" w:hAnsi="Arial" w:cs="Arial"/>
          <w:b/>
          <w:color w:val="000000" w:themeColor="text1"/>
          <w:sz w:val="20"/>
          <w:szCs w:val="20"/>
          <w:lang w:eastAsia="sl-SI"/>
        </w:rPr>
      </w:pPr>
    </w:p>
    <w:p w14:paraId="7E3E6206" w14:textId="77777777" w:rsidR="00691750" w:rsidRPr="00422B0C" w:rsidRDefault="00691750" w:rsidP="00D74D68">
      <w:pPr>
        <w:pStyle w:val="Odstavekseznama"/>
        <w:numPr>
          <w:ilvl w:val="0"/>
          <w:numId w:val="9"/>
        </w:numPr>
        <w:tabs>
          <w:tab w:val="left" w:pos="426"/>
          <w:tab w:val="left" w:pos="5387"/>
        </w:tabs>
        <w:spacing w:line="264" w:lineRule="auto"/>
        <w:ind w:left="0" w:firstLine="0"/>
        <w:rPr>
          <w:rFonts w:ascii="Arial" w:hAnsi="Arial" w:cs="Arial"/>
          <w:b/>
          <w:color w:val="000000" w:themeColor="text1"/>
          <w:sz w:val="20"/>
          <w:szCs w:val="20"/>
        </w:rPr>
      </w:pPr>
      <w:r w:rsidRPr="00422B0C">
        <w:rPr>
          <w:rFonts w:ascii="Arial" w:hAnsi="Arial" w:cs="Arial"/>
          <w:b/>
          <w:color w:val="000000" w:themeColor="text1"/>
          <w:sz w:val="20"/>
          <w:szCs w:val="20"/>
        </w:rPr>
        <w:t>STROKOVNE ZMOGLJIVOSTI:</w:t>
      </w:r>
    </w:p>
    <w:p w14:paraId="5134684A" w14:textId="77777777" w:rsidR="00B6222A" w:rsidRPr="00422B0C" w:rsidRDefault="00B6222A" w:rsidP="00652D53">
      <w:pPr>
        <w:tabs>
          <w:tab w:val="left" w:pos="851"/>
          <w:tab w:val="left" w:pos="5387"/>
        </w:tabs>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Izjavljamo, da:</w:t>
      </w:r>
    </w:p>
    <w:p w14:paraId="0CA1B4C9" w14:textId="77777777" w:rsidR="00B6222A" w:rsidRPr="00422B0C" w:rsidRDefault="00B6222A" w:rsidP="00652D53">
      <w:pPr>
        <w:numPr>
          <w:ilvl w:val="0"/>
          <w:numId w:val="6"/>
        </w:numPr>
        <w:spacing w:after="0" w:line="240"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zaposlujemo oziroma pogodbeno sodelujemo z ustrezno usposobljenimi strokovnimi delavci, ki bodo sposobni izvesti naročilo skladno z zahtevami naročnika,</w:t>
      </w:r>
    </w:p>
    <w:p w14:paraId="32A14136" w14:textId="06D3E4D3" w:rsidR="00B6222A" w:rsidRPr="00422B0C"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vsi delavci izpolnjujejo pogoje za opravljanje posameznih del,</w:t>
      </w:r>
      <w:r w:rsidR="00AD4254" w:rsidRPr="00422B0C">
        <w:rPr>
          <w:rFonts w:ascii="Arial" w:hAnsi="Arial" w:cs="Arial"/>
          <w:color w:val="000000" w:themeColor="text1"/>
          <w:sz w:val="20"/>
          <w:szCs w:val="20"/>
        </w:rPr>
        <w:t xml:space="preserve"> ki so predmet tega JN in</w:t>
      </w:r>
      <w:r w:rsidRPr="00422B0C">
        <w:rPr>
          <w:rFonts w:ascii="Arial" w:hAnsi="Arial" w:cs="Arial"/>
          <w:color w:val="000000" w:themeColor="text1"/>
          <w:sz w:val="20"/>
          <w:szCs w:val="20"/>
        </w:rPr>
        <w:t xml:space="preserve"> ki izhajajo iz veljavnih predpisov, ki urejajo področje gradenj in ostalih predpisov, ki urejajo področje predmeta javnega naročila,</w:t>
      </w:r>
    </w:p>
    <w:p w14:paraId="6F4F8550" w14:textId="64D61375" w:rsidR="00B6222A" w:rsidRPr="00422B0C"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glede na investicijo, ki je predmet javnega naročila razpolagamo z delavci, ki so usposobljeni za dela</w:t>
      </w:r>
      <w:r w:rsidR="00AD4254" w:rsidRPr="00422B0C">
        <w:rPr>
          <w:rFonts w:ascii="Arial" w:hAnsi="Arial" w:cs="Arial"/>
          <w:color w:val="000000" w:themeColor="text1"/>
          <w:sz w:val="20"/>
          <w:szCs w:val="20"/>
        </w:rPr>
        <w:t>, ki so predmet tega JN</w:t>
      </w:r>
      <w:r w:rsidRPr="00422B0C">
        <w:rPr>
          <w:rFonts w:ascii="Arial" w:hAnsi="Arial" w:cs="Arial"/>
          <w:color w:val="000000" w:themeColor="text1"/>
          <w:sz w:val="20"/>
          <w:szCs w:val="20"/>
        </w:rPr>
        <w:t>,</w:t>
      </w:r>
    </w:p>
    <w:p w14:paraId="58BA3FF4" w14:textId="77777777" w:rsidR="00B6222A" w:rsidRPr="00422B0C"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v celoti prevzeli vso odgovornost za varnost delavcev in ostalih oseb na gradbišču ter mimoidočih, </w:t>
      </w:r>
    </w:p>
    <w:p w14:paraId="7C345113" w14:textId="25B3EC74" w:rsidR="00B6222A" w:rsidRPr="00966B3B" w:rsidRDefault="00B6222A" w:rsidP="00D74D68">
      <w:pPr>
        <w:numPr>
          <w:ilvl w:val="0"/>
          <w:numId w:val="6"/>
        </w:numPr>
        <w:spacing w:before="60" w:after="0" w:line="264"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 xml:space="preserve">bomo zagotovili optimalno število dnevno potrebnih delavcev na gradbišču tako, da bo izvedba del potekala v skladu z zahtevami naročnika in v vseh predvidenih rokih, kot bodo izhajali iz terminskega plana izvedbe </w:t>
      </w:r>
      <w:r w:rsidR="00F41B37" w:rsidRPr="00966B3B">
        <w:rPr>
          <w:rFonts w:ascii="Arial" w:hAnsi="Arial" w:cs="Arial"/>
          <w:color w:val="000000" w:themeColor="text1"/>
          <w:sz w:val="20"/>
          <w:szCs w:val="20"/>
        </w:rPr>
        <w:t xml:space="preserve">posameznih </w:t>
      </w:r>
      <w:r w:rsidRPr="00966B3B">
        <w:rPr>
          <w:rFonts w:ascii="Arial" w:hAnsi="Arial" w:cs="Arial"/>
          <w:color w:val="000000" w:themeColor="text1"/>
          <w:sz w:val="20"/>
          <w:szCs w:val="20"/>
        </w:rPr>
        <w:t xml:space="preserve">del. </w:t>
      </w:r>
    </w:p>
    <w:p w14:paraId="7E173325" w14:textId="77777777" w:rsidR="00B6222A" w:rsidRPr="00966B3B" w:rsidRDefault="00B6222A" w:rsidP="00B6222A">
      <w:pPr>
        <w:tabs>
          <w:tab w:val="left" w:pos="3686"/>
        </w:tabs>
        <w:spacing w:after="0" w:line="240" w:lineRule="auto"/>
        <w:rPr>
          <w:rFonts w:ascii="Arial" w:eastAsia="Times New Roman" w:hAnsi="Arial" w:cs="Arial"/>
          <w:b/>
          <w:color w:val="000000" w:themeColor="text1"/>
          <w:sz w:val="20"/>
          <w:szCs w:val="20"/>
          <w:lang w:eastAsia="sl-SI"/>
        </w:rPr>
      </w:pPr>
    </w:p>
    <w:p w14:paraId="7B9A1803" w14:textId="19ACD62A" w:rsidR="00652D53" w:rsidRDefault="00B6222A" w:rsidP="00691750">
      <w:pPr>
        <w:tabs>
          <w:tab w:val="left" w:pos="3686"/>
        </w:tabs>
        <w:spacing w:after="0" w:line="240" w:lineRule="auto"/>
        <w:jc w:val="both"/>
        <w:rPr>
          <w:rFonts w:ascii="Arial" w:eastAsia="Times New Roman" w:hAnsi="Arial" w:cs="Arial"/>
          <w:color w:val="000000" w:themeColor="text1"/>
          <w:sz w:val="20"/>
          <w:szCs w:val="20"/>
          <w:lang w:eastAsia="sl-SI"/>
        </w:rPr>
      </w:pPr>
      <w:r w:rsidRPr="00966B3B">
        <w:rPr>
          <w:rFonts w:ascii="Arial" w:eastAsia="Times New Roman" w:hAnsi="Arial" w:cs="Arial"/>
          <w:b/>
          <w:color w:val="000000" w:themeColor="text1"/>
          <w:sz w:val="20"/>
          <w:szCs w:val="20"/>
          <w:lang w:eastAsia="sl-SI"/>
        </w:rPr>
        <w:t xml:space="preserve">ZA VODJO </w:t>
      </w:r>
      <w:r w:rsidR="00E46B2D" w:rsidRPr="00966B3B">
        <w:rPr>
          <w:rFonts w:ascii="Arial" w:eastAsia="Times New Roman" w:hAnsi="Arial" w:cs="Arial"/>
          <w:b/>
          <w:color w:val="000000" w:themeColor="text1"/>
          <w:sz w:val="20"/>
          <w:szCs w:val="20"/>
          <w:lang w:eastAsia="sl-SI"/>
        </w:rPr>
        <w:t>GRADNJE</w:t>
      </w:r>
      <w:r w:rsidRPr="00966B3B">
        <w:rPr>
          <w:rFonts w:ascii="Arial" w:eastAsia="Times New Roman" w:hAnsi="Arial" w:cs="Arial"/>
          <w:b/>
          <w:color w:val="000000" w:themeColor="text1"/>
          <w:sz w:val="20"/>
          <w:szCs w:val="20"/>
          <w:lang w:eastAsia="sl-SI"/>
        </w:rPr>
        <w:t xml:space="preserve"> po GZ</w:t>
      </w:r>
      <w:r w:rsidR="00AF1473" w:rsidRPr="00966B3B">
        <w:rPr>
          <w:rFonts w:ascii="Arial" w:eastAsia="Times New Roman" w:hAnsi="Arial" w:cs="Arial"/>
          <w:b/>
          <w:color w:val="000000" w:themeColor="text1"/>
          <w:sz w:val="20"/>
          <w:szCs w:val="20"/>
          <w:lang w:eastAsia="sl-SI"/>
        </w:rPr>
        <w:t>-1</w:t>
      </w:r>
      <w:r w:rsidRPr="00966B3B">
        <w:rPr>
          <w:rFonts w:ascii="Arial" w:eastAsia="Times New Roman" w:hAnsi="Arial" w:cs="Arial"/>
          <w:b/>
          <w:color w:val="000000" w:themeColor="text1"/>
          <w:sz w:val="20"/>
          <w:szCs w:val="20"/>
          <w:lang w:eastAsia="sl-SI"/>
        </w:rPr>
        <w:t xml:space="preserve">, katerega lahko zamenjamo le s pisnim soglasjem naročnika, imenujemo: </w:t>
      </w:r>
      <w:r w:rsidRPr="00966B3B">
        <w:rPr>
          <w:rFonts w:ascii="Arial" w:eastAsia="Times New Roman" w:hAnsi="Arial" w:cs="Arial"/>
          <w:color w:val="000000" w:themeColor="text1"/>
          <w:sz w:val="20"/>
          <w:szCs w:val="20"/>
          <w:lang w:eastAsia="sl-SI"/>
        </w:rPr>
        <w:t xml:space="preserve">(izpolnjuje pogoje za vodjo </w:t>
      </w:r>
      <w:r w:rsidR="00E46B2D" w:rsidRPr="00966B3B">
        <w:rPr>
          <w:rFonts w:ascii="Arial" w:eastAsia="Times New Roman" w:hAnsi="Arial" w:cs="Arial"/>
          <w:color w:val="000000" w:themeColor="text1"/>
          <w:sz w:val="20"/>
          <w:szCs w:val="20"/>
          <w:lang w:eastAsia="sl-SI"/>
        </w:rPr>
        <w:t>gradnje</w:t>
      </w:r>
      <w:r w:rsidRPr="00966B3B">
        <w:rPr>
          <w:rFonts w:ascii="Arial" w:eastAsia="Times New Roman" w:hAnsi="Arial" w:cs="Arial"/>
          <w:color w:val="000000" w:themeColor="text1"/>
          <w:sz w:val="20"/>
          <w:szCs w:val="20"/>
          <w:lang w:eastAsia="sl-SI"/>
        </w:rPr>
        <w:t xml:space="preserve"> </w:t>
      </w:r>
      <w:r w:rsidRPr="00422B0C">
        <w:rPr>
          <w:rFonts w:ascii="Arial" w:eastAsia="Times New Roman" w:hAnsi="Arial" w:cs="Arial"/>
          <w:color w:val="000000" w:themeColor="text1"/>
          <w:sz w:val="20"/>
          <w:szCs w:val="20"/>
          <w:lang w:eastAsia="sl-SI"/>
        </w:rPr>
        <w:t xml:space="preserve">v skladu </w:t>
      </w:r>
      <w:r w:rsidR="00691256" w:rsidRPr="00422B0C">
        <w:rPr>
          <w:rFonts w:ascii="Arial" w:eastAsia="Times New Roman" w:hAnsi="Arial" w:cs="Arial"/>
          <w:color w:val="000000" w:themeColor="text1"/>
          <w:sz w:val="20"/>
          <w:szCs w:val="20"/>
          <w:lang w:eastAsia="sl-SI"/>
        </w:rPr>
        <w:t>z veljavno gradbeno zakonodajo</w:t>
      </w:r>
      <w:r w:rsidRPr="00422B0C">
        <w:rPr>
          <w:rFonts w:ascii="Arial" w:eastAsia="Times New Roman" w:hAnsi="Arial" w:cs="Arial"/>
          <w:color w:val="000000" w:themeColor="text1"/>
          <w:sz w:val="20"/>
          <w:szCs w:val="20"/>
          <w:lang w:eastAsia="sl-SI"/>
        </w:rPr>
        <w:t>).</w:t>
      </w:r>
    </w:p>
    <w:p w14:paraId="6A7BCA0E" w14:textId="77777777" w:rsidR="000F2583" w:rsidRPr="00422B0C" w:rsidRDefault="000F2583" w:rsidP="00691750">
      <w:pPr>
        <w:tabs>
          <w:tab w:val="left" w:pos="3686"/>
        </w:tabs>
        <w:spacing w:after="0" w:line="240" w:lineRule="auto"/>
        <w:jc w:val="both"/>
        <w:rPr>
          <w:rFonts w:ascii="Arial" w:eastAsia="Times New Roman" w:hAnsi="Arial" w:cs="Arial"/>
          <w:color w:val="000000" w:themeColor="text1"/>
          <w:sz w:val="20"/>
          <w:szCs w:val="20"/>
          <w:lang w:eastAsia="sl-SI"/>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64EF4" w:rsidRPr="00422B0C" w14:paraId="20997D3E" w14:textId="77777777" w:rsidTr="00652D53">
        <w:trPr>
          <w:trHeight w:val="281"/>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 </w:t>
            </w:r>
          </w:p>
        </w:tc>
      </w:tr>
      <w:tr w:rsidR="00164EF4" w:rsidRPr="00422B0C"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 </w:t>
            </w:r>
          </w:p>
        </w:tc>
      </w:tr>
      <w:tr w:rsidR="00691750" w:rsidRPr="00422B0C" w14:paraId="023471F4" w14:textId="77777777" w:rsidTr="00652D53">
        <w:trPr>
          <w:trHeight w:val="268"/>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422B0C" w:rsidRDefault="00691750" w:rsidP="00691750">
            <w:pPr>
              <w:spacing w:after="200" w:line="276" w:lineRule="auto"/>
              <w:jc w:val="both"/>
              <w:rPr>
                <w:rFonts w:ascii="Arial" w:eastAsia="Calibri" w:hAnsi="Arial" w:cs="Arial"/>
                <w:b/>
                <w:color w:val="000000" w:themeColor="text1"/>
                <w:sz w:val="20"/>
                <w:szCs w:val="20"/>
              </w:rPr>
            </w:pPr>
            <w:r w:rsidRPr="00422B0C">
              <w:rPr>
                <w:rFonts w:ascii="Arial" w:eastAsia="Calibri" w:hAnsi="Arial" w:cs="Arial"/>
                <w:color w:val="000000" w:themeColor="text1"/>
                <w:position w:val="-2"/>
                <w:sz w:val="20"/>
                <w:szCs w:val="20"/>
              </w:rPr>
              <w:t xml:space="preserve">DA </w:t>
            </w:r>
            <w:r w:rsidRPr="00422B0C">
              <w:rPr>
                <w:rFonts w:ascii="Arial" w:eastAsia="Calibri" w:hAnsi="Arial" w:cs="Arial"/>
                <w:b/>
                <w:color w:val="000000" w:themeColor="text1"/>
                <w:sz w:val="20"/>
                <w:szCs w:val="20"/>
              </w:rPr>
              <w:fldChar w:fldCharType="begin">
                <w:ffData>
                  <w:name w:val="cbox156e528c80bdc6"/>
                  <w:enabled/>
                  <w:calcOnExit w:val="0"/>
                  <w:checkBox>
                    <w:sizeAuto/>
                    <w:default w:val="0"/>
                  </w:checkBox>
                </w:ffData>
              </w:fldChar>
            </w:r>
            <w:r w:rsidRPr="00422B0C">
              <w:rPr>
                <w:rFonts w:ascii="Arial" w:eastAsia="Calibri" w:hAnsi="Arial" w:cs="Arial"/>
                <w:color w:val="000000" w:themeColor="text1"/>
                <w:sz w:val="20"/>
                <w:szCs w:val="20"/>
              </w:rPr>
              <w:instrText xml:space="preserve"> FORMCHECKBOX </w:instrText>
            </w:r>
            <w:r w:rsidRPr="00422B0C">
              <w:rPr>
                <w:rFonts w:ascii="Arial" w:eastAsia="Calibri" w:hAnsi="Arial" w:cs="Arial"/>
                <w:b/>
                <w:color w:val="000000" w:themeColor="text1"/>
                <w:sz w:val="20"/>
                <w:szCs w:val="20"/>
              </w:rPr>
            </w:r>
            <w:r w:rsidRPr="00422B0C">
              <w:rPr>
                <w:rFonts w:ascii="Arial" w:eastAsia="Calibri" w:hAnsi="Arial" w:cs="Arial"/>
                <w:b/>
                <w:color w:val="000000" w:themeColor="text1"/>
                <w:sz w:val="20"/>
                <w:szCs w:val="20"/>
              </w:rPr>
              <w:fldChar w:fldCharType="separate"/>
            </w:r>
            <w:r w:rsidRPr="00422B0C">
              <w:rPr>
                <w:rFonts w:ascii="Arial" w:eastAsia="Calibri" w:hAnsi="Arial" w:cs="Arial"/>
                <w:b/>
                <w:color w:val="000000" w:themeColor="text1"/>
                <w:sz w:val="20"/>
                <w:szCs w:val="20"/>
              </w:rPr>
              <w:fldChar w:fldCharType="end"/>
            </w:r>
            <w:r w:rsidRPr="00422B0C">
              <w:rPr>
                <w:rFonts w:ascii="Arial" w:eastAsia="Calibri" w:hAnsi="Arial" w:cs="Arial"/>
                <w:color w:val="000000" w:themeColor="text1"/>
                <w:position w:val="-2"/>
                <w:sz w:val="20"/>
                <w:szCs w:val="20"/>
              </w:rPr>
              <w:t xml:space="preserve"> NE </w:t>
            </w:r>
            <w:r w:rsidRPr="00422B0C">
              <w:rPr>
                <w:rFonts w:ascii="Arial" w:eastAsia="Calibri" w:hAnsi="Arial" w:cs="Arial"/>
                <w:b/>
                <w:color w:val="000000" w:themeColor="text1"/>
                <w:sz w:val="20"/>
                <w:szCs w:val="20"/>
              </w:rPr>
              <w:fldChar w:fldCharType="begin">
                <w:ffData>
                  <w:name w:val="cbox156e528c80deda"/>
                  <w:enabled/>
                  <w:calcOnExit w:val="0"/>
                  <w:checkBox>
                    <w:sizeAuto/>
                    <w:default w:val="0"/>
                  </w:checkBox>
                </w:ffData>
              </w:fldChar>
            </w:r>
            <w:r w:rsidRPr="00422B0C">
              <w:rPr>
                <w:rFonts w:ascii="Arial" w:eastAsia="Calibri" w:hAnsi="Arial" w:cs="Arial"/>
                <w:color w:val="000000" w:themeColor="text1"/>
                <w:sz w:val="20"/>
                <w:szCs w:val="20"/>
              </w:rPr>
              <w:instrText xml:space="preserve"> FORMCHECKBOX </w:instrText>
            </w:r>
            <w:r w:rsidRPr="00422B0C">
              <w:rPr>
                <w:rFonts w:ascii="Arial" w:eastAsia="Calibri" w:hAnsi="Arial" w:cs="Arial"/>
                <w:b/>
                <w:color w:val="000000" w:themeColor="text1"/>
                <w:sz w:val="20"/>
                <w:szCs w:val="20"/>
              </w:rPr>
            </w:r>
            <w:r w:rsidRPr="00422B0C">
              <w:rPr>
                <w:rFonts w:ascii="Arial" w:eastAsia="Calibri" w:hAnsi="Arial" w:cs="Arial"/>
                <w:b/>
                <w:color w:val="000000" w:themeColor="text1"/>
                <w:sz w:val="20"/>
                <w:szCs w:val="20"/>
              </w:rPr>
              <w:fldChar w:fldCharType="separate"/>
            </w:r>
            <w:r w:rsidRPr="00422B0C">
              <w:rPr>
                <w:rFonts w:ascii="Arial" w:eastAsia="Calibri" w:hAnsi="Arial" w:cs="Arial"/>
                <w:b/>
                <w:color w:val="000000" w:themeColor="text1"/>
                <w:sz w:val="20"/>
                <w:szCs w:val="20"/>
              </w:rPr>
              <w:fldChar w:fldCharType="end"/>
            </w:r>
          </w:p>
        </w:tc>
      </w:tr>
    </w:tbl>
    <w:p w14:paraId="4B9BE943" w14:textId="77777777" w:rsidR="00E20EDC" w:rsidRDefault="00E20EDC" w:rsidP="00E20EDC">
      <w:pPr>
        <w:spacing w:after="120" w:line="240" w:lineRule="auto"/>
        <w:jc w:val="both"/>
        <w:rPr>
          <w:rFonts w:ascii="Arial" w:eastAsia="Calibri" w:hAnsi="Arial" w:cs="Arial"/>
          <w:b/>
          <w:bCs/>
          <w:color w:val="000000" w:themeColor="text1"/>
          <w:position w:val="-2"/>
          <w:sz w:val="20"/>
          <w:szCs w:val="20"/>
          <w:u w:val="single"/>
        </w:rPr>
      </w:pPr>
    </w:p>
    <w:p w14:paraId="6DB2213E" w14:textId="1D6876A2" w:rsidR="006000D8" w:rsidRPr="00422B0C" w:rsidRDefault="006000D8" w:rsidP="00E20EDC">
      <w:pPr>
        <w:spacing w:after="120" w:line="240" w:lineRule="auto"/>
        <w:jc w:val="both"/>
        <w:rPr>
          <w:rFonts w:ascii="Arial" w:eastAsia="Calibri" w:hAnsi="Arial" w:cs="Arial"/>
          <w:b/>
          <w:bCs/>
          <w:color w:val="000000" w:themeColor="text1"/>
          <w:position w:val="-2"/>
          <w:sz w:val="20"/>
          <w:szCs w:val="20"/>
          <w:u w:val="single"/>
        </w:rPr>
      </w:pPr>
      <w:r w:rsidRPr="00422B0C">
        <w:rPr>
          <w:rFonts w:ascii="Arial" w:eastAsia="Calibri" w:hAnsi="Arial" w:cs="Arial"/>
          <w:b/>
          <w:bCs/>
          <w:color w:val="000000" w:themeColor="text1"/>
          <w:position w:val="-2"/>
          <w:sz w:val="20"/>
          <w:szCs w:val="20"/>
          <w:u w:val="single"/>
        </w:rPr>
        <w:t>Imenovani vodja</w:t>
      </w:r>
      <w:r w:rsidRPr="000F2583">
        <w:rPr>
          <w:rFonts w:ascii="Arial" w:eastAsia="Calibri" w:hAnsi="Arial" w:cs="Arial"/>
          <w:b/>
          <w:bCs/>
          <w:color w:val="000000" w:themeColor="text1"/>
          <w:position w:val="-2"/>
          <w:sz w:val="20"/>
          <w:szCs w:val="20"/>
          <w:u w:val="single"/>
        </w:rPr>
        <w:t xml:space="preserve"> </w:t>
      </w:r>
      <w:r w:rsidR="004A42B4" w:rsidRPr="000F2583">
        <w:rPr>
          <w:rFonts w:ascii="Arial" w:eastAsia="Calibri" w:hAnsi="Arial" w:cs="Arial"/>
          <w:b/>
          <w:bCs/>
          <w:color w:val="000000" w:themeColor="text1"/>
          <w:position w:val="-2"/>
          <w:sz w:val="20"/>
          <w:szCs w:val="20"/>
          <w:u w:val="single"/>
        </w:rPr>
        <w:t>gradnje</w:t>
      </w:r>
      <w:r w:rsidRPr="000F2583">
        <w:rPr>
          <w:rFonts w:ascii="Arial" w:eastAsia="Calibri" w:hAnsi="Arial" w:cs="Arial"/>
          <w:b/>
          <w:bCs/>
          <w:color w:val="000000" w:themeColor="text1"/>
          <w:position w:val="-2"/>
          <w:sz w:val="20"/>
          <w:szCs w:val="20"/>
          <w:u w:val="single"/>
        </w:rPr>
        <w:t xml:space="preserve"> </w:t>
      </w:r>
      <w:r w:rsidRPr="00422B0C">
        <w:rPr>
          <w:rFonts w:ascii="Arial" w:eastAsia="Calibri" w:hAnsi="Arial" w:cs="Arial"/>
          <w:b/>
          <w:bCs/>
          <w:color w:val="000000" w:themeColor="text1"/>
          <w:position w:val="-2"/>
          <w:sz w:val="20"/>
          <w:szCs w:val="20"/>
          <w:u w:val="single"/>
        </w:rPr>
        <w:t>mora biti zaposlen pri ponudniku ali morebitnem partnerju.</w:t>
      </w:r>
    </w:p>
    <w:p w14:paraId="314AA11A" w14:textId="77777777" w:rsidR="000F2583" w:rsidRDefault="000F2583" w:rsidP="001862B2">
      <w:pPr>
        <w:tabs>
          <w:tab w:val="left" w:pos="3686"/>
        </w:tabs>
        <w:jc w:val="both"/>
        <w:rPr>
          <w:rFonts w:ascii="Arial" w:hAnsi="Arial" w:cs="Arial"/>
          <w:color w:val="000000" w:themeColor="text1"/>
          <w:sz w:val="20"/>
          <w:szCs w:val="20"/>
          <w:u w:val="single"/>
        </w:rPr>
      </w:pPr>
    </w:p>
    <w:p w14:paraId="5F92E9CA" w14:textId="17132210" w:rsidR="001862B2" w:rsidRPr="00422B0C" w:rsidRDefault="002336D3" w:rsidP="001862B2">
      <w:pPr>
        <w:tabs>
          <w:tab w:val="left" w:pos="3686"/>
        </w:tabs>
        <w:jc w:val="both"/>
        <w:rPr>
          <w:rFonts w:ascii="Arial" w:hAnsi="Arial" w:cs="Arial"/>
          <w:color w:val="000000" w:themeColor="text1"/>
          <w:sz w:val="20"/>
          <w:szCs w:val="20"/>
          <w:u w:val="single"/>
        </w:rPr>
      </w:pPr>
      <w:r w:rsidRPr="00422B0C">
        <w:rPr>
          <w:rFonts w:ascii="Arial" w:hAnsi="Arial" w:cs="Arial"/>
          <w:color w:val="000000" w:themeColor="text1"/>
          <w:sz w:val="20"/>
          <w:szCs w:val="20"/>
          <w:u w:val="single"/>
        </w:rPr>
        <w:lastRenderedPageBreak/>
        <w:t>OPOZORILO!</w:t>
      </w:r>
    </w:p>
    <w:p w14:paraId="4BDF7BE8" w14:textId="6668DA7D" w:rsidR="001862B2" w:rsidRPr="00422B0C" w:rsidRDefault="001862B2" w:rsidP="001862B2">
      <w:pPr>
        <w:tabs>
          <w:tab w:val="left" w:pos="3686"/>
        </w:tabs>
        <w:jc w:val="both"/>
        <w:rPr>
          <w:rFonts w:ascii="Arial" w:eastAsia="Calibri" w:hAnsi="Arial" w:cs="Arial"/>
          <w:b/>
          <w:bCs/>
          <w:color w:val="000000" w:themeColor="text1"/>
          <w:position w:val="-2"/>
          <w:sz w:val="20"/>
          <w:szCs w:val="20"/>
        </w:rPr>
      </w:pPr>
      <w:r w:rsidRPr="00422B0C">
        <w:rPr>
          <w:rFonts w:ascii="Arial" w:hAnsi="Arial" w:cs="Arial"/>
          <w:i/>
          <w:iCs/>
          <w:color w:val="000000" w:themeColor="text1"/>
          <w:sz w:val="20"/>
          <w:szCs w:val="20"/>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CE38F3" w:rsidR="00AE6605" w:rsidRPr="00422B0C" w:rsidRDefault="002336D3" w:rsidP="007536FF">
      <w:pPr>
        <w:jc w:val="both"/>
        <w:rPr>
          <w:rFonts w:ascii="Arial" w:eastAsia="Calibri" w:hAnsi="Arial" w:cs="Arial"/>
          <w:color w:val="000000" w:themeColor="text1"/>
          <w:position w:val="-2"/>
          <w:sz w:val="20"/>
          <w:szCs w:val="20"/>
        </w:rPr>
      </w:pPr>
      <w:r w:rsidRPr="00422B0C">
        <w:rPr>
          <w:rFonts w:ascii="Arial" w:hAnsi="Arial" w:cs="Arial"/>
          <w:bCs/>
          <w:color w:val="000000" w:themeColor="text1"/>
          <w:sz w:val="20"/>
          <w:szCs w:val="20"/>
        </w:rPr>
        <w:t xml:space="preserve">K </w:t>
      </w:r>
      <w:r w:rsidR="006D4CC4" w:rsidRPr="00422B0C">
        <w:rPr>
          <w:rFonts w:ascii="Arial" w:hAnsi="Arial" w:cs="Arial"/>
          <w:bCs/>
          <w:color w:val="000000" w:themeColor="text1"/>
          <w:sz w:val="20"/>
          <w:szCs w:val="20"/>
        </w:rPr>
        <w:t>Obrazcu 6</w:t>
      </w:r>
      <w:r w:rsidRPr="00422B0C">
        <w:rPr>
          <w:rFonts w:ascii="Arial" w:hAnsi="Arial" w:cs="Arial"/>
          <w:bCs/>
          <w:color w:val="000000" w:themeColor="text1"/>
          <w:sz w:val="20"/>
          <w:szCs w:val="20"/>
        </w:rPr>
        <w:t xml:space="preserve"> ponudnik priloži</w:t>
      </w:r>
      <w:r w:rsidR="006D4CC4" w:rsidRPr="00422B0C">
        <w:rPr>
          <w:rFonts w:ascii="Arial" w:hAnsi="Arial" w:cs="Arial"/>
          <w:bCs/>
          <w:color w:val="000000" w:themeColor="text1"/>
          <w:sz w:val="20"/>
          <w:szCs w:val="20"/>
        </w:rPr>
        <w:t xml:space="preserve"> </w:t>
      </w:r>
      <w:r w:rsidRPr="00422B0C">
        <w:rPr>
          <w:rFonts w:ascii="Arial" w:hAnsi="Arial" w:cs="Arial"/>
          <w:bCs/>
          <w:color w:val="000000" w:themeColor="text1"/>
          <w:sz w:val="20"/>
          <w:szCs w:val="20"/>
        </w:rPr>
        <w:t>Potrdilo o zaposlitvi</w:t>
      </w:r>
      <w:r w:rsidR="005B64B7" w:rsidRPr="00422B0C">
        <w:rPr>
          <w:rFonts w:ascii="Arial" w:hAnsi="Arial" w:cs="Arial"/>
          <w:bCs/>
          <w:color w:val="000000" w:themeColor="text1"/>
          <w:sz w:val="20"/>
          <w:szCs w:val="20"/>
        </w:rPr>
        <w:t xml:space="preserve"> za imenovanega vodjo </w:t>
      </w:r>
      <w:r w:rsidR="006C15D0" w:rsidRPr="00422B0C">
        <w:rPr>
          <w:rFonts w:ascii="Arial" w:hAnsi="Arial" w:cs="Arial"/>
          <w:bCs/>
          <w:color w:val="000000" w:themeColor="text1"/>
          <w:sz w:val="20"/>
          <w:szCs w:val="20"/>
        </w:rPr>
        <w:t>gradnje</w:t>
      </w:r>
      <w:r w:rsidRPr="00422B0C">
        <w:rPr>
          <w:rFonts w:ascii="Arial" w:hAnsi="Arial" w:cs="Arial"/>
          <w:bCs/>
          <w:color w:val="000000" w:themeColor="text1"/>
          <w:sz w:val="20"/>
          <w:szCs w:val="20"/>
        </w:rPr>
        <w:t xml:space="preserve"> (obrazec M1 ali drugo ustrezno dokazilo).</w:t>
      </w:r>
    </w:p>
    <w:p w14:paraId="08F1CFF6" w14:textId="27FD2A3F" w:rsidR="000D2D0F" w:rsidRPr="00422B0C" w:rsidRDefault="00651AB1" w:rsidP="00D74D68">
      <w:pPr>
        <w:pStyle w:val="Odstavekseznama"/>
        <w:numPr>
          <w:ilvl w:val="0"/>
          <w:numId w:val="9"/>
        </w:numPr>
        <w:tabs>
          <w:tab w:val="left" w:pos="426"/>
          <w:tab w:val="left" w:pos="5387"/>
        </w:tabs>
        <w:spacing w:line="264" w:lineRule="auto"/>
        <w:ind w:left="0" w:firstLine="0"/>
        <w:rPr>
          <w:rFonts w:ascii="Arial" w:hAnsi="Arial" w:cs="Arial"/>
          <w:b/>
          <w:color w:val="000000" w:themeColor="text1"/>
          <w:sz w:val="20"/>
          <w:szCs w:val="20"/>
        </w:rPr>
      </w:pPr>
      <w:r w:rsidRPr="00422B0C">
        <w:rPr>
          <w:rFonts w:ascii="Arial" w:hAnsi="Arial" w:cs="Arial"/>
          <w:b/>
          <w:color w:val="000000" w:themeColor="text1"/>
          <w:sz w:val="20"/>
          <w:szCs w:val="20"/>
        </w:rPr>
        <w:t>SEZNAM REFERENČNIH DEL IMENOVANEGA VODJ</w:t>
      </w:r>
      <w:r w:rsidR="00A23674" w:rsidRPr="00422B0C">
        <w:rPr>
          <w:rFonts w:ascii="Arial" w:hAnsi="Arial" w:cs="Arial"/>
          <w:b/>
          <w:color w:val="000000" w:themeColor="text1"/>
          <w:sz w:val="20"/>
          <w:szCs w:val="20"/>
        </w:rPr>
        <w:t>E GRADNJE</w:t>
      </w:r>
      <w:r w:rsidRPr="00422B0C">
        <w:rPr>
          <w:rFonts w:ascii="Arial" w:hAnsi="Arial" w:cs="Arial"/>
          <w:b/>
          <w:color w:val="000000" w:themeColor="text1"/>
          <w:sz w:val="20"/>
          <w:szCs w:val="20"/>
        </w:rPr>
        <w:t xml:space="preserve"> </w:t>
      </w:r>
    </w:p>
    <w:p w14:paraId="58FE85D9" w14:textId="23BFD323" w:rsidR="00E03635" w:rsidRPr="00422B0C" w:rsidRDefault="00651AB1" w:rsidP="00651AB1">
      <w:pPr>
        <w:jc w:val="both"/>
        <w:rPr>
          <w:rFonts w:ascii="Arial" w:eastAsia="Calibri" w:hAnsi="Arial" w:cs="Arial"/>
          <w:color w:val="000000" w:themeColor="text1"/>
          <w:position w:val="-2"/>
          <w:sz w:val="20"/>
          <w:szCs w:val="20"/>
          <w:highlight w:val="yellow"/>
        </w:rPr>
      </w:pPr>
      <w:r w:rsidRPr="00422B0C">
        <w:rPr>
          <w:rFonts w:ascii="Arial" w:hAnsi="Arial" w:cs="Arial"/>
          <w:b/>
          <w:color w:val="000000" w:themeColor="text1"/>
          <w:sz w:val="20"/>
          <w:szCs w:val="20"/>
        </w:rPr>
        <w:t xml:space="preserve">Ponudnik za predlagano osebo vodjo </w:t>
      </w:r>
      <w:r w:rsidR="00A23674" w:rsidRPr="00422B0C">
        <w:rPr>
          <w:rFonts w:ascii="Arial" w:hAnsi="Arial" w:cs="Arial"/>
          <w:b/>
          <w:color w:val="000000" w:themeColor="text1"/>
          <w:sz w:val="20"/>
          <w:szCs w:val="20"/>
        </w:rPr>
        <w:t>gradnje</w:t>
      </w:r>
      <w:r w:rsidRPr="00422B0C">
        <w:rPr>
          <w:rFonts w:ascii="Arial" w:hAnsi="Arial" w:cs="Arial"/>
          <w:b/>
          <w:color w:val="000000" w:themeColor="text1"/>
          <w:sz w:val="20"/>
          <w:szCs w:val="20"/>
        </w:rPr>
        <w:t xml:space="preserve"> vpiše najmanj </w:t>
      </w:r>
      <w:r w:rsidR="00F546B5" w:rsidRPr="00422B0C">
        <w:rPr>
          <w:rFonts w:ascii="Arial" w:hAnsi="Arial" w:cs="Arial"/>
          <w:b/>
          <w:color w:val="000000" w:themeColor="text1"/>
          <w:sz w:val="20"/>
          <w:szCs w:val="20"/>
        </w:rPr>
        <w:t>eno</w:t>
      </w:r>
      <w:r w:rsidRPr="00422B0C">
        <w:rPr>
          <w:rFonts w:ascii="Arial" w:hAnsi="Arial" w:cs="Arial"/>
          <w:b/>
          <w:color w:val="000000" w:themeColor="text1"/>
          <w:sz w:val="20"/>
          <w:szCs w:val="20"/>
        </w:rPr>
        <w:t xml:space="preserve"> referenčn</w:t>
      </w:r>
      <w:r w:rsidR="00F546B5" w:rsidRPr="00422B0C">
        <w:rPr>
          <w:rFonts w:ascii="Arial" w:hAnsi="Arial" w:cs="Arial"/>
          <w:b/>
          <w:color w:val="000000" w:themeColor="text1"/>
          <w:sz w:val="20"/>
          <w:szCs w:val="20"/>
        </w:rPr>
        <w:t>o</w:t>
      </w:r>
      <w:r w:rsidRPr="00422B0C">
        <w:rPr>
          <w:rFonts w:ascii="Arial" w:hAnsi="Arial" w:cs="Arial"/>
          <w:b/>
          <w:color w:val="000000" w:themeColor="text1"/>
          <w:sz w:val="20"/>
          <w:szCs w:val="20"/>
        </w:rPr>
        <w:t xml:space="preserve"> del</w:t>
      </w:r>
      <w:r w:rsidR="00F546B5" w:rsidRPr="00422B0C">
        <w:rPr>
          <w:rFonts w:ascii="Arial" w:hAnsi="Arial" w:cs="Arial"/>
          <w:b/>
          <w:color w:val="000000" w:themeColor="text1"/>
          <w:sz w:val="20"/>
          <w:szCs w:val="20"/>
        </w:rPr>
        <w:t>o</w:t>
      </w:r>
      <w:r w:rsidRPr="00422B0C">
        <w:rPr>
          <w:rFonts w:ascii="Arial" w:hAnsi="Arial" w:cs="Arial"/>
          <w:b/>
          <w:color w:val="000000" w:themeColor="text1"/>
          <w:sz w:val="20"/>
          <w:szCs w:val="20"/>
        </w:rPr>
        <w:t xml:space="preserve"> skladno s Pogojem </w:t>
      </w:r>
      <w:r w:rsidR="00421BE1" w:rsidRPr="00422B0C">
        <w:rPr>
          <w:rFonts w:ascii="Arial" w:hAnsi="Arial" w:cs="Arial"/>
          <w:b/>
          <w:color w:val="000000" w:themeColor="text1"/>
          <w:sz w:val="20"/>
          <w:szCs w:val="20"/>
        </w:rPr>
        <w:t>9</w:t>
      </w:r>
      <w:r w:rsidRPr="00422B0C">
        <w:rPr>
          <w:rFonts w:ascii="Arial" w:hAnsi="Arial" w:cs="Arial"/>
          <w:b/>
          <w:color w:val="000000" w:themeColor="text1"/>
          <w:sz w:val="20"/>
          <w:szCs w:val="20"/>
        </w:rPr>
        <w:t>.</w:t>
      </w:r>
    </w:p>
    <w:tbl>
      <w:tblPr>
        <w:tblStyle w:val="Tabelamrea"/>
        <w:tblW w:w="485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412"/>
        <w:gridCol w:w="2394"/>
        <w:gridCol w:w="1542"/>
        <w:gridCol w:w="1401"/>
        <w:gridCol w:w="1403"/>
      </w:tblGrid>
      <w:tr w:rsidR="00B02CF4" w:rsidRPr="00422B0C" w14:paraId="02CE4C54" w14:textId="537F3E20" w:rsidTr="00B02CF4">
        <w:trPr>
          <w:trHeight w:val="999"/>
        </w:trPr>
        <w:tc>
          <w:tcPr>
            <w:tcW w:w="3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628DB" w14:textId="77777777" w:rsidR="00B02CF4" w:rsidRPr="00422B0C" w:rsidRDefault="00B02CF4" w:rsidP="00B02CF4">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Zap. št.</w:t>
            </w:r>
          </w:p>
        </w:tc>
        <w:tc>
          <w:tcPr>
            <w:tcW w:w="8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3A4BAD" w14:textId="77777777" w:rsidR="00B02CF4" w:rsidRPr="00422B0C" w:rsidRDefault="00B02CF4" w:rsidP="00B02CF4">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Referenčni naročnik</w:t>
            </w:r>
            <w:r w:rsidRPr="00422B0C">
              <w:rPr>
                <w:rFonts w:ascii="Arial" w:eastAsia="MingLiU" w:hAnsi="Arial" w:cs="Arial"/>
                <w:b/>
                <w:bCs/>
                <w:color w:val="000000" w:themeColor="text1"/>
                <w:position w:val="-2"/>
                <w:sz w:val="20"/>
                <w:szCs w:val="20"/>
                <w:shd w:val="clear" w:color="auto" w:fill="CCCCCC"/>
              </w:rPr>
              <w:br/>
            </w:r>
            <w:r w:rsidRPr="00422B0C">
              <w:rPr>
                <w:rFonts w:ascii="Arial" w:hAnsi="Arial" w:cs="Arial"/>
                <w:b/>
                <w:bCs/>
                <w:color w:val="000000" w:themeColor="text1"/>
                <w:position w:val="-2"/>
                <w:sz w:val="20"/>
                <w:szCs w:val="20"/>
                <w:shd w:val="clear" w:color="auto" w:fill="CCCCCC"/>
              </w:rPr>
              <w:t>(naziv, naslov)</w:t>
            </w:r>
          </w:p>
        </w:tc>
        <w:tc>
          <w:tcPr>
            <w:tcW w:w="1373"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7F75F7E5" w14:textId="77777777" w:rsidR="00B02CF4" w:rsidRPr="00422B0C" w:rsidRDefault="00B02CF4" w:rsidP="00B02CF4">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Vrsta dela</w:t>
            </w:r>
            <w:r w:rsidRPr="00422B0C">
              <w:rPr>
                <w:rFonts w:ascii="Arial" w:hAnsi="Arial" w:cs="Arial"/>
                <w:b/>
                <w:bCs/>
                <w:color w:val="000000" w:themeColor="text1"/>
                <w:position w:val="-2"/>
                <w:sz w:val="20"/>
                <w:szCs w:val="20"/>
                <w:shd w:val="clear" w:color="auto" w:fill="CCCCCC"/>
              </w:rPr>
              <w:br/>
              <w:t>(podroben opis vrste del, ki jih je izvedel izvajalec)</w:t>
            </w:r>
          </w:p>
        </w:tc>
        <w:tc>
          <w:tcPr>
            <w:tcW w:w="887" w:type="pct"/>
            <w:tcBorders>
              <w:top w:val="inset" w:sz="7" w:space="0" w:color="000000"/>
              <w:left w:val="single" w:sz="4" w:space="0" w:color="auto"/>
              <w:bottom w:val="inset" w:sz="7" w:space="0" w:color="000000"/>
              <w:right w:val="inset" w:sz="7" w:space="0" w:color="000000"/>
            </w:tcBorders>
            <w:shd w:val="clear" w:color="auto" w:fill="CCCCCC"/>
            <w:vAlign w:val="center"/>
          </w:tcPr>
          <w:p w14:paraId="6BB41A67" w14:textId="77777777" w:rsidR="00B02CF4" w:rsidRPr="00422B0C" w:rsidRDefault="00B02CF4" w:rsidP="00B02CF4">
            <w:pPr>
              <w:rPr>
                <w:rFonts w:ascii="Arial" w:hAnsi="Arial" w:cs="Arial"/>
                <w:b/>
                <w:color w:val="000000" w:themeColor="text1"/>
                <w:sz w:val="20"/>
                <w:szCs w:val="20"/>
              </w:rPr>
            </w:pPr>
            <w:r w:rsidRPr="00422B0C">
              <w:rPr>
                <w:rFonts w:ascii="Arial" w:hAnsi="Arial" w:cs="Arial"/>
                <w:b/>
                <w:bCs/>
                <w:color w:val="000000" w:themeColor="text1"/>
                <w:position w:val="-2"/>
                <w:sz w:val="20"/>
                <w:szCs w:val="20"/>
                <w:shd w:val="clear" w:color="auto" w:fill="CCCCCC"/>
              </w:rPr>
              <w:t>Čas realizacije</w:t>
            </w:r>
            <w:r w:rsidRPr="00422B0C">
              <w:rPr>
                <w:rFonts w:ascii="Arial" w:eastAsia="MingLiU" w:hAnsi="Arial" w:cs="Arial"/>
                <w:b/>
                <w:bCs/>
                <w:color w:val="000000" w:themeColor="text1"/>
                <w:position w:val="-2"/>
                <w:sz w:val="20"/>
                <w:szCs w:val="20"/>
                <w:shd w:val="clear" w:color="auto" w:fill="CCCCCC"/>
              </w:rPr>
              <w:br/>
            </w:r>
            <w:r w:rsidRPr="00422B0C">
              <w:rPr>
                <w:rFonts w:ascii="Arial" w:hAnsi="Arial" w:cs="Arial"/>
                <w:b/>
                <w:bCs/>
                <w:color w:val="000000" w:themeColor="text1"/>
                <w:position w:val="-2"/>
                <w:sz w:val="20"/>
                <w:szCs w:val="20"/>
                <w:shd w:val="clear" w:color="auto" w:fill="CCCCCC"/>
              </w:rPr>
              <w:t xml:space="preserve">(od </w:t>
            </w:r>
            <w:proofErr w:type="spellStart"/>
            <w:r w:rsidRPr="00422B0C">
              <w:rPr>
                <w:rFonts w:ascii="Arial" w:hAnsi="Arial" w:cs="Arial"/>
                <w:b/>
                <w:bCs/>
                <w:color w:val="000000" w:themeColor="text1"/>
                <w:position w:val="-2"/>
                <w:sz w:val="20"/>
                <w:szCs w:val="20"/>
                <w:shd w:val="clear" w:color="auto" w:fill="CCCCCC"/>
              </w:rPr>
              <w:t>mesec_leto</w:t>
            </w:r>
            <w:proofErr w:type="spellEnd"/>
            <w:r w:rsidRPr="00422B0C">
              <w:rPr>
                <w:rFonts w:ascii="Arial" w:hAnsi="Arial" w:cs="Arial"/>
                <w:b/>
                <w:bCs/>
                <w:color w:val="000000" w:themeColor="text1"/>
                <w:position w:val="-2"/>
                <w:sz w:val="20"/>
                <w:szCs w:val="20"/>
                <w:shd w:val="clear" w:color="auto" w:fill="CCCCCC"/>
              </w:rPr>
              <w:t xml:space="preserve"> do </w:t>
            </w:r>
            <w:proofErr w:type="spellStart"/>
            <w:r w:rsidRPr="00422B0C">
              <w:rPr>
                <w:rFonts w:ascii="Arial" w:hAnsi="Arial" w:cs="Arial"/>
                <w:b/>
                <w:bCs/>
                <w:color w:val="000000" w:themeColor="text1"/>
                <w:position w:val="-2"/>
                <w:sz w:val="20"/>
                <w:szCs w:val="20"/>
                <w:shd w:val="clear" w:color="auto" w:fill="CCCCCC"/>
              </w:rPr>
              <w:t>mesec_leto</w:t>
            </w:r>
            <w:proofErr w:type="spellEnd"/>
            <w:r w:rsidRPr="00422B0C">
              <w:rPr>
                <w:rFonts w:ascii="Arial" w:hAnsi="Arial" w:cs="Arial"/>
                <w:b/>
                <w:bCs/>
                <w:color w:val="000000" w:themeColor="text1"/>
                <w:position w:val="-2"/>
                <w:sz w:val="20"/>
                <w:szCs w:val="20"/>
                <w:shd w:val="clear" w:color="auto" w:fill="CCCCCC"/>
              </w:rPr>
              <w:t>)</w:t>
            </w:r>
          </w:p>
        </w:tc>
        <w:tc>
          <w:tcPr>
            <w:tcW w:w="807" w:type="pct"/>
            <w:tcBorders>
              <w:top w:val="inset" w:sz="7" w:space="0" w:color="000000"/>
              <w:left w:val="inset" w:sz="7" w:space="0" w:color="000000"/>
              <w:bottom w:val="inset" w:sz="7" w:space="0" w:color="000000"/>
              <w:right w:val="inset" w:sz="7" w:space="0" w:color="000000"/>
            </w:tcBorders>
            <w:shd w:val="clear" w:color="auto" w:fill="CCCCCC"/>
            <w:vAlign w:val="center"/>
          </w:tcPr>
          <w:p w14:paraId="52EDAB37" w14:textId="74A653D2" w:rsidR="00B02CF4" w:rsidRPr="000F2583" w:rsidRDefault="00B02CF4" w:rsidP="00B02CF4">
            <w:pPr>
              <w:rPr>
                <w:rFonts w:ascii="Arial" w:hAnsi="Arial" w:cs="Arial"/>
                <w:color w:val="000000" w:themeColor="text1"/>
                <w:position w:val="-2"/>
                <w:sz w:val="20"/>
                <w:szCs w:val="20"/>
                <w:shd w:val="clear" w:color="auto" w:fill="CCCCCC"/>
              </w:rPr>
            </w:pPr>
            <w:r w:rsidRPr="000F2583">
              <w:rPr>
                <w:rFonts w:ascii="Arial" w:hAnsi="Arial" w:cs="Arial"/>
                <w:b/>
                <w:bCs/>
                <w:color w:val="000000" w:themeColor="text1"/>
                <w:position w:val="-2"/>
                <w:sz w:val="20"/>
                <w:szCs w:val="20"/>
                <w:shd w:val="clear" w:color="auto" w:fill="CCCCCC"/>
              </w:rPr>
              <w:t>Vrednost asfaltirane ceste (EUR</w:t>
            </w:r>
            <w:r w:rsidR="0097156A" w:rsidRPr="000F2583">
              <w:rPr>
                <w:rFonts w:ascii="Arial" w:hAnsi="Arial" w:cs="Arial"/>
                <w:b/>
                <w:bCs/>
                <w:color w:val="000000" w:themeColor="text1"/>
                <w:position w:val="-2"/>
                <w:sz w:val="20"/>
                <w:szCs w:val="20"/>
                <w:shd w:val="clear" w:color="auto" w:fill="CCCCCC"/>
              </w:rPr>
              <w:t xml:space="preserve"> brez DDV</w:t>
            </w:r>
            <w:r w:rsidRPr="000F2583">
              <w:rPr>
                <w:rFonts w:ascii="Arial" w:hAnsi="Arial" w:cs="Arial"/>
                <w:b/>
                <w:bCs/>
                <w:color w:val="000000" w:themeColor="text1"/>
                <w:position w:val="-2"/>
                <w:sz w:val="20"/>
                <w:szCs w:val="20"/>
                <w:shd w:val="clear" w:color="auto" w:fill="CCCCCC"/>
              </w:rPr>
              <w:t>)</w:t>
            </w:r>
          </w:p>
        </w:tc>
        <w:tc>
          <w:tcPr>
            <w:tcW w:w="808" w:type="pct"/>
            <w:tcBorders>
              <w:top w:val="inset" w:sz="7" w:space="0" w:color="000000"/>
              <w:left w:val="inset" w:sz="7" w:space="0" w:color="000000"/>
              <w:bottom w:val="inset" w:sz="7" w:space="0" w:color="000000"/>
              <w:right w:val="inset" w:sz="7" w:space="0" w:color="000000"/>
            </w:tcBorders>
            <w:shd w:val="clear" w:color="auto" w:fill="CCCCCC"/>
            <w:vAlign w:val="center"/>
          </w:tcPr>
          <w:p w14:paraId="30CC9CD7" w14:textId="3030712B" w:rsidR="00B02CF4" w:rsidRPr="000F2583" w:rsidRDefault="00B02CF4" w:rsidP="00B02CF4">
            <w:pPr>
              <w:rPr>
                <w:rFonts w:ascii="Arial" w:hAnsi="Arial" w:cs="Arial"/>
                <w:b/>
                <w:bCs/>
                <w:strike/>
                <w:color w:val="000000" w:themeColor="text1"/>
                <w:position w:val="-2"/>
                <w:sz w:val="20"/>
                <w:szCs w:val="20"/>
                <w:shd w:val="clear" w:color="auto" w:fill="CCCCCC"/>
              </w:rPr>
            </w:pPr>
            <w:r w:rsidRPr="000F2583">
              <w:rPr>
                <w:rFonts w:ascii="Arial" w:hAnsi="Arial" w:cs="Arial"/>
                <w:b/>
                <w:bCs/>
                <w:color w:val="000000" w:themeColor="text1"/>
                <w:position w:val="-2"/>
                <w:sz w:val="20"/>
                <w:szCs w:val="20"/>
                <w:shd w:val="clear" w:color="auto" w:fill="CCCCCC"/>
              </w:rPr>
              <w:t>Površina nosilne in obrabne asfaltne plasti (m</w:t>
            </w:r>
            <w:r w:rsidRPr="000F2583">
              <w:rPr>
                <w:rFonts w:ascii="Arial" w:hAnsi="Arial" w:cs="Arial"/>
                <w:b/>
                <w:bCs/>
                <w:color w:val="000000" w:themeColor="text1"/>
                <w:position w:val="-2"/>
                <w:sz w:val="20"/>
                <w:szCs w:val="20"/>
                <w:shd w:val="clear" w:color="auto" w:fill="CCCCCC"/>
                <w:vertAlign w:val="superscript"/>
              </w:rPr>
              <w:t>2</w:t>
            </w:r>
            <w:r w:rsidRPr="000F2583">
              <w:rPr>
                <w:rFonts w:ascii="Arial" w:hAnsi="Arial" w:cs="Arial"/>
                <w:b/>
                <w:bCs/>
                <w:color w:val="000000" w:themeColor="text1"/>
                <w:position w:val="-2"/>
                <w:sz w:val="20"/>
                <w:szCs w:val="20"/>
                <w:shd w:val="clear" w:color="auto" w:fill="CCCCCC"/>
              </w:rPr>
              <w:t xml:space="preserve">) </w:t>
            </w:r>
          </w:p>
        </w:tc>
      </w:tr>
      <w:tr w:rsidR="00B02CF4" w:rsidRPr="00422B0C" w14:paraId="624E451F" w14:textId="1B793A59" w:rsidTr="00B02CF4">
        <w:trPr>
          <w:trHeight w:val="225"/>
        </w:trPr>
        <w:tc>
          <w:tcPr>
            <w:tcW w:w="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2E2D8" w14:textId="77777777" w:rsidR="00B02CF4" w:rsidRPr="00422B0C" w:rsidRDefault="00B02CF4" w:rsidP="00B02CF4">
            <w:pPr>
              <w:rPr>
                <w:rFonts w:ascii="Arial" w:hAnsi="Arial" w:cs="Arial"/>
                <w:color w:val="000000" w:themeColor="text1"/>
                <w:sz w:val="20"/>
                <w:szCs w:val="20"/>
              </w:rPr>
            </w:pPr>
            <w:r w:rsidRPr="00422B0C">
              <w:rPr>
                <w:rFonts w:ascii="Arial" w:hAnsi="Arial" w:cs="Arial"/>
                <w:b/>
                <w:bCs/>
                <w:color w:val="000000" w:themeColor="text1"/>
                <w:position w:val="-2"/>
                <w:sz w:val="20"/>
                <w:szCs w:val="20"/>
              </w:rPr>
              <w:t>1.</w:t>
            </w: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5861" w14:textId="77777777" w:rsidR="00B02CF4" w:rsidRPr="00422B0C" w:rsidRDefault="00B02CF4" w:rsidP="00B02CF4">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38AC5EE6" w14:textId="77777777" w:rsidR="00B02CF4" w:rsidRPr="00422B0C" w:rsidRDefault="00B02CF4" w:rsidP="00B02CF4">
            <w:pPr>
              <w:rPr>
                <w:rFonts w:ascii="Arial" w:hAnsi="Arial" w:cs="Arial"/>
                <w:color w:val="000000" w:themeColor="text1"/>
                <w:position w:val="-2"/>
                <w:sz w:val="20"/>
                <w:szCs w:val="20"/>
              </w:rPr>
            </w:pPr>
          </w:p>
          <w:p w14:paraId="47C17957" w14:textId="77777777" w:rsidR="00B02CF4" w:rsidRPr="00422B0C" w:rsidRDefault="00B02CF4" w:rsidP="00B02CF4">
            <w:pPr>
              <w:rPr>
                <w:rFonts w:ascii="Arial" w:hAnsi="Arial" w:cs="Arial"/>
                <w:color w:val="000000" w:themeColor="text1"/>
                <w:position w:val="-2"/>
                <w:sz w:val="20"/>
                <w:szCs w:val="20"/>
              </w:rPr>
            </w:pPr>
          </w:p>
          <w:p w14:paraId="6458EC00" w14:textId="77777777" w:rsidR="00B02CF4" w:rsidRPr="00422B0C" w:rsidRDefault="00B02CF4" w:rsidP="00B02CF4">
            <w:pPr>
              <w:rPr>
                <w:rFonts w:ascii="Arial" w:hAnsi="Arial" w:cs="Arial"/>
                <w:color w:val="000000" w:themeColor="text1"/>
                <w:position w:val="-2"/>
                <w:sz w:val="20"/>
                <w:szCs w:val="20"/>
              </w:rPr>
            </w:pPr>
          </w:p>
        </w:tc>
        <w:tc>
          <w:tcPr>
            <w:tcW w:w="1373"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2629D55" w14:textId="77777777" w:rsidR="00B02CF4" w:rsidRPr="00422B0C" w:rsidRDefault="00B02CF4" w:rsidP="00B02CF4">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87" w:type="pct"/>
            <w:tcBorders>
              <w:top w:val="inset" w:sz="7" w:space="0" w:color="000000"/>
              <w:left w:val="single" w:sz="4" w:space="0" w:color="auto"/>
              <w:bottom w:val="inset" w:sz="7" w:space="0" w:color="000000"/>
              <w:right w:val="inset" w:sz="7" w:space="0" w:color="000000"/>
            </w:tcBorders>
            <w:vAlign w:val="center"/>
          </w:tcPr>
          <w:p w14:paraId="5C3A9DD8" w14:textId="77777777" w:rsidR="00B02CF4" w:rsidRPr="00422B0C" w:rsidRDefault="00B02CF4" w:rsidP="00B02CF4">
            <w:pPr>
              <w:rPr>
                <w:rFonts w:ascii="Arial" w:hAnsi="Arial" w:cs="Arial"/>
                <w:color w:val="000000" w:themeColor="text1"/>
                <w:sz w:val="20"/>
                <w:szCs w:val="20"/>
              </w:rPr>
            </w:pPr>
          </w:p>
        </w:tc>
        <w:tc>
          <w:tcPr>
            <w:tcW w:w="807" w:type="pct"/>
            <w:tcBorders>
              <w:top w:val="inset" w:sz="7" w:space="0" w:color="000000"/>
              <w:left w:val="inset" w:sz="7" w:space="0" w:color="000000"/>
              <w:bottom w:val="inset" w:sz="7" w:space="0" w:color="000000"/>
              <w:right w:val="inset" w:sz="7" w:space="0" w:color="000000"/>
            </w:tcBorders>
            <w:vAlign w:val="center"/>
          </w:tcPr>
          <w:p w14:paraId="052E7514" w14:textId="77777777" w:rsidR="00B02CF4" w:rsidRPr="00422B0C" w:rsidRDefault="00B02CF4" w:rsidP="00B02CF4">
            <w:pPr>
              <w:rPr>
                <w:rFonts w:ascii="Arial" w:hAnsi="Arial" w:cs="Arial"/>
                <w:color w:val="000000" w:themeColor="text1"/>
                <w:position w:val="-2"/>
                <w:sz w:val="20"/>
                <w:szCs w:val="20"/>
              </w:rPr>
            </w:pPr>
          </w:p>
        </w:tc>
        <w:tc>
          <w:tcPr>
            <w:tcW w:w="808" w:type="pct"/>
            <w:tcBorders>
              <w:top w:val="inset" w:sz="7" w:space="0" w:color="000000"/>
              <w:left w:val="inset" w:sz="7" w:space="0" w:color="000000"/>
              <w:bottom w:val="inset" w:sz="7" w:space="0" w:color="000000"/>
              <w:right w:val="inset" w:sz="7" w:space="0" w:color="000000"/>
            </w:tcBorders>
            <w:vAlign w:val="center"/>
          </w:tcPr>
          <w:p w14:paraId="17551DC6" w14:textId="77777777" w:rsidR="00B02CF4" w:rsidRPr="00422B0C" w:rsidRDefault="00B02CF4" w:rsidP="00B02CF4">
            <w:pPr>
              <w:rPr>
                <w:rFonts w:ascii="Arial" w:hAnsi="Arial" w:cs="Arial"/>
                <w:color w:val="000000" w:themeColor="text1"/>
                <w:position w:val="-2"/>
                <w:sz w:val="20"/>
                <w:szCs w:val="20"/>
              </w:rPr>
            </w:pPr>
          </w:p>
        </w:tc>
      </w:tr>
      <w:tr w:rsidR="00B02CF4" w:rsidRPr="00422B0C" w14:paraId="117A5F6B" w14:textId="69FFC5F1" w:rsidTr="00B02CF4">
        <w:trPr>
          <w:trHeight w:val="236"/>
        </w:trPr>
        <w:tc>
          <w:tcPr>
            <w:tcW w:w="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B3B0" w14:textId="77777777" w:rsidR="00B02CF4" w:rsidRPr="00422B0C" w:rsidRDefault="00B02CF4" w:rsidP="00B02CF4">
            <w:pPr>
              <w:rPr>
                <w:rFonts w:ascii="Arial" w:hAnsi="Arial" w:cs="Arial"/>
                <w:color w:val="000000" w:themeColor="text1"/>
                <w:sz w:val="20"/>
                <w:szCs w:val="20"/>
              </w:rPr>
            </w:pPr>
            <w:r w:rsidRPr="00422B0C">
              <w:rPr>
                <w:rFonts w:ascii="Arial" w:hAnsi="Arial" w:cs="Arial"/>
                <w:b/>
                <w:bCs/>
                <w:color w:val="000000" w:themeColor="text1"/>
                <w:position w:val="-2"/>
                <w:sz w:val="20"/>
                <w:szCs w:val="20"/>
              </w:rPr>
              <w:t>2.</w:t>
            </w: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069B1" w14:textId="77777777" w:rsidR="00B02CF4" w:rsidRPr="00422B0C" w:rsidRDefault="00B02CF4" w:rsidP="00B02CF4">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64E35D6D" w14:textId="77777777" w:rsidR="00B02CF4" w:rsidRPr="00422B0C" w:rsidRDefault="00B02CF4" w:rsidP="00B02CF4">
            <w:pPr>
              <w:rPr>
                <w:rFonts w:ascii="Arial" w:hAnsi="Arial" w:cs="Arial"/>
                <w:color w:val="000000" w:themeColor="text1"/>
                <w:position w:val="-2"/>
                <w:sz w:val="20"/>
                <w:szCs w:val="20"/>
              </w:rPr>
            </w:pPr>
          </w:p>
          <w:p w14:paraId="01840C4D" w14:textId="77777777" w:rsidR="00B02CF4" w:rsidRPr="00422B0C" w:rsidRDefault="00B02CF4" w:rsidP="00B02CF4">
            <w:pPr>
              <w:rPr>
                <w:rFonts w:ascii="Arial" w:hAnsi="Arial" w:cs="Arial"/>
                <w:color w:val="000000" w:themeColor="text1"/>
                <w:position w:val="-2"/>
                <w:sz w:val="20"/>
                <w:szCs w:val="20"/>
              </w:rPr>
            </w:pPr>
          </w:p>
          <w:p w14:paraId="41D88717" w14:textId="77777777" w:rsidR="00B02CF4" w:rsidRPr="00422B0C" w:rsidRDefault="00B02CF4" w:rsidP="00B02CF4">
            <w:pPr>
              <w:rPr>
                <w:rFonts w:ascii="Arial" w:hAnsi="Arial" w:cs="Arial"/>
                <w:color w:val="000000" w:themeColor="text1"/>
                <w:position w:val="-2"/>
                <w:sz w:val="20"/>
                <w:szCs w:val="20"/>
              </w:rPr>
            </w:pPr>
          </w:p>
        </w:tc>
        <w:tc>
          <w:tcPr>
            <w:tcW w:w="1373"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2AC36223" w14:textId="77777777" w:rsidR="00B02CF4" w:rsidRPr="00422B0C" w:rsidRDefault="00B02CF4" w:rsidP="00B02CF4">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87" w:type="pct"/>
            <w:tcBorders>
              <w:top w:val="inset" w:sz="7" w:space="0" w:color="000000"/>
              <w:left w:val="single" w:sz="4" w:space="0" w:color="auto"/>
              <w:bottom w:val="inset" w:sz="7" w:space="0" w:color="000000"/>
              <w:right w:val="inset" w:sz="7" w:space="0" w:color="000000"/>
            </w:tcBorders>
            <w:vAlign w:val="center"/>
          </w:tcPr>
          <w:p w14:paraId="2498A36C" w14:textId="77777777" w:rsidR="00B02CF4" w:rsidRPr="00422B0C" w:rsidRDefault="00B02CF4" w:rsidP="00B02CF4">
            <w:pPr>
              <w:rPr>
                <w:rFonts w:ascii="Arial" w:hAnsi="Arial" w:cs="Arial"/>
                <w:color w:val="000000" w:themeColor="text1"/>
                <w:sz w:val="20"/>
                <w:szCs w:val="20"/>
              </w:rPr>
            </w:pPr>
          </w:p>
        </w:tc>
        <w:tc>
          <w:tcPr>
            <w:tcW w:w="807" w:type="pct"/>
            <w:tcBorders>
              <w:top w:val="inset" w:sz="7" w:space="0" w:color="000000"/>
              <w:left w:val="inset" w:sz="7" w:space="0" w:color="000000"/>
              <w:bottom w:val="inset" w:sz="7" w:space="0" w:color="000000"/>
              <w:right w:val="inset" w:sz="7" w:space="0" w:color="000000"/>
            </w:tcBorders>
            <w:vAlign w:val="center"/>
          </w:tcPr>
          <w:p w14:paraId="47EE0674" w14:textId="77777777" w:rsidR="00B02CF4" w:rsidRPr="00422B0C" w:rsidRDefault="00B02CF4" w:rsidP="00B02CF4">
            <w:pPr>
              <w:rPr>
                <w:rFonts w:ascii="Arial" w:hAnsi="Arial" w:cs="Arial"/>
                <w:color w:val="000000" w:themeColor="text1"/>
                <w:position w:val="-2"/>
                <w:sz w:val="20"/>
                <w:szCs w:val="20"/>
              </w:rPr>
            </w:pPr>
          </w:p>
        </w:tc>
        <w:tc>
          <w:tcPr>
            <w:tcW w:w="808" w:type="pct"/>
            <w:tcBorders>
              <w:top w:val="inset" w:sz="7" w:space="0" w:color="000000"/>
              <w:left w:val="inset" w:sz="7" w:space="0" w:color="000000"/>
              <w:bottom w:val="inset" w:sz="7" w:space="0" w:color="000000"/>
              <w:right w:val="inset" w:sz="7" w:space="0" w:color="000000"/>
            </w:tcBorders>
            <w:vAlign w:val="center"/>
          </w:tcPr>
          <w:p w14:paraId="111EDF9B" w14:textId="77777777" w:rsidR="00B02CF4" w:rsidRPr="00422B0C" w:rsidRDefault="00B02CF4" w:rsidP="00B02CF4">
            <w:pPr>
              <w:rPr>
                <w:rFonts w:ascii="Arial" w:hAnsi="Arial" w:cs="Arial"/>
                <w:color w:val="000000" w:themeColor="text1"/>
                <w:position w:val="-2"/>
                <w:sz w:val="20"/>
                <w:szCs w:val="20"/>
              </w:rPr>
            </w:pPr>
          </w:p>
        </w:tc>
      </w:tr>
      <w:tr w:rsidR="00B02CF4" w:rsidRPr="00422B0C" w14:paraId="7D31FDEB" w14:textId="72FBA79E" w:rsidTr="00B02CF4">
        <w:trPr>
          <w:trHeight w:val="385"/>
        </w:trPr>
        <w:tc>
          <w:tcPr>
            <w:tcW w:w="3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B4618" w14:textId="77777777" w:rsidR="00B02CF4" w:rsidRPr="00422B0C" w:rsidRDefault="00B02CF4" w:rsidP="00B02CF4">
            <w:pPr>
              <w:rPr>
                <w:rFonts w:ascii="Arial" w:hAnsi="Arial" w:cs="Arial"/>
                <w:color w:val="000000" w:themeColor="text1"/>
                <w:sz w:val="20"/>
                <w:szCs w:val="20"/>
              </w:rPr>
            </w:pPr>
            <w:r w:rsidRPr="00422B0C">
              <w:rPr>
                <w:rFonts w:ascii="Arial" w:hAnsi="Arial" w:cs="Arial"/>
                <w:b/>
                <w:bCs/>
                <w:color w:val="000000" w:themeColor="text1"/>
                <w:position w:val="-2"/>
                <w:sz w:val="20"/>
                <w:szCs w:val="20"/>
              </w:rPr>
              <w:t>3.</w:t>
            </w:r>
          </w:p>
        </w:tc>
        <w:tc>
          <w:tcPr>
            <w:tcW w:w="8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CBF5E" w14:textId="77777777" w:rsidR="00B02CF4" w:rsidRPr="00422B0C" w:rsidRDefault="00B02CF4" w:rsidP="00B02CF4">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w:t>
            </w:r>
          </w:p>
          <w:p w14:paraId="1D3638EA" w14:textId="77777777" w:rsidR="00B02CF4" w:rsidRPr="00422B0C" w:rsidRDefault="00B02CF4" w:rsidP="00B02CF4">
            <w:pPr>
              <w:rPr>
                <w:rFonts w:ascii="Arial" w:hAnsi="Arial" w:cs="Arial"/>
                <w:color w:val="000000" w:themeColor="text1"/>
                <w:position w:val="-2"/>
                <w:sz w:val="20"/>
                <w:szCs w:val="20"/>
              </w:rPr>
            </w:pPr>
          </w:p>
          <w:p w14:paraId="44323296" w14:textId="77777777" w:rsidR="00B02CF4" w:rsidRPr="00422B0C" w:rsidRDefault="00B02CF4" w:rsidP="00B02CF4">
            <w:pPr>
              <w:rPr>
                <w:rFonts w:ascii="Arial" w:hAnsi="Arial" w:cs="Arial"/>
                <w:color w:val="000000" w:themeColor="text1"/>
                <w:position w:val="-2"/>
                <w:sz w:val="20"/>
                <w:szCs w:val="20"/>
              </w:rPr>
            </w:pPr>
          </w:p>
          <w:p w14:paraId="54CB8C91" w14:textId="77777777" w:rsidR="00B02CF4" w:rsidRPr="00422B0C" w:rsidRDefault="00B02CF4" w:rsidP="00B02CF4">
            <w:pPr>
              <w:rPr>
                <w:rFonts w:ascii="Arial" w:hAnsi="Arial" w:cs="Arial"/>
                <w:color w:val="000000" w:themeColor="text1"/>
                <w:position w:val="-2"/>
                <w:sz w:val="20"/>
                <w:szCs w:val="20"/>
              </w:rPr>
            </w:pPr>
          </w:p>
        </w:tc>
        <w:tc>
          <w:tcPr>
            <w:tcW w:w="1373"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FDC7BFB" w14:textId="77777777" w:rsidR="00B02CF4" w:rsidRPr="00422B0C" w:rsidRDefault="00B02CF4" w:rsidP="00B02CF4">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c>
          <w:tcPr>
            <w:tcW w:w="887" w:type="pct"/>
            <w:tcBorders>
              <w:top w:val="inset" w:sz="7" w:space="0" w:color="000000"/>
              <w:left w:val="single" w:sz="4" w:space="0" w:color="auto"/>
              <w:bottom w:val="inset" w:sz="7" w:space="0" w:color="000000"/>
              <w:right w:val="inset" w:sz="7" w:space="0" w:color="000000"/>
            </w:tcBorders>
            <w:vAlign w:val="center"/>
          </w:tcPr>
          <w:p w14:paraId="688D15D6" w14:textId="77777777" w:rsidR="00B02CF4" w:rsidRPr="00422B0C" w:rsidRDefault="00B02CF4" w:rsidP="00B02CF4">
            <w:pPr>
              <w:rPr>
                <w:rFonts w:ascii="Arial" w:hAnsi="Arial" w:cs="Arial"/>
                <w:color w:val="000000" w:themeColor="text1"/>
                <w:sz w:val="20"/>
                <w:szCs w:val="20"/>
              </w:rPr>
            </w:pPr>
          </w:p>
        </w:tc>
        <w:tc>
          <w:tcPr>
            <w:tcW w:w="807" w:type="pct"/>
            <w:tcBorders>
              <w:top w:val="inset" w:sz="7" w:space="0" w:color="000000"/>
              <w:left w:val="inset" w:sz="7" w:space="0" w:color="000000"/>
              <w:bottom w:val="inset" w:sz="7" w:space="0" w:color="000000"/>
              <w:right w:val="inset" w:sz="7" w:space="0" w:color="000000"/>
            </w:tcBorders>
            <w:vAlign w:val="center"/>
          </w:tcPr>
          <w:p w14:paraId="12CA7D34" w14:textId="77777777" w:rsidR="00B02CF4" w:rsidRPr="00422B0C" w:rsidRDefault="00B02CF4" w:rsidP="00B02CF4">
            <w:pPr>
              <w:rPr>
                <w:rFonts w:ascii="Arial" w:hAnsi="Arial" w:cs="Arial"/>
                <w:color w:val="000000" w:themeColor="text1"/>
                <w:position w:val="-2"/>
                <w:sz w:val="20"/>
                <w:szCs w:val="20"/>
              </w:rPr>
            </w:pPr>
          </w:p>
        </w:tc>
        <w:tc>
          <w:tcPr>
            <w:tcW w:w="808" w:type="pct"/>
            <w:tcBorders>
              <w:top w:val="inset" w:sz="7" w:space="0" w:color="000000"/>
              <w:left w:val="inset" w:sz="7" w:space="0" w:color="000000"/>
              <w:bottom w:val="inset" w:sz="7" w:space="0" w:color="000000"/>
              <w:right w:val="inset" w:sz="7" w:space="0" w:color="000000"/>
            </w:tcBorders>
            <w:vAlign w:val="center"/>
          </w:tcPr>
          <w:p w14:paraId="47872905" w14:textId="77777777" w:rsidR="00B02CF4" w:rsidRPr="00422B0C" w:rsidRDefault="00B02CF4" w:rsidP="00B02CF4">
            <w:pPr>
              <w:rPr>
                <w:rFonts w:ascii="Arial" w:hAnsi="Arial" w:cs="Arial"/>
                <w:color w:val="000000" w:themeColor="text1"/>
                <w:position w:val="-2"/>
                <w:sz w:val="20"/>
                <w:szCs w:val="20"/>
              </w:rPr>
            </w:pPr>
          </w:p>
        </w:tc>
      </w:tr>
    </w:tbl>
    <w:p w14:paraId="3E23970A" w14:textId="77777777" w:rsidR="00E03635" w:rsidRPr="00422B0C" w:rsidRDefault="00E03635" w:rsidP="00651AB1">
      <w:pPr>
        <w:jc w:val="both"/>
        <w:rPr>
          <w:rFonts w:ascii="Arial" w:hAnsi="Arial" w:cs="Arial"/>
          <w:b/>
          <w:color w:val="000000" w:themeColor="text1"/>
          <w:sz w:val="20"/>
          <w:szCs w:val="20"/>
        </w:rPr>
      </w:pPr>
    </w:p>
    <w:p w14:paraId="0BD2AD5A" w14:textId="04BA0118" w:rsidR="00651AB1" w:rsidRPr="00422B0C" w:rsidRDefault="00651AB1" w:rsidP="00651AB1">
      <w:pPr>
        <w:jc w:val="both"/>
        <w:rPr>
          <w:rFonts w:ascii="Arial" w:hAnsi="Arial" w:cs="Arial"/>
          <w:b/>
          <w:color w:val="000000" w:themeColor="text1"/>
          <w:sz w:val="20"/>
          <w:szCs w:val="20"/>
        </w:rPr>
      </w:pPr>
      <w:r w:rsidRPr="00422B0C">
        <w:rPr>
          <w:rFonts w:ascii="Arial" w:hAnsi="Arial" w:cs="Arial"/>
          <w:b/>
          <w:color w:val="000000" w:themeColor="text1"/>
          <w:sz w:val="20"/>
          <w:szCs w:val="20"/>
        </w:rPr>
        <w:t>Izjavljamo, da so bila vsa dela izvedena po predpisih stroke in ustrezno zaključena.</w:t>
      </w:r>
    </w:p>
    <w:p w14:paraId="40F74DE0" w14:textId="77777777" w:rsidR="00ED07D3" w:rsidRPr="00422B0C" w:rsidRDefault="00651AB1" w:rsidP="00651AB1">
      <w:pPr>
        <w:tabs>
          <w:tab w:val="left" w:pos="3686"/>
        </w:tabs>
        <w:jc w:val="both"/>
        <w:rPr>
          <w:rFonts w:ascii="Arial" w:hAnsi="Arial" w:cs="Arial"/>
          <w:color w:val="000000" w:themeColor="text1"/>
          <w:sz w:val="20"/>
          <w:szCs w:val="20"/>
          <w:u w:val="single"/>
        </w:rPr>
      </w:pPr>
      <w:r w:rsidRPr="00422B0C">
        <w:rPr>
          <w:rFonts w:ascii="Arial" w:hAnsi="Arial" w:cs="Arial"/>
          <w:color w:val="000000" w:themeColor="text1"/>
          <w:sz w:val="20"/>
          <w:szCs w:val="20"/>
          <w:u w:val="single"/>
        </w:rPr>
        <w:t>OPOZORILO!</w:t>
      </w:r>
    </w:p>
    <w:p w14:paraId="2C574D07" w14:textId="58F40D72" w:rsidR="001862B2" w:rsidRPr="00422B0C" w:rsidRDefault="00651AB1" w:rsidP="001862B2">
      <w:pPr>
        <w:tabs>
          <w:tab w:val="left" w:pos="3686"/>
        </w:tabs>
        <w:jc w:val="both"/>
        <w:rPr>
          <w:rFonts w:ascii="Arial" w:hAnsi="Arial" w:cs="Arial"/>
          <w:bCs/>
          <w:color w:val="000000" w:themeColor="text1"/>
          <w:sz w:val="20"/>
          <w:szCs w:val="20"/>
        </w:rPr>
      </w:pPr>
      <w:r w:rsidRPr="00422B0C">
        <w:rPr>
          <w:rFonts w:ascii="Arial" w:hAnsi="Arial" w:cs="Arial"/>
          <w:bCs/>
          <w:color w:val="000000" w:themeColor="text1"/>
          <w:sz w:val="20"/>
          <w:szCs w:val="20"/>
        </w:rPr>
        <w:t xml:space="preserve">K  navedenim referencam ponudnik priloži referenčna potrdila ponudnika, izdana s strani referenčnih naročnikov v smislu vsebine Obrazca št. </w:t>
      </w:r>
      <w:r w:rsidR="00E03635" w:rsidRPr="00422B0C">
        <w:rPr>
          <w:rFonts w:ascii="Arial" w:hAnsi="Arial" w:cs="Arial"/>
          <w:bCs/>
          <w:color w:val="000000" w:themeColor="text1"/>
          <w:sz w:val="20"/>
          <w:szCs w:val="20"/>
        </w:rPr>
        <w:t>7</w:t>
      </w:r>
      <w:r w:rsidRPr="00422B0C">
        <w:rPr>
          <w:rFonts w:ascii="Arial" w:hAnsi="Arial" w:cs="Arial"/>
          <w:bCs/>
          <w:color w:val="000000" w:themeColor="text1"/>
          <w:sz w:val="20"/>
          <w:szCs w:val="20"/>
        </w:rPr>
        <w:t xml:space="preserve">. </w:t>
      </w:r>
    </w:p>
    <w:p w14:paraId="652A38C6" w14:textId="72F88973" w:rsidR="003B692E" w:rsidRPr="00422B0C" w:rsidRDefault="003B692E">
      <w:pPr>
        <w:rPr>
          <w:rFonts w:ascii="Arial" w:hAnsi="Arial" w:cs="Arial"/>
          <w:i/>
          <w:color w:val="000000" w:themeColor="text1"/>
          <w:sz w:val="20"/>
          <w:szCs w:val="20"/>
        </w:rPr>
      </w:pPr>
      <w:r w:rsidRPr="00422B0C">
        <w:rPr>
          <w:rFonts w:ascii="Arial" w:hAnsi="Arial" w:cs="Arial"/>
          <w:i/>
          <w:color w:val="000000" w:themeColor="text1"/>
          <w:sz w:val="20"/>
          <w:szCs w:val="20"/>
        </w:rPr>
        <w:br w:type="page"/>
      </w:r>
    </w:p>
    <w:p w14:paraId="11523ADA" w14:textId="1C084A26" w:rsidR="00B76DD8" w:rsidRPr="00422B0C" w:rsidRDefault="005A4808" w:rsidP="00E51C59">
      <w:pPr>
        <w:spacing w:after="0"/>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 xml:space="preserve">Obrazec št: </w:t>
      </w:r>
      <w:r w:rsidR="00205D87" w:rsidRPr="00422B0C">
        <w:rPr>
          <w:rFonts w:ascii="Arial" w:hAnsi="Arial" w:cs="Arial"/>
          <w:i/>
          <w:color w:val="000000" w:themeColor="text1"/>
          <w:sz w:val="20"/>
          <w:szCs w:val="20"/>
        </w:rPr>
        <w:t>7</w:t>
      </w:r>
    </w:p>
    <w:p w14:paraId="0FDC8580" w14:textId="52A2239A" w:rsidR="00CC01E0" w:rsidRPr="00E77B1B" w:rsidRDefault="00B76DD8" w:rsidP="00E77B1B">
      <w:pPr>
        <w:pStyle w:val="Naslov3"/>
        <w:jc w:val="center"/>
        <w:rPr>
          <w:rFonts w:ascii="Arial" w:hAnsi="Arial" w:cs="Arial"/>
          <w:color w:val="FF0000"/>
          <w:u w:val="single"/>
        </w:rPr>
      </w:pPr>
      <w:bookmarkStart w:id="9" w:name="_Ref380574777"/>
      <w:bookmarkStart w:id="10" w:name="_Toc380575519"/>
      <w:bookmarkStart w:id="11" w:name="_Toc380579092"/>
      <w:bookmarkStart w:id="12" w:name="_Toc380580674"/>
      <w:bookmarkStart w:id="13" w:name="_Toc452111876"/>
      <w:bookmarkStart w:id="14" w:name="_Toc167961118"/>
      <w:r w:rsidRPr="00E77B1B">
        <w:rPr>
          <w:rFonts w:ascii="Arial" w:hAnsi="Arial" w:cs="Arial"/>
          <w:color w:val="000000" w:themeColor="text1"/>
          <w:u w:val="single"/>
        </w:rPr>
        <w:t>REFERENČNO POTRDILO</w:t>
      </w:r>
      <w:bookmarkEnd w:id="9"/>
      <w:bookmarkEnd w:id="10"/>
      <w:bookmarkEnd w:id="11"/>
      <w:bookmarkEnd w:id="12"/>
      <w:r w:rsidRPr="00E77B1B">
        <w:rPr>
          <w:rFonts w:ascii="Arial" w:hAnsi="Arial" w:cs="Arial"/>
          <w:color w:val="000000" w:themeColor="text1"/>
          <w:u w:val="single"/>
        </w:rPr>
        <w:t xml:space="preserve"> ZA VODJO </w:t>
      </w:r>
      <w:bookmarkEnd w:id="13"/>
      <w:bookmarkEnd w:id="14"/>
      <w:r w:rsidR="00C1445F" w:rsidRPr="000F2583">
        <w:rPr>
          <w:rFonts w:ascii="Arial" w:hAnsi="Arial" w:cs="Arial"/>
          <w:color w:val="000000" w:themeColor="text1"/>
          <w:u w:val="single"/>
        </w:rPr>
        <w:t>GRADNJE</w:t>
      </w:r>
    </w:p>
    <w:p w14:paraId="7D4B730B" w14:textId="77777777" w:rsidR="00E77B1B" w:rsidRPr="00E77B1B" w:rsidRDefault="00E77B1B" w:rsidP="00E77B1B">
      <w:pPr>
        <w:spacing w:after="0" w:line="240" w:lineRule="auto"/>
      </w:pPr>
    </w:p>
    <w:p w14:paraId="207C7DB3" w14:textId="77F512BB" w:rsidR="000226D7" w:rsidRPr="00422B0C" w:rsidRDefault="000226D7" w:rsidP="00E77B1B">
      <w:pPr>
        <w:tabs>
          <w:tab w:val="left" w:pos="3686"/>
        </w:tabs>
        <w:spacing w:after="0" w:line="240" w:lineRule="auto"/>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Naziv in polni naslov referenčnega naročnika:</w:t>
      </w:r>
    </w:p>
    <w:p w14:paraId="62EEF353" w14:textId="4010E72E" w:rsidR="000226D7" w:rsidRPr="00422B0C" w:rsidRDefault="000226D7" w:rsidP="000226D7">
      <w:pPr>
        <w:tabs>
          <w:tab w:val="left" w:pos="3686"/>
        </w:tabs>
        <w:rPr>
          <w:rFonts w:ascii="Arial" w:eastAsia="Calibri" w:hAnsi="Arial" w:cs="Arial"/>
          <w:b/>
          <w:bCs/>
          <w:color w:val="000000" w:themeColor="text1"/>
          <w:sz w:val="20"/>
          <w:szCs w:val="20"/>
        </w:rPr>
      </w:pPr>
      <w:r w:rsidRPr="00422B0C">
        <w:rPr>
          <w:rFonts w:ascii="Arial" w:eastAsia="Calibri" w:hAnsi="Arial" w:cs="Arial"/>
          <w:bCs/>
          <w:color w:val="000000" w:themeColor="text1"/>
          <w:sz w:val="20"/>
          <w:szCs w:val="20"/>
        </w:rPr>
        <w:t>________________________________________________________________________</w:t>
      </w:r>
      <w:r w:rsidR="00261A39" w:rsidRPr="00422B0C">
        <w:rPr>
          <w:rFonts w:ascii="Arial" w:eastAsia="Calibri" w:hAnsi="Arial" w:cs="Arial"/>
          <w:bCs/>
          <w:color w:val="000000" w:themeColor="text1"/>
          <w:sz w:val="20"/>
          <w:szCs w:val="20"/>
        </w:rPr>
        <w:t>_________</w:t>
      </w:r>
    </w:p>
    <w:p w14:paraId="5AC17E80" w14:textId="5D30C0A5" w:rsidR="00B739A3" w:rsidRPr="00422B0C" w:rsidRDefault="000226D7" w:rsidP="00B739A3">
      <w:pPr>
        <w:rPr>
          <w:rFonts w:ascii="Arial" w:eastAsia="Arial" w:hAnsi="Arial" w:cs="Arial"/>
          <w:color w:val="000000" w:themeColor="text1"/>
          <w:sz w:val="20"/>
          <w:szCs w:val="20"/>
        </w:rPr>
      </w:pPr>
      <w:r w:rsidRPr="00422B0C">
        <w:rPr>
          <w:rFonts w:ascii="Arial" w:eastAsia="Calibri" w:hAnsi="Arial" w:cs="Arial"/>
          <w:bCs/>
          <w:color w:val="000000" w:themeColor="text1"/>
          <w:sz w:val="20"/>
          <w:szCs w:val="20"/>
        </w:rPr>
        <w:t xml:space="preserve">Spodaj podpisani  predstavnik referenčnega naročnika potrjujem, da je </w:t>
      </w:r>
      <w:r w:rsidRPr="00422B0C">
        <w:rPr>
          <w:rFonts w:ascii="Arial" w:eastAsia="Calibri" w:hAnsi="Arial" w:cs="Arial"/>
          <w:color w:val="000000" w:themeColor="text1"/>
          <w:sz w:val="20"/>
          <w:szCs w:val="20"/>
        </w:rPr>
        <w:t>g./ga</w:t>
      </w:r>
    </w:p>
    <w:p w14:paraId="33E8BE4C" w14:textId="393E0134" w:rsidR="00807DB4" w:rsidRPr="00422B0C" w:rsidRDefault="00807DB4" w:rsidP="00B739A3">
      <w:pPr>
        <w:rPr>
          <w:rFonts w:ascii="Arial" w:eastAsia="Arial" w:hAnsi="Arial" w:cs="Arial"/>
          <w:color w:val="000000" w:themeColor="text1"/>
          <w:sz w:val="20"/>
          <w:szCs w:val="20"/>
        </w:rPr>
      </w:pPr>
      <w:r w:rsidRPr="00422B0C">
        <w:rPr>
          <w:rFonts w:ascii="Arial" w:eastAsia="Arial" w:hAnsi="Arial" w:cs="Arial"/>
          <w:color w:val="000000" w:themeColor="text1"/>
          <w:sz w:val="20"/>
          <w:szCs w:val="20"/>
        </w:rPr>
        <w:t>…………………………………………………………………………………………………………</w:t>
      </w:r>
      <w:r w:rsidR="00261A39" w:rsidRPr="00422B0C">
        <w:rPr>
          <w:rFonts w:ascii="Arial" w:eastAsia="Arial" w:hAnsi="Arial" w:cs="Arial"/>
          <w:color w:val="000000" w:themeColor="text1"/>
          <w:sz w:val="20"/>
          <w:szCs w:val="20"/>
        </w:rPr>
        <w:t>……………</w:t>
      </w:r>
    </w:p>
    <w:p w14:paraId="71F83F52" w14:textId="3889C46B" w:rsidR="004C7104" w:rsidRPr="00422B0C" w:rsidRDefault="004C7104" w:rsidP="004C7104">
      <w:pPr>
        <w:tabs>
          <w:tab w:val="left" w:pos="3686"/>
        </w:tabs>
        <w:rPr>
          <w:rFonts w:ascii="Arial" w:eastAsia="Calibri" w:hAnsi="Arial" w:cs="Arial"/>
          <w:color w:val="000000" w:themeColor="text1"/>
          <w:sz w:val="20"/>
          <w:szCs w:val="20"/>
        </w:rPr>
      </w:pPr>
      <w:r w:rsidRPr="00422B0C">
        <w:rPr>
          <w:rFonts w:ascii="Arial" w:eastAsia="Calibri" w:hAnsi="Arial" w:cs="Arial"/>
          <w:bCs/>
          <w:color w:val="000000" w:themeColor="text1"/>
          <w:sz w:val="20"/>
          <w:szCs w:val="20"/>
        </w:rPr>
        <w:t xml:space="preserve">za nas kvalitetno in v skladu s pogodbo opravljal/a  delo kot </w:t>
      </w:r>
      <w:r w:rsidR="003669CA" w:rsidRPr="00422B0C">
        <w:rPr>
          <w:rFonts w:ascii="Arial" w:eastAsia="Calibri" w:hAnsi="Arial" w:cs="Arial"/>
          <w:color w:val="000000" w:themeColor="text1"/>
          <w:sz w:val="20"/>
          <w:szCs w:val="20"/>
        </w:rPr>
        <w:t xml:space="preserve">odgovorni vodja del oz. vodja del oz. vodja gradnje </w:t>
      </w:r>
      <w:r w:rsidRPr="00422B0C">
        <w:rPr>
          <w:rFonts w:ascii="Arial" w:eastAsia="Calibri" w:hAnsi="Arial" w:cs="Arial"/>
          <w:color w:val="000000" w:themeColor="text1"/>
          <w:sz w:val="20"/>
          <w:szCs w:val="20"/>
        </w:rPr>
        <w:t>za:</w:t>
      </w:r>
    </w:p>
    <w:p w14:paraId="5374E9DF" w14:textId="03D15090" w:rsidR="00097FAD" w:rsidRPr="00422B0C" w:rsidRDefault="00097FAD" w:rsidP="00097FAD">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naziv objekta: ………………………………………………………………………………</w:t>
      </w:r>
      <w:r w:rsidR="00226B0B" w:rsidRPr="00422B0C">
        <w:rPr>
          <w:rFonts w:ascii="Arial" w:hAnsi="Arial" w:cs="Arial"/>
          <w:color w:val="000000" w:themeColor="text1"/>
          <w:sz w:val="20"/>
          <w:szCs w:val="20"/>
        </w:rPr>
        <w:t>….</w:t>
      </w:r>
      <w:r w:rsidRPr="00422B0C">
        <w:rPr>
          <w:rFonts w:ascii="Arial" w:hAnsi="Arial" w:cs="Arial"/>
          <w:color w:val="000000" w:themeColor="text1"/>
          <w:sz w:val="20"/>
          <w:szCs w:val="20"/>
        </w:rPr>
        <w:t>……..</w:t>
      </w:r>
    </w:p>
    <w:p w14:paraId="65BE9B58" w14:textId="55972652" w:rsidR="00226B0B" w:rsidRPr="00422B0C" w:rsidRDefault="00226B0B" w:rsidP="00226B0B">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 navedite šifro objekta skladno s Prilogo 1: Objekti, klasificirani glede na namen njihove uporabe Uredbe o razvrščanju objektov (Uradni list RS, št. </w:t>
      </w:r>
      <w:r w:rsidR="0094620F" w:rsidRPr="00422B0C">
        <w:rPr>
          <w:rFonts w:ascii="Arial" w:hAnsi="Arial" w:cs="Arial"/>
          <w:color w:val="000000" w:themeColor="text1"/>
          <w:sz w:val="20"/>
          <w:szCs w:val="20"/>
        </w:rPr>
        <w:t>96</w:t>
      </w:r>
      <w:r w:rsidRPr="00422B0C">
        <w:rPr>
          <w:rFonts w:ascii="Arial" w:hAnsi="Arial" w:cs="Arial"/>
          <w:color w:val="000000" w:themeColor="text1"/>
          <w:sz w:val="20"/>
          <w:szCs w:val="20"/>
        </w:rPr>
        <w:t>/</w:t>
      </w:r>
      <w:r w:rsidR="0094620F" w:rsidRPr="00422B0C">
        <w:rPr>
          <w:rFonts w:ascii="Arial" w:hAnsi="Arial" w:cs="Arial"/>
          <w:color w:val="000000" w:themeColor="text1"/>
          <w:sz w:val="20"/>
          <w:szCs w:val="20"/>
        </w:rPr>
        <w:t>22</w:t>
      </w:r>
      <w:r w:rsidRPr="00422B0C">
        <w:rPr>
          <w:rFonts w:ascii="Arial" w:hAnsi="Arial" w:cs="Arial"/>
          <w:color w:val="000000" w:themeColor="text1"/>
          <w:sz w:val="20"/>
          <w:szCs w:val="20"/>
        </w:rPr>
        <w:t>):</w:t>
      </w:r>
    </w:p>
    <w:p w14:paraId="5C5A59A1" w14:textId="77777777" w:rsidR="00226B0B" w:rsidRPr="00422B0C" w:rsidRDefault="00226B0B" w:rsidP="00226B0B">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w:t>
      </w:r>
    </w:p>
    <w:p w14:paraId="2824248F" w14:textId="77777777" w:rsidR="00652D53" w:rsidRPr="00422B0C" w:rsidRDefault="00652D53" w:rsidP="00652D53">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vrsta del: ……………………………………………………………………………………………….</w:t>
      </w:r>
    </w:p>
    <w:p w14:paraId="0D9B3FC5" w14:textId="77777777" w:rsidR="00652D53" w:rsidRPr="00422B0C" w:rsidRDefault="00652D53" w:rsidP="00652D53">
      <w:pPr>
        <w:tabs>
          <w:tab w:val="left" w:pos="3686"/>
        </w:tabs>
        <w:rPr>
          <w:rFonts w:ascii="Arial" w:hAnsi="Arial" w:cs="Arial"/>
          <w:color w:val="000000" w:themeColor="text1"/>
          <w:sz w:val="20"/>
          <w:szCs w:val="20"/>
        </w:rPr>
      </w:pPr>
      <w:r w:rsidRPr="00422B0C">
        <w:rPr>
          <w:rFonts w:ascii="Arial" w:hAnsi="Arial" w:cs="Arial"/>
          <w:color w:val="000000" w:themeColor="text1"/>
          <w:sz w:val="20"/>
          <w:szCs w:val="20"/>
        </w:rPr>
        <w:t>- čas izvedbe projekta (od mesec/leto - do mesec/ leto): …………………………….……………</w:t>
      </w:r>
    </w:p>
    <w:p w14:paraId="5E5C769D" w14:textId="2E1B9499" w:rsidR="00B02CF4" w:rsidRPr="000D2505" w:rsidRDefault="00B02CF4" w:rsidP="00B02CF4">
      <w:pPr>
        <w:spacing w:before="225" w:after="225" w:line="240" w:lineRule="auto"/>
        <w:jc w:val="both"/>
        <w:rPr>
          <w:rFonts w:ascii="Arial" w:hAnsi="Arial" w:cs="Arial"/>
          <w:color w:val="000000" w:themeColor="text1"/>
          <w:sz w:val="20"/>
          <w:szCs w:val="20"/>
        </w:rPr>
      </w:pPr>
      <w:r w:rsidRPr="000D2505">
        <w:rPr>
          <w:rFonts w:ascii="Arial" w:hAnsi="Arial" w:cs="Arial"/>
          <w:color w:val="000000" w:themeColor="text1"/>
          <w:sz w:val="20"/>
          <w:szCs w:val="20"/>
        </w:rPr>
        <w:t xml:space="preserve">- vrednost asfaltirane ceste </w:t>
      </w:r>
      <w:r w:rsidR="00A83051" w:rsidRPr="000D2505">
        <w:rPr>
          <w:rFonts w:ascii="Arial" w:hAnsi="Arial" w:cs="Arial"/>
          <w:color w:val="000000" w:themeColor="text1"/>
          <w:sz w:val="20"/>
          <w:szCs w:val="20"/>
        </w:rPr>
        <w:t>(brez DDV):</w:t>
      </w:r>
      <w:r w:rsidR="0097156A" w:rsidRPr="000D2505">
        <w:rPr>
          <w:rFonts w:ascii="Arial" w:hAnsi="Arial" w:cs="Arial"/>
          <w:color w:val="000000" w:themeColor="text1"/>
          <w:sz w:val="20"/>
          <w:szCs w:val="20"/>
        </w:rPr>
        <w:t>...</w:t>
      </w:r>
      <w:r w:rsidR="00A83051" w:rsidRPr="000D2505">
        <w:rPr>
          <w:rFonts w:ascii="Arial" w:hAnsi="Arial" w:cs="Arial"/>
          <w:color w:val="000000" w:themeColor="text1"/>
          <w:sz w:val="20"/>
          <w:szCs w:val="20"/>
        </w:rPr>
        <w:t>.</w:t>
      </w:r>
      <w:r w:rsidRPr="000D2505">
        <w:rPr>
          <w:rFonts w:ascii="Arial" w:hAnsi="Arial" w:cs="Arial"/>
          <w:color w:val="000000" w:themeColor="text1"/>
          <w:sz w:val="20"/>
          <w:szCs w:val="20"/>
        </w:rPr>
        <w:t>…………………………………………………………..</w:t>
      </w:r>
    </w:p>
    <w:p w14:paraId="1C3F4E9D" w14:textId="77777777" w:rsidR="00B02CF4" w:rsidRPr="000D2505" w:rsidRDefault="00B02CF4" w:rsidP="00B02CF4">
      <w:pPr>
        <w:spacing w:before="225" w:after="225" w:line="240" w:lineRule="auto"/>
        <w:jc w:val="both"/>
        <w:rPr>
          <w:rFonts w:ascii="Arial" w:hAnsi="Arial" w:cs="Arial"/>
          <w:color w:val="000000" w:themeColor="text1"/>
          <w:sz w:val="20"/>
          <w:szCs w:val="20"/>
        </w:rPr>
      </w:pPr>
      <w:r w:rsidRPr="000D2505">
        <w:rPr>
          <w:rFonts w:ascii="Arial" w:hAnsi="Arial" w:cs="Arial"/>
          <w:color w:val="000000" w:themeColor="text1"/>
          <w:sz w:val="20"/>
          <w:szCs w:val="20"/>
        </w:rPr>
        <w:t>- površina nosilne in obrabne asfaltne plasti (m</w:t>
      </w:r>
      <w:r w:rsidRPr="000D2505">
        <w:rPr>
          <w:rFonts w:ascii="Arial" w:hAnsi="Arial" w:cs="Arial"/>
          <w:color w:val="000000" w:themeColor="text1"/>
          <w:sz w:val="20"/>
          <w:szCs w:val="20"/>
          <w:vertAlign w:val="superscript"/>
        </w:rPr>
        <w:t>2</w:t>
      </w:r>
      <w:r w:rsidRPr="000D2505">
        <w:rPr>
          <w:rFonts w:ascii="Arial" w:hAnsi="Arial" w:cs="Arial"/>
          <w:color w:val="000000" w:themeColor="text1"/>
          <w:sz w:val="20"/>
          <w:szCs w:val="20"/>
        </w:rPr>
        <w:t>)…….……..………………………………………</w:t>
      </w:r>
    </w:p>
    <w:p w14:paraId="43B78DE3" w14:textId="77777777" w:rsidR="00B02CF4" w:rsidRPr="000D2505" w:rsidRDefault="00B02CF4" w:rsidP="00B02CF4">
      <w:pPr>
        <w:tabs>
          <w:tab w:val="left" w:pos="5970"/>
        </w:tabs>
        <w:spacing w:before="225" w:after="225" w:line="240" w:lineRule="auto"/>
        <w:jc w:val="both"/>
        <w:rPr>
          <w:rFonts w:ascii="Arial" w:hAnsi="Arial" w:cs="Arial"/>
          <w:color w:val="000000" w:themeColor="text1"/>
          <w:sz w:val="20"/>
          <w:szCs w:val="20"/>
        </w:rPr>
      </w:pPr>
      <w:r w:rsidRPr="000D2505">
        <w:rPr>
          <w:rFonts w:ascii="Arial" w:hAnsi="Arial" w:cs="Arial"/>
          <w:color w:val="000000" w:themeColor="text1"/>
          <w:sz w:val="20"/>
          <w:szCs w:val="20"/>
        </w:rPr>
        <w:t>- podjetje je dejansko izvedlo asfalterska dela (ustrezno obkroži):    DA</w:t>
      </w:r>
      <w:r w:rsidRPr="000D2505">
        <w:rPr>
          <w:rFonts w:ascii="Arial" w:hAnsi="Arial" w:cs="Arial"/>
          <w:color w:val="000000" w:themeColor="text1"/>
          <w:sz w:val="20"/>
          <w:szCs w:val="20"/>
        </w:rPr>
        <w:tab/>
        <w:t xml:space="preserve">            NE</w:t>
      </w:r>
    </w:p>
    <w:p w14:paraId="73CB27C9" w14:textId="77777777" w:rsidR="00B02CF4" w:rsidRPr="000D2505" w:rsidRDefault="00B02CF4" w:rsidP="00B02CF4">
      <w:pPr>
        <w:spacing w:before="225" w:after="225" w:line="240" w:lineRule="auto"/>
        <w:jc w:val="both"/>
        <w:rPr>
          <w:rFonts w:ascii="Arial" w:hAnsi="Arial" w:cs="Arial"/>
          <w:color w:val="000000" w:themeColor="text1"/>
          <w:sz w:val="20"/>
          <w:szCs w:val="20"/>
        </w:rPr>
      </w:pPr>
      <w:r w:rsidRPr="000D2505">
        <w:rPr>
          <w:rFonts w:ascii="Arial" w:hAnsi="Arial" w:cs="Arial"/>
          <w:color w:val="000000" w:themeColor="text1"/>
          <w:sz w:val="20"/>
          <w:szCs w:val="20"/>
        </w:rPr>
        <w:t>- gradnja zaključena (ustrezno obkroži):      DA</w:t>
      </w:r>
      <w:r w:rsidRPr="000D2505">
        <w:rPr>
          <w:rFonts w:ascii="Arial" w:hAnsi="Arial" w:cs="Arial"/>
          <w:color w:val="000000" w:themeColor="text1"/>
          <w:sz w:val="20"/>
          <w:szCs w:val="20"/>
        </w:rPr>
        <w:tab/>
        <w:t xml:space="preserve">            NE</w:t>
      </w:r>
    </w:p>
    <w:p w14:paraId="7F1B69CF" w14:textId="77777777" w:rsidR="00652D53" w:rsidRPr="00422B0C" w:rsidRDefault="00652D53" w:rsidP="00652D53">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 uporabno dovoljenje: DA, številka ………………….. z dne …………………..  </w:t>
      </w:r>
      <w:r w:rsidRPr="00422B0C">
        <w:rPr>
          <w:rFonts w:ascii="Arial" w:hAnsi="Arial" w:cs="Arial"/>
          <w:color w:val="000000" w:themeColor="text1"/>
          <w:sz w:val="20"/>
          <w:szCs w:val="20"/>
        </w:rPr>
        <w:tab/>
        <w:t>NE</w:t>
      </w:r>
    </w:p>
    <w:p w14:paraId="59B715F2" w14:textId="77777777" w:rsidR="00652D53" w:rsidRPr="00422B0C" w:rsidRDefault="00652D53" w:rsidP="00652D53">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 zapisnik o prevzemu del: DA, številka ………………….. z dne …………………..  </w:t>
      </w:r>
      <w:r w:rsidRPr="00422B0C">
        <w:rPr>
          <w:rFonts w:ascii="Arial" w:hAnsi="Arial" w:cs="Arial"/>
          <w:color w:val="000000" w:themeColor="text1"/>
          <w:sz w:val="20"/>
          <w:szCs w:val="20"/>
        </w:rPr>
        <w:tab/>
        <w:t>NE</w:t>
      </w:r>
    </w:p>
    <w:p w14:paraId="557DA18B" w14:textId="77777777" w:rsidR="00E03635" w:rsidRPr="00422B0C" w:rsidRDefault="00E03635" w:rsidP="00E77B1B">
      <w:pPr>
        <w:tabs>
          <w:tab w:val="left" w:pos="3686"/>
        </w:tabs>
        <w:spacing w:after="0" w:line="360" w:lineRule="auto"/>
        <w:rPr>
          <w:rFonts w:ascii="Arial" w:hAnsi="Arial" w:cs="Arial"/>
          <w:b/>
          <w:color w:val="000000" w:themeColor="text1"/>
          <w:sz w:val="20"/>
          <w:szCs w:val="20"/>
        </w:rPr>
      </w:pPr>
      <w:r w:rsidRPr="00422B0C">
        <w:rPr>
          <w:rFonts w:ascii="Arial" w:hAnsi="Arial" w:cs="Arial"/>
          <w:color w:val="000000" w:themeColor="text1"/>
          <w:sz w:val="20"/>
          <w:szCs w:val="20"/>
        </w:rPr>
        <w:t xml:space="preserve">- kratek tehnični opis izvedbe </w:t>
      </w:r>
    </w:p>
    <w:p w14:paraId="4FAB2DA8" w14:textId="115B9522" w:rsidR="00E03635" w:rsidRPr="00422B0C" w:rsidRDefault="00E03635" w:rsidP="00E77B1B">
      <w:pPr>
        <w:tabs>
          <w:tab w:val="left" w:pos="3686"/>
        </w:tabs>
        <w:spacing w:after="0" w:line="360" w:lineRule="auto"/>
        <w:rPr>
          <w:rFonts w:ascii="Arial" w:hAnsi="Arial" w:cs="Arial"/>
          <w:color w:val="000000" w:themeColor="text1"/>
          <w:sz w:val="20"/>
          <w:szCs w:val="20"/>
        </w:rPr>
      </w:pPr>
      <w:r w:rsidRPr="00422B0C">
        <w:rPr>
          <w:rFonts w:ascii="Arial" w:hAnsi="Arial" w:cs="Arial"/>
          <w:color w:val="000000" w:themeColor="text1"/>
          <w:sz w:val="20"/>
          <w:szCs w:val="20"/>
        </w:rPr>
        <w:t>…………………….………………………………….………………………………….…………</w:t>
      </w:r>
      <w:r w:rsidR="00E77B1B">
        <w:rPr>
          <w:rFonts w:ascii="Arial" w:hAnsi="Arial" w:cs="Arial"/>
          <w:color w:val="000000" w:themeColor="text1"/>
          <w:sz w:val="20"/>
          <w:szCs w:val="20"/>
        </w:rPr>
        <w:t>…………….</w:t>
      </w:r>
    </w:p>
    <w:p w14:paraId="2E7CB2C1" w14:textId="20F56BF1" w:rsidR="00CC01E0" w:rsidRPr="00422B0C" w:rsidRDefault="00E03635" w:rsidP="00E77B1B">
      <w:pPr>
        <w:tabs>
          <w:tab w:val="left" w:pos="3686"/>
        </w:tabs>
        <w:spacing w:after="0" w:line="360" w:lineRule="auto"/>
        <w:rPr>
          <w:rStyle w:val="normaltextrun"/>
          <w:rFonts w:ascii="Arial" w:hAnsi="Arial" w:cs="Arial"/>
          <w:color w:val="000000" w:themeColor="text1"/>
          <w:sz w:val="20"/>
          <w:szCs w:val="20"/>
        </w:rPr>
      </w:pPr>
      <w:r w:rsidRPr="00422B0C">
        <w:rPr>
          <w:rFonts w:ascii="Arial" w:hAnsi="Arial" w:cs="Arial"/>
          <w:color w:val="000000" w:themeColor="text1"/>
          <w:sz w:val="20"/>
          <w:szCs w:val="20"/>
        </w:rPr>
        <w:t>…………………….………………………………….………………………………….…………</w:t>
      </w:r>
      <w:r w:rsidR="00E77B1B">
        <w:rPr>
          <w:rFonts w:ascii="Arial" w:hAnsi="Arial" w:cs="Arial"/>
          <w:color w:val="000000" w:themeColor="text1"/>
          <w:sz w:val="20"/>
          <w:szCs w:val="20"/>
        </w:rPr>
        <w:t>…………….</w:t>
      </w:r>
    </w:p>
    <w:p w14:paraId="447FFA91" w14:textId="4AC36C8D" w:rsidR="00E03635" w:rsidRPr="00E77B1B" w:rsidRDefault="00E03635" w:rsidP="00E03635">
      <w:pPr>
        <w:pStyle w:val="paragraph"/>
        <w:spacing w:before="0" w:beforeAutospacing="0" w:after="0" w:afterAutospacing="0"/>
        <w:jc w:val="both"/>
        <w:textAlignment w:val="baseline"/>
        <w:rPr>
          <w:rStyle w:val="normaltextrun"/>
          <w:rFonts w:ascii="Segoe UI" w:hAnsi="Segoe UI" w:cs="Segoe UI"/>
          <w:color w:val="000000" w:themeColor="text1"/>
          <w:sz w:val="20"/>
          <w:szCs w:val="20"/>
        </w:rPr>
      </w:pPr>
      <w:r w:rsidRPr="00422B0C">
        <w:rPr>
          <w:rStyle w:val="normaltextrun"/>
          <w:rFonts w:ascii="Arial" w:hAnsi="Arial" w:cs="Arial"/>
          <w:color w:val="000000" w:themeColor="text1"/>
          <w:sz w:val="20"/>
          <w:szCs w:val="20"/>
        </w:rPr>
        <w:t>Kontaktna oseba naročnika je: _____________________________________ (ime in priimek)</w:t>
      </w:r>
      <w:r w:rsidRPr="00422B0C">
        <w:rPr>
          <w:rStyle w:val="eop"/>
          <w:rFonts w:ascii="Arial" w:eastAsiaTheme="majorEastAsia" w:hAnsi="Arial" w:cs="Arial"/>
          <w:color w:val="000000" w:themeColor="text1"/>
          <w:sz w:val="20"/>
          <w:szCs w:val="20"/>
        </w:rPr>
        <w:t> </w:t>
      </w:r>
    </w:p>
    <w:p w14:paraId="617C55B8" w14:textId="2FBBFFEF" w:rsidR="00E03635" w:rsidRPr="00422B0C" w:rsidRDefault="00E03635" w:rsidP="00E0363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422B0C">
        <w:rPr>
          <w:rStyle w:val="normaltextrun"/>
          <w:rFonts w:ascii="Arial" w:hAnsi="Arial" w:cs="Arial"/>
          <w:color w:val="000000" w:themeColor="text1"/>
          <w:sz w:val="20"/>
          <w:szCs w:val="20"/>
        </w:rPr>
        <w:t xml:space="preserve">Telefon: __________________________, </w:t>
      </w:r>
    </w:p>
    <w:p w14:paraId="79F16881" w14:textId="77777777" w:rsidR="00E03635" w:rsidRPr="00422B0C" w:rsidRDefault="00E03635" w:rsidP="00E03635">
      <w:pPr>
        <w:pStyle w:val="paragraph"/>
        <w:spacing w:before="0" w:beforeAutospacing="0" w:after="0" w:afterAutospacing="0"/>
        <w:jc w:val="both"/>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E-naslov:_______________________________________</w:t>
      </w:r>
      <w:r w:rsidRPr="00422B0C">
        <w:rPr>
          <w:rStyle w:val="eop"/>
          <w:rFonts w:ascii="Arial" w:eastAsiaTheme="majorEastAsia" w:hAnsi="Arial" w:cs="Arial"/>
          <w:color w:val="000000" w:themeColor="text1"/>
          <w:sz w:val="20"/>
          <w:szCs w:val="20"/>
        </w:rPr>
        <w:t> .</w:t>
      </w:r>
    </w:p>
    <w:p w14:paraId="389B6AB6" w14:textId="77777777" w:rsidR="00E77B1B" w:rsidRDefault="00E77B1B" w:rsidP="00E03635">
      <w:pPr>
        <w:pStyle w:val="paragraph"/>
        <w:spacing w:before="0" w:beforeAutospacing="0" w:after="0" w:afterAutospacing="0"/>
        <w:jc w:val="both"/>
        <w:textAlignment w:val="baseline"/>
        <w:rPr>
          <w:rStyle w:val="normaltextrun"/>
          <w:rFonts w:ascii="Arial" w:hAnsi="Arial" w:cs="Arial"/>
          <w:i/>
          <w:iCs/>
          <w:color w:val="000000" w:themeColor="text1"/>
          <w:sz w:val="20"/>
          <w:szCs w:val="20"/>
        </w:rPr>
      </w:pPr>
    </w:p>
    <w:p w14:paraId="321905A1" w14:textId="5A56377C" w:rsidR="00226B0B" w:rsidRPr="00422B0C" w:rsidRDefault="00226B0B" w:rsidP="00E03635">
      <w:pPr>
        <w:pStyle w:val="paragraph"/>
        <w:spacing w:before="0" w:beforeAutospacing="0" w:after="0" w:afterAutospacing="0"/>
        <w:jc w:val="both"/>
        <w:textAlignment w:val="baseline"/>
        <w:rPr>
          <w:rStyle w:val="eop"/>
          <w:rFonts w:ascii="Arial" w:eastAsiaTheme="majorEastAsia" w:hAnsi="Arial" w:cs="Arial"/>
          <w:color w:val="000000" w:themeColor="text1"/>
          <w:sz w:val="20"/>
          <w:szCs w:val="20"/>
        </w:rPr>
      </w:pPr>
      <w:r w:rsidRPr="00422B0C">
        <w:rPr>
          <w:rStyle w:val="normaltextrun"/>
          <w:rFonts w:ascii="Arial" w:hAnsi="Arial" w:cs="Arial"/>
          <w:i/>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422B0C">
        <w:rPr>
          <w:rStyle w:val="eop"/>
          <w:rFonts w:ascii="Arial" w:eastAsiaTheme="majorEastAsia" w:hAnsi="Arial" w:cs="Arial"/>
          <w:color w:val="000000" w:themeColor="text1"/>
          <w:sz w:val="20"/>
          <w:szCs w:val="20"/>
        </w:rPr>
        <w:t> </w:t>
      </w:r>
    </w:p>
    <w:p w14:paraId="15B561F7" w14:textId="77777777" w:rsidR="00E03635" w:rsidRPr="00422B0C" w:rsidRDefault="00E03635" w:rsidP="00E03635">
      <w:pPr>
        <w:pStyle w:val="paragraph"/>
        <w:spacing w:before="0" w:beforeAutospacing="0" w:after="0" w:afterAutospacing="0"/>
        <w:jc w:val="both"/>
        <w:textAlignment w:val="baseline"/>
        <w:rPr>
          <w:rFonts w:ascii="Segoe UI" w:hAnsi="Segoe UI" w:cs="Segoe UI"/>
          <w:color w:val="000000" w:themeColor="text1"/>
          <w:sz w:val="20"/>
          <w:szCs w:val="20"/>
        </w:rPr>
      </w:pPr>
    </w:p>
    <w:p w14:paraId="7B708469" w14:textId="19088C73" w:rsidR="00226B0B" w:rsidRPr="00E77B1B" w:rsidRDefault="00226B0B" w:rsidP="00E77B1B">
      <w:pPr>
        <w:tabs>
          <w:tab w:val="left" w:pos="3686"/>
        </w:tabs>
        <w:spacing w:after="0" w:line="240" w:lineRule="auto"/>
        <w:jc w:val="both"/>
        <w:rPr>
          <w:rFonts w:ascii="Arial" w:hAnsi="Arial" w:cs="Arial"/>
          <w:b/>
          <w:bCs/>
          <w:color w:val="000000" w:themeColor="text1"/>
          <w:sz w:val="20"/>
          <w:szCs w:val="20"/>
        </w:rPr>
      </w:pPr>
      <w:r w:rsidRPr="00422B0C">
        <w:rPr>
          <w:rFonts w:ascii="Arial" w:hAnsi="Arial" w:cs="Arial"/>
          <w:bCs/>
          <w:color w:val="000000" w:themeColor="text1"/>
          <w:sz w:val="20"/>
          <w:szCs w:val="20"/>
        </w:rPr>
        <w:t>Do izdaje tega potrdila na omenjenem objektu ni bilo nikakršnih reklamacij zaradi slabe izvedbe del.</w:t>
      </w:r>
    </w:p>
    <w:p w14:paraId="75063ACD" w14:textId="6C1A667D" w:rsidR="00226B0B" w:rsidRPr="00422B0C" w:rsidRDefault="00226B0B" w:rsidP="00226B0B">
      <w:pPr>
        <w:spacing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82"/>
        <w:gridCol w:w="4788"/>
      </w:tblGrid>
      <w:tr w:rsidR="00164EF4" w:rsidRPr="00422B0C" w14:paraId="2F76B968" w14:textId="77777777">
        <w:tc>
          <w:tcPr>
            <w:tcW w:w="2367" w:type="pct"/>
            <w:hideMark/>
          </w:tcPr>
          <w:p w14:paraId="0B0AD0BF" w14:textId="77777777" w:rsidR="00226B0B" w:rsidRPr="00422B0C" w:rsidRDefault="00226B0B">
            <w:pPr>
              <w:jc w:val="both"/>
              <w:rPr>
                <w:rFonts w:ascii="Arial" w:hAnsi="Arial" w:cs="Arial"/>
                <w:color w:val="000000" w:themeColor="text1"/>
                <w:position w:val="-2"/>
                <w:sz w:val="20"/>
                <w:szCs w:val="20"/>
              </w:rPr>
            </w:pPr>
          </w:p>
          <w:p w14:paraId="38F6F60B" w14:textId="77777777" w:rsidR="00226B0B" w:rsidRPr="00422B0C" w:rsidRDefault="00226B0B">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hideMark/>
          </w:tcPr>
          <w:p w14:paraId="7549E8D9" w14:textId="77777777" w:rsidR="00226B0B" w:rsidRPr="00422B0C" w:rsidRDefault="00226B0B">
            <w:pPr>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                    Naziv:____________________________________</w:t>
            </w:r>
          </w:p>
        </w:tc>
      </w:tr>
      <w:tr w:rsidR="00226B0B" w:rsidRPr="00422B0C" w14:paraId="65203792" w14:textId="77777777">
        <w:tc>
          <w:tcPr>
            <w:tcW w:w="2367" w:type="pct"/>
            <w:hideMark/>
          </w:tcPr>
          <w:p w14:paraId="78B385E6" w14:textId="77777777" w:rsidR="00226B0B" w:rsidRPr="00422B0C" w:rsidRDefault="00226B0B">
            <w:pPr>
              <w:jc w:val="both"/>
              <w:rPr>
                <w:rFonts w:ascii="Arial" w:hAnsi="Arial" w:cs="Arial"/>
                <w:color w:val="000000" w:themeColor="text1"/>
                <w:sz w:val="20"/>
                <w:szCs w:val="20"/>
              </w:rPr>
            </w:pPr>
          </w:p>
        </w:tc>
        <w:tc>
          <w:tcPr>
            <w:tcW w:w="0" w:type="auto"/>
            <w:hideMark/>
          </w:tcPr>
          <w:p w14:paraId="1A24AE76" w14:textId="77777777" w:rsidR="00226B0B" w:rsidRPr="00422B0C" w:rsidRDefault="00226B0B" w:rsidP="00E77B1B">
            <w:pPr>
              <w:ind w:left="567"/>
              <w:jc w:val="both"/>
              <w:rPr>
                <w:rFonts w:ascii="Arial" w:hAnsi="Arial" w:cs="Arial"/>
                <w:color w:val="000000" w:themeColor="text1"/>
                <w:sz w:val="20"/>
                <w:szCs w:val="20"/>
              </w:rPr>
            </w:pPr>
            <w:r w:rsidRPr="00422B0C">
              <w:rPr>
                <w:rFonts w:ascii="Arial" w:hAnsi="Arial" w:cs="Arial"/>
                <w:color w:val="000000" w:themeColor="text1"/>
                <w:sz w:val="20"/>
                <w:szCs w:val="20"/>
              </w:rPr>
              <w:t xml:space="preserve">                              </w:t>
            </w:r>
            <w:r w:rsidRPr="00422B0C">
              <w:rPr>
                <w:rFonts w:ascii="Arial" w:hAnsi="Arial" w:cs="Arial"/>
                <w:color w:val="000000" w:themeColor="text1"/>
                <w:position w:val="-2"/>
                <w:sz w:val="20"/>
                <w:szCs w:val="20"/>
              </w:rPr>
              <w:t>____________________________________</w:t>
            </w:r>
          </w:p>
          <w:p w14:paraId="0C45998C" w14:textId="42EDFD4E" w:rsidR="00226B0B" w:rsidRPr="00422B0C" w:rsidRDefault="00226B0B">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(Ime in priimek ter podpis odgovorne osebe)</w:t>
            </w:r>
          </w:p>
        </w:tc>
      </w:tr>
    </w:tbl>
    <w:p w14:paraId="4DE185CB" w14:textId="77777777" w:rsidR="00E77B1B" w:rsidRDefault="00E77B1B" w:rsidP="00E03635">
      <w:pPr>
        <w:jc w:val="both"/>
        <w:rPr>
          <w:rFonts w:ascii="Arial" w:hAnsi="Arial" w:cs="Arial"/>
          <w:b/>
          <w:bCs/>
          <w:i/>
          <w:color w:val="000000" w:themeColor="text1"/>
          <w:sz w:val="20"/>
          <w:szCs w:val="20"/>
          <w:u w:val="single"/>
        </w:rPr>
      </w:pPr>
    </w:p>
    <w:p w14:paraId="6A7BF2EE" w14:textId="41936048" w:rsidR="00E03635" w:rsidRPr="00422B0C" w:rsidRDefault="00E03635" w:rsidP="00E03635">
      <w:pPr>
        <w:jc w:val="both"/>
        <w:rPr>
          <w:rFonts w:ascii="Arial" w:hAnsi="Arial" w:cs="Arial"/>
          <w:i/>
          <w:color w:val="000000" w:themeColor="text1"/>
          <w:sz w:val="20"/>
          <w:szCs w:val="20"/>
        </w:rPr>
      </w:pPr>
      <w:r w:rsidRPr="00422B0C">
        <w:rPr>
          <w:rFonts w:ascii="Arial" w:hAnsi="Arial" w:cs="Arial"/>
          <w:b/>
          <w:bCs/>
          <w:i/>
          <w:color w:val="000000" w:themeColor="text1"/>
          <w:sz w:val="20"/>
          <w:szCs w:val="20"/>
          <w:u w:val="single"/>
        </w:rPr>
        <w:t>Opomba:</w:t>
      </w:r>
      <w:r w:rsidRPr="00422B0C">
        <w:rPr>
          <w:rFonts w:ascii="Arial" w:hAnsi="Arial" w:cs="Arial"/>
          <w:i/>
          <w:color w:val="000000" w:themeColor="text1"/>
          <w:sz w:val="20"/>
          <w:szCs w:val="20"/>
          <w:u w:val="single"/>
        </w:rPr>
        <w:t xml:space="preserve"> </w:t>
      </w:r>
      <w:r w:rsidRPr="00422B0C">
        <w:rPr>
          <w:rFonts w:ascii="Arial" w:hAnsi="Arial" w:cs="Arial"/>
          <w:i/>
          <w:color w:val="000000" w:themeColor="text1"/>
          <w:sz w:val="20"/>
          <w:szCs w:val="20"/>
        </w:rPr>
        <w:t>Referenčna potrdila morajo potrditi naročniki. V primeru več referenc se obrazec fotokopira. </w:t>
      </w:r>
    </w:p>
    <w:p w14:paraId="3CDBECB6" w14:textId="53C05570" w:rsidR="00002361" w:rsidRPr="00422B0C" w:rsidRDefault="005A4808" w:rsidP="00445346">
      <w:pPr>
        <w:rPr>
          <w:rFonts w:ascii="Arial" w:hAnsi="Arial" w:cs="Arial"/>
          <w:i/>
          <w:color w:val="000000" w:themeColor="text1"/>
          <w:sz w:val="20"/>
          <w:szCs w:val="20"/>
        </w:rPr>
      </w:pPr>
      <w:r w:rsidRPr="00422B0C">
        <w:rPr>
          <w:rFonts w:ascii="Arial" w:hAnsi="Arial" w:cs="Arial"/>
          <w:i/>
          <w:color w:val="000000" w:themeColor="text1"/>
          <w:sz w:val="20"/>
          <w:szCs w:val="20"/>
        </w:rPr>
        <w:lastRenderedPageBreak/>
        <w:t xml:space="preserve">Obrazec št: </w:t>
      </w:r>
      <w:r w:rsidR="00CB7CB5" w:rsidRPr="00422B0C">
        <w:rPr>
          <w:rFonts w:ascii="Arial" w:hAnsi="Arial" w:cs="Arial"/>
          <w:i/>
          <w:color w:val="000000" w:themeColor="text1"/>
          <w:sz w:val="20"/>
          <w:szCs w:val="20"/>
        </w:rPr>
        <w:t>8</w:t>
      </w:r>
    </w:p>
    <w:p w14:paraId="5704B6C6" w14:textId="77777777" w:rsidR="005A4808" w:rsidRPr="00E77B1B" w:rsidRDefault="005A4808" w:rsidP="007B06C9">
      <w:pPr>
        <w:pStyle w:val="Naslov3"/>
        <w:jc w:val="center"/>
        <w:rPr>
          <w:rFonts w:ascii="Arial" w:hAnsi="Arial" w:cs="Arial"/>
          <w:color w:val="000000" w:themeColor="text1"/>
          <w:u w:val="single"/>
        </w:rPr>
      </w:pPr>
      <w:bookmarkStart w:id="15" w:name="_Toc515516912"/>
      <w:bookmarkStart w:id="16" w:name="_Toc167961119"/>
      <w:r w:rsidRPr="00E77B1B">
        <w:rPr>
          <w:rFonts w:ascii="Arial" w:hAnsi="Arial" w:cs="Arial"/>
          <w:color w:val="000000" w:themeColor="text1"/>
          <w:u w:val="single"/>
        </w:rPr>
        <w:t>IZJAVA PODIZVAJALCA</w:t>
      </w:r>
      <w:bookmarkEnd w:id="15"/>
      <w:bookmarkEnd w:id="16"/>
    </w:p>
    <w:p w14:paraId="7A430840" w14:textId="77777777" w:rsidR="0098556B" w:rsidRPr="00422B0C" w:rsidRDefault="0098556B" w:rsidP="005A4808">
      <w:pPr>
        <w:spacing w:after="120"/>
        <w:jc w:val="both"/>
        <w:rPr>
          <w:rFonts w:ascii="Arial" w:hAnsi="Arial" w:cs="Arial"/>
          <w:b/>
          <w:color w:val="000000" w:themeColor="text1"/>
          <w:sz w:val="20"/>
          <w:szCs w:val="20"/>
        </w:rPr>
      </w:pPr>
    </w:p>
    <w:p w14:paraId="4FC4B2E2" w14:textId="513A4E4F" w:rsidR="00214BBC" w:rsidRPr="00422B0C" w:rsidRDefault="00DC1C10" w:rsidP="00D70034">
      <w:pPr>
        <w:jc w:val="both"/>
        <w:rPr>
          <w:rFonts w:ascii="Arial" w:hAnsi="Arial" w:cs="Arial"/>
          <w:b/>
          <w:color w:val="000000" w:themeColor="text1"/>
          <w:sz w:val="20"/>
          <w:szCs w:val="20"/>
        </w:rPr>
      </w:pPr>
      <w:r w:rsidRPr="00422B0C">
        <w:rPr>
          <w:rFonts w:ascii="Arial" w:hAnsi="Arial" w:cs="Arial"/>
          <w:color w:val="000000" w:themeColor="text1"/>
          <w:sz w:val="20"/>
          <w:szCs w:val="20"/>
        </w:rPr>
        <w:t>Za javno naročil</w:t>
      </w:r>
      <w:r w:rsidRPr="000D2505">
        <w:rPr>
          <w:rFonts w:ascii="Arial" w:hAnsi="Arial" w:cs="Arial"/>
          <w:color w:val="000000" w:themeColor="text1"/>
          <w:sz w:val="20"/>
          <w:szCs w:val="20"/>
        </w:rPr>
        <w:t xml:space="preserve">o </w:t>
      </w:r>
      <w:r w:rsidR="00D70034"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00D70034" w:rsidRPr="000D2505">
        <w:rPr>
          <w:rFonts w:ascii="Arial" w:hAnsi="Arial" w:cs="Arial"/>
          <w:b/>
          <w:color w:val="000000" w:themeColor="text1"/>
          <w:sz w:val="20"/>
          <w:szCs w:val="20"/>
        </w:rPr>
        <w:t>«</w:t>
      </w:r>
    </w:p>
    <w:p w14:paraId="5F4C1B2B" w14:textId="12C5F7EB" w:rsidR="005A4808" w:rsidRPr="00422B0C" w:rsidRDefault="005A4808" w:rsidP="00214BBC">
      <w:pPr>
        <w:rPr>
          <w:rFonts w:ascii="Arial" w:hAnsi="Arial" w:cs="Arial"/>
          <w:b/>
          <w:bCs/>
          <w:color w:val="000000" w:themeColor="text1"/>
          <w:sz w:val="20"/>
          <w:szCs w:val="20"/>
        </w:rPr>
      </w:pPr>
      <w:r w:rsidRPr="00422B0C">
        <w:rPr>
          <w:rFonts w:ascii="Arial" w:hAnsi="Arial" w:cs="Arial"/>
          <w:b/>
          <w:bCs/>
          <w:color w:val="000000" w:themeColor="text1"/>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164EF4" w:rsidRPr="00422B0C"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422B0C" w:rsidRDefault="005A4808" w:rsidP="005A4808">
            <w:pPr>
              <w:rPr>
                <w:rFonts w:ascii="Arial" w:hAnsi="Arial" w:cs="Arial"/>
                <w:color w:val="000000" w:themeColor="text1"/>
                <w:sz w:val="20"/>
                <w:szCs w:val="20"/>
              </w:rPr>
            </w:pPr>
            <w:r w:rsidRPr="00422B0C">
              <w:rPr>
                <w:rFonts w:ascii="Arial" w:hAnsi="Arial" w:cs="Arial"/>
                <w:b/>
                <w:bCs/>
                <w:color w:val="000000" w:themeColor="text1"/>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422B0C" w:rsidRDefault="005A4808" w:rsidP="005A4808">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422B0C" w:rsidRDefault="005A4808" w:rsidP="005A4808">
            <w:pPr>
              <w:rPr>
                <w:rFonts w:ascii="Arial" w:hAnsi="Arial" w:cs="Arial"/>
                <w:color w:val="000000" w:themeColor="text1"/>
                <w:position w:val="-2"/>
                <w:sz w:val="20"/>
                <w:szCs w:val="20"/>
              </w:rPr>
            </w:pPr>
          </w:p>
        </w:tc>
      </w:tr>
      <w:tr w:rsidR="00164EF4" w:rsidRPr="00422B0C"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422B0C" w:rsidRDefault="005A4808" w:rsidP="005A4808">
            <w:pPr>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422B0C" w:rsidRDefault="005A4808" w:rsidP="005A4808">
            <w:pPr>
              <w:rPr>
                <w:rFonts w:ascii="Arial" w:hAnsi="Arial" w:cs="Arial"/>
                <w:color w:val="000000" w:themeColor="text1"/>
                <w:position w:val="-2"/>
                <w:sz w:val="20"/>
                <w:szCs w:val="20"/>
              </w:rPr>
            </w:pPr>
          </w:p>
        </w:tc>
      </w:tr>
      <w:tr w:rsidR="00164EF4" w:rsidRPr="00422B0C"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422B0C" w:rsidRDefault="005A4808" w:rsidP="005A4808">
            <w:pPr>
              <w:rPr>
                <w:rFonts w:ascii="Arial" w:hAnsi="Arial" w:cs="Arial"/>
                <w:color w:val="000000" w:themeColor="text1"/>
                <w:sz w:val="20"/>
                <w:szCs w:val="20"/>
              </w:rPr>
            </w:pPr>
            <w:r w:rsidRPr="00422B0C">
              <w:rPr>
                <w:rFonts w:ascii="Arial" w:hAnsi="Arial" w:cs="Arial"/>
                <w:b/>
                <w:bCs/>
                <w:color w:val="000000" w:themeColor="text1"/>
                <w:sz w:val="20"/>
                <w:szCs w:val="20"/>
              </w:rPr>
              <w:t>VRSTA DEL</w:t>
            </w:r>
            <w:r w:rsidRPr="00422B0C">
              <w:rPr>
                <w:rFonts w:ascii="Arial" w:hAnsi="Arial" w:cs="Arial"/>
                <w:color w:val="000000" w:themeColor="text1"/>
                <w:sz w:val="20"/>
                <w:szCs w:val="20"/>
              </w:rPr>
              <w:t xml:space="preserve"> (predmet, količina):</w:t>
            </w:r>
            <w:r w:rsidRPr="00422B0C">
              <w:rPr>
                <w:rFonts w:ascii="Arial" w:eastAsia="Calibri" w:hAnsi="Arial" w:cs="Arial"/>
                <w:b/>
                <w:bCs/>
                <w:color w:val="000000" w:themeColor="text1"/>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422B0C"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422B0C"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422B0C" w:rsidRDefault="005A4808" w:rsidP="005A4808">
            <w:pPr>
              <w:rPr>
                <w:rFonts w:ascii="Arial" w:hAnsi="Arial" w:cs="Arial"/>
                <w:color w:val="000000" w:themeColor="text1"/>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422B0C" w:rsidRDefault="005A4808" w:rsidP="005A4808">
            <w:pPr>
              <w:rPr>
                <w:rFonts w:ascii="Arial" w:hAnsi="Arial" w:cs="Arial"/>
                <w:color w:val="000000" w:themeColor="text1"/>
                <w:sz w:val="20"/>
                <w:szCs w:val="20"/>
              </w:rPr>
            </w:pPr>
            <w:r w:rsidRPr="00422B0C">
              <w:rPr>
                <w:rFonts w:ascii="Arial" w:hAnsi="Arial" w:cs="Arial"/>
                <w:b/>
                <w:bCs/>
                <w:color w:val="000000" w:themeColor="text1"/>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r w:rsidR="00164EF4" w:rsidRPr="00422B0C"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422B0C" w:rsidRDefault="005A4808" w:rsidP="005A4808">
            <w:pPr>
              <w:rPr>
                <w:rFonts w:ascii="Arial" w:hAnsi="Arial" w:cs="Arial"/>
                <w:color w:val="000000" w:themeColor="text1"/>
                <w:sz w:val="20"/>
                <w:szCs w:val="20"/>
              </w:rPr>
            </w:pPr>
            <w:r w:rsidRPr="00422B0C">
              <w:rPr>
                <w:rFonts w:ascii="Arial" w:hAnsi="Arial" w:cs="Arial"/>
                <w:b/>
                <w:bCs/>
                <w:color w:val="000000" w:themeColor="text1"/>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422B0C" w:rsidRDefault="005A4808" w:rsidP="005A4808">
            <w:pPr>
              <w:rPr>
                <w:rFonts w:ascii="Arial" w:hAnsi="Arial" w:cs="Arial"/>
                <w:color w:val="000000" w:themeColor="text1"/>
                <w:sz w:val="20"/>
                <w:szCs w:val="20"/>
              </w:rPr>
            </w:pPr>
            <w:r w:rsidRPr="00422B0C">
              <w:rPr>
                <w:rFonts w:ascii="Arial" w:hAnsi="Arial" w:cs="Arial"/>
                <w:color w:val="000000" w:themeColor="text1"/>
                <w:position w:val="-2"/>
                <w:sz w:val="20"/>
                <w:szCs w:val="20"/>
              </w:rPr>
              <w:t> </w:t>
            </w:r>
          </w:p>
        </w:tc>
      </w:tr>
    </w:tbl>
    <w:p w14:paraId="6A8AFB73" w14:textId="745296BA" w:rsidR="002C19B2" w:rsidRPr="00422B0C" w:rsidRDefault="005A4808" w:rsidP="00226B0B">
      <w:pPr>
        <w:spacing w:after="120"/>
        <w:rPr>
          <w:rFonts w:ascii="Arial" w:eastAsia="Calibri" w:hAnsi="Arial" w:cs="Arial"/>
          <w:b/>
          <w:bCs/>
          <w:color w:val="000000" w:themeColor="text1"/>
          <w:sz w:val="20"/>
          <w:szCs w:val="20"/>
        </w:rPr>
      </w:pPr>
      <w:r w:rsidRPr="00422B0C">
        <w:rPr>
          <w:rFonts w:ascii="Arial" w:eastAsia="Calibri" w:hAnsi="Arial" w:cs="Arial"/>
          <w:b/>
          <w:bCs/>
          <w:color w:val="000000" w:themeColor="text1"/>
          <w:sz w:val="20"/>
          <w:szCs w:val="20"/>
        </w:rPr>
        <w:t xml:space="preserve">* vrsta del mora biti identična vsebini v aktu o skupni izvedbi naročila </w:t>
      </w:r>
    </w:p>
    <w:p w14:paraId="74FE3AC6" w14:textId="4B3DBB57" w:rsidR="00226B0B" w:rsidRPr="00422B0C" w:rsidRDefault="005A4808" w:rsidP="00F80207">
      <w:pPr>
        <w:spacing w:before="225" w:after="225"/>
        <w:jc w:val="both"/>
        <w:rPr>
          <w:rFonts w:ascii="Arial" w:hAnsi="Arial" w:cs="Arial"/>
          <w:color w:val="000000" w:themeColor="text1"/>
          <w:sz w:val="20"/>
          <w:szCs w:val="20"/>
        </w:rPr>
      </w:pPr>
      <w:r w:rsidRPr="00422B0C">
        <w:rPr>
          <w:rFonts w:ascii="Arial" w:hAnsi="Arial" w:cs="Arial"/>
          <w:color w:val="000000" w:themeColor="text1"/>
          <w:sz w:val="20"/>
          <w:szCs w:val="20"/>
        </w:rPr>
        <w:t xml:space="preserve">V kolikor podizvajalec zahteva neposredna plačila naročnika, se na e-naslov: _____________________ pošlje obvestilo o izvedenem plačilu. </w:t>
      </w:r>
    </w:p>
    <w:p w14:paraId="0EB1DDC6" w14:textId="1DC7DB4C" w:rsidR="005A4808" w:rsidRPr="00422B0C" w:rsidRDefault="005A4808" w:rsidP="005A4808">
      <w:pPr>
        <w:spacing w:before="225" w:after="225"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 xml:space="preserve">Pod kazensko in materialno odgovornostjo v zvezi </w:t>
      </w:r>
      <w:r w:rsidR="0098556B" w:rsidRPr="00422B0C">
        <w:rPr>
          <w:rFonts w:ascii="Arial" w:hAnsi="Arial" w:cs="Arial"/>
          <w:color w:val="000000" w:themeColor="text1"/>
          <w:sz w:val="20"/>
          <w:szCs w:val="20"/>
        </w:rPr>
        <w:t xml:space="preserve">s predmetnim </w:t>
      </w:r>
      <w:r w:rsidRPr="00422B0C">
        <w:rPr>
          <w:rFonts w:ascii="Arial" w:hAnsi="Arial" w:cs="Arial"/>
          <w:color w:val="000000" w:themeColor="text1"/>
          <w:sz w:val="20"/>
          <w:szCs w:val="20"/>
        </w:rPr>
        <w:t xml:space="preserve"> javnim naročilom</w:t>
      </w:r>
      <w:r w:rsidR="00226B0B" w:rsidRPr="00422B0C">
        <w:rPr>
          <w:rFonts w:ascii="Arial" w:hAnsi="Arial" w:cs="Arial"/>
          <w:color w:val="000000" w:themeColor="text1"/>
          <w:sz w:val="20"/>
          <w:szCs w:val="20"/>
        </w:rPr>
        <w:t xml:space="preserve"> </w:t>
      </w:r>
      <w:r w:rsidRPr="00422B0C">
        <w:rPr>
          <w:rFonts w:ascii="Arial" w:hAnsi="Arial" w:cs="Arial"/>
          <w:b/>
          <w:color w:val="000000" w:themeColor="text1"/>
          <w:sz w:val="20"/>
          <w:szCs w:val="20"/>
        </w:rPr>
        <w:t>izjavljamo:</w:t>
      </w:r>
    </w:p>
    <w:p w14:paraId="58959F57" w14:textId="5BCA4DF7" w:rsidR="005A4808" w:rsidRPr="00422B0C" w:rsidRDefault="005A4808" w:rsidP="00D74D68">
      <w:pPr>
        <w:numPr>
          <w:ilvl w:val="0"/>
          <w:numId w:val="1"/>
        </w:numPr>
        <w:spacing w:before="225" w:after="225" w:line="240"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 xml:space="preserve">da bomo v primeru izbire ponudnika sodelovali pri izvedbi predmeta javnega naročila z deli v vrednosti </w:t>
      </w:r>
      <w:r w:rsidRPr="00422B0C">
        <w:rPr>
          <w:rFonts w:ascii="Arial" w:hAnsi="Arial" w:cs="Arial"/>
          <w:color w:val="000000" w:themeColor="text1"/>
          <w:sz w:val="20"/>
          <w:szCs w:val="20"/>
          <w:u w:val="single"/>
        </w:rPr>
        <w:t>_______________</w:t>
      </w:r>
      <w:r w:rsidR="00D54B47" w:rsidRPr="00422B0C">
        <w:rPr>
          <w:rFonts w:ascii="Arial" w:hAnsi="Arial" w:cs="Arial"/>
          <w:color w:val="000000" w:themeColor="text1"/>
          <w:sz w:val="20"/>
          <w:szCs w:val="20"/>
          <w:u w:val="single"/>
        </w:rPr>
        <w:t>____</w:t>
      </w:r>
      <w:r w:rsidRPr="00422B0C">
        <w:rPr>
          <w:rFonts w:ascii="Arial" w:hAnsi="Arial" w:cs="Arial"/>
          <w:color w:val="000000" w:themeColor="text1"/>
          <w:sz w:val="20"/>
          <w:szCs w:val="20"/>
        </w:rPr>
        <w:t xml:space="preserve"> EUR z DDV v skladu </w:t>
      </w:r>
      <w:r w:rsidR="003C7A29" w:rsidRPr="00422B0C">
        <w:rPr>
          <w:rFonts w:ascii="Arial" w:hAnsi="Arial" w:cs="Arial"/>
          <w:color w:val="000000" w:themeColor="text1"/>
          <w:sz w:val="20"/>
          <w:szCs w:val="20"/>
        </w:rPr>
        <w:t>s</w:t>
      </w:r>
      <w:r w:rsidRPr="00422B0C">
        <w:rPr>
          <w:rFonts w:ascii="Arial" w:hAnsi="Arial" w:cs="Arial"/>
          <w:color w:val="000000" w:themeColor="text1"/>
          <w:sz w:val="20"/>
          <w:szCs w:val="20"/>
        </w:rPr>
        <w:t xml:space="preserve"> pogoji</w:t>
      </w:r>
      <w:r w:rsidR="003C7A29" w:rsidRPr="00422B0C">
        <w:rPr>
          <w:rFonts w:ascii="Arial" w:hAnsi="Arial" w:cs="Arial"/>
          <w:color w:val="000000" w:themeColor="text1"/>
          <w:sz w:val="20"/>
          <w:szCs w:val="20"/>
        </w:rPr>
        <w:t xml:space="preserve"> določenimi v dokumentaciji v zvezi z oddajo </w:t>
      </w:r>
      <w:r w:rsidR="00623210" w:rsidRPr="00422B0C">
        <w:rPr>
          <w:rFonts w:ascii="Arial" w:hAnsi="Arial" w:cs="Arial"/>
          <w:color w:val="000000" w:themeColor="text1"/>
          <w:sz w:val="20"/>
          <w:szCs w:val="20"/>
        </w:rPr>
        <w:t>javnega naročila</w:t>
      </w:r>
      <w:r w:rsidRPr="00422B0C">
        <w:rPr>
          <w:rFonts w:ascii="Arial" w:hAnsi="Arial" w:cs="Arial"/>
          <w:color w:val="000000" w:themeColor="text1"/>
          <w:sz w:val="20"/>
          <w:szCs w:val="20"/>
        </w:rPr>
        <w:t>,</w:t>
      </w:r>
    </w:p>
    <w:p w14:paraId="7F0E9F19" w14:textId="77777777" w:rsidR="005A4808" w:rsidRPr="00422B0C" w:rsidRDefault="005A4808" w:rsidP="005A4808">
      <w:pPr>
        <w:spacing w:before="225" w:after="225" w:line="240" w:lineRule="auto"/>
        <w:ind w:left="720"/>
        <w:contextualSpacing/>
        <w:jc w:val="both"/>
        <w:rPr>
          <w:rFonts w:ascii="Arial" w:hAnsi="Arial" w:cs="Arial"/>
          <w:color w:val="000000" w:themeColor="text1"/>
          <w:sz w:val="20"/>
          <w:szCs w:val="20"/>
        </w:rPr>
      </w:pPr>
    </w:p>
    <w:p w14:paraId="6EFA81C2" w14:textId="77777777" w:rsidR="005A4808" w:rsidRPr="00422B0C" w:rsidRDefault="005A4808" w:rsidP="00D74D68">
      <w:pPr>
        <w:numPr>
          <w:ilvl w:val="0"/>
          <w:numId w:val="1"/>
        </w:numPr>
        <w:spacing w:after="0" w:line="240" w:lineRule="auto"/>
        <w:ind w:left="714" w:hanging="357"/>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 xml:space="preserve">da naročniku dovoljujemo, da v zvezi z oddajo predmetnega javnega naročila, obstoj in vsebino navedb v ponudbi preveri elektronsko v aplikaciji </w:t>
      </w:r>
      <w:proofErr w:type="spellStart"/>
      <w:r w:rsidRPr="00422B0C">
        <w:rPr>
          <w:rFonts w:ascii="Arial" w:hAnsi="Arial" w:cs="Arial"/>
          <w:color w:val="000000" w:themeColor="text1"/>
          <w:sz w:val="20"/>
          <w:szCs w:val="20"/>
        </w:rPr>
        <w:t>eDosje</w:t>
      </w:r>
      <w:proofErr w:type="spellEnd"/>
      <w:r w:rsidRPr="00422B0C">
        <w:rPr>
          <w:rFonts w:ascii="Arial" w:hAnsi="Arial" w:cs="Arial"/>
          <w:color w:val="000000" w:themeColor="text1"/>
          <w:sz w:val="20"/>
          <w:szCs w:val="20"/>
        </w:rPr>
        <w:t xml:space="preserve"> in</w:t>
      </w:r>
    </w:p>
    <w:p w14:paraId="083ED809" w14:textId="77777777" w:rsidR="005A4808" w:rsidRPr="00422B0C" w:rsidRDefault="005A4808" w:rsidP="005A4808">
      <w:pPr>
        <w:spacing w:before="225" w:after="225" w:line="240" w:lineRule="auto"/>
        <w:jc w:val="both"/>
        <w:rPr>
          <w:rFonts w:ascii="Arial" w:hAnsi="Arial" w:cs="Arial"/>
          <w:b/>
          <w:color w:val="000000" w:themeColor="text1"/>
          <w:sz w:val="20"/>
          <w:szCs w:val="20"/>
          <w:u w:val="single"/>
        </w:rPr>
      </w:pPr>
      <w:r w:rsidRPr="00422B0C">
        <w:rPr>
          <w:rFonts w:ascii="Arial" w:hAnsi="Arial" w:cs="Arial"/>
          <w:b/>
          <w:color w:val="000000" w:themeColor="text1"/>
          <w:sz w:val="20"/>
          <w:szCs w:val="20"/>
          <w:u w:val="single"/>
        </w:rPr>
        <w:t>(ustrezno označite)</w:t>
      </w:r>
    </w:p>
    <w:p w14:paraId="6DF27D7A" w14:textId="77777777" w:rsidR="005A4808" w:rsidRPr="00422B0C" w:rsidRDefault="005A4808" w:rsidP="005A4808">
      <w:pPr>
        <w:spacing w:before="225" w:after="225" w:line="240" w:lineRule="auto"/>
        <w:jc w:val="both"/>
        <w:rPr>
          <w:rFonts w:ascii="Arial" w:hAnsi="Arial" w:cs="Arial"/>
          <w:b/>
          <w:color w:val="000000" w:themeColor="text1"/>
          <w:sz w:val="20"/>
          <w:szCs w:val="20"/>
          <w:u w:val="single"/>
        </w:rPr>
      </w:pPr>
    </w:p>
    <w:p w14:paraId="0AC4919B" w14:textId="77777777" w:rsidR="005A4808" w:rsidRPr="00422B0C" w:rsidRDefault="005A4808" w:rsidP="005A4808">
      <w:pPr>
        <w:spacing w:before="225" w:after="225"/>
        <w:jc w:val="both"/>
        <w:rPr>
          <w:rFonts w:ascii="Arial" w:hAnsi="Arial" w:cs="Arial"/>
          <w:b/>
          <w:bCs/>
          <w:color w:val="000000" w:themeColor="text1"/>
          <w:sz w:val="20"/>
          <w:szCs w:val="20"/>
        </w:rPr>
      </w:pPr>
      <w:r w:rsidRPr="00422B0C">
        <w:rPr>
          <w:rFonts w:ascii="Arial" w:hAnsi="Arial" w:cs="Arial"/>
          <w:b/>
          <w:bCs/>
          <w:color w:val="000000" w:themeColor="text1"/>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422B0C" w:rsidRDefault="005A4808" w:rsidP="005A4808">
      <w:pPr>
        <w:spacing w:before="225" w:after="225"/>
        <w:ind w:left="708"/>
        <w:jc w:val="both"/>
        <w:rPr>
          <w:rFonts w:ascii="Arial" w:hAnsi="Arial" w:cs="Arial"/>
          <w:b/>
          <w:bCs/>
          <w:color w:val="000000" w:themeColor="text1"/>
          <w:sz w:val="20"/>
          <w:szCs w:val="20"/>
        </w:rPr>
      </w:pPr>
      <w:r w:rsidRPr="00422B0C">
        <w:rPr>
          <w:rFonts w:ascii="Arial" w:hAnsi="Arial" w:cs="Arial"/>
          <w:b/>
          <w:bCs/>
          <w:color w:val="000000" w:themeColor="text1"/>
          <w:sz w:val="20"/>
          <w:szCs w:val="20"/>
        </w:rPr>
        <w:t xml:space="preserve">hkrati dajemo soglasje, da naročnik naše terjatve do izvajalca (ponudnika, pri katerem bomo sodelovali kot podizvajalec), ki bodo izhajale iz opravljenega dela pri izvedbi </w:t>
      </w:r>
      <w:r w:rsidR="001420A6" w:rsidRPr="00422B0C">
        <w:rPr>
          <w:rFonts w:ascii="Arial" w:hAnsi="Arial" w:cs="Arial"/>
          <w:b/>
          <w:bCs/>
          <w:color w:val="000000" w:themeColor="text1"/>
          <w:sz w:val="20"/>
          <w:szCs w:val="20"/>
        </w:rPr>
        <w:t xml:space="preserve">predmetnega javnega </w:t>
      </w:r>
      <w:r w:rsidRPr="00422B0C">
        <w:rPr>
          <w:rFonts w:ascii="Arial" w:hAnsi="Arial" w:cs="Arial"/>
          <w:b/>
          <w:bCs/>
          <w:color w:val="000000" w:themeColor="text1"/>
          <w:sz w:val="20"/>
          <w:szCs w:val="20"/>
        </w:rPr>
        <w:t>naročila</w:t>
      </w:r>
      <w:r w:rsidR="001420A6" w:rsidRPr="00422B0C">
        <w:rPr>
          <w:rFonts w:ascii="Arial" w:hAnsi="Arial" w:cs="Arial"/>
          <w:b/>
          <w:bCs/>
          <w:color w:val="000000" w:themeColor="text1"/>
          <w:sz w:val="20"/>
          <w:szCs w:val="20"/>
        </w:rPr>
        <w:t xml:space="preserve"> </w:t>
      </w:r>
      <w:r w:rsidRPr="00422B0C">
        <w:rPr>
          <w:rFonts w:ascii="Arial" w:hAnsi="Arial" w:cs="Arial"/>
          <w:b/>
          <w:bCs/>
          <w:color w:val="000000" w:themeColor="text1"/>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422B0C" w:rsidRDefault="005A4808" w:rsidP="005A4808">
      <w:pPr>
        <w:spacing w:before="225" w:after="225"/>
        <w:ind w:left="708"/>
        <w:jc w:val="both"/>
        <w:rPr>
          <w:rFonts w:ascii="Arial" w:hAnsi="Arial" w:cs="Arial"/>
          <w:b/>
          <w:bCs/>
          <w:color w:val="000000" w:themeColor="text1"/>
          <w:sz w:val="20"/>
          <w:szCs w:val="20"/>
        </w:rPr>
      </w:pPr>
    </w:p>
    <w:p w14:paraId="417056BB" w14:textId="77777777" w:rsidR="005A4808" w:rsidRPr="00422B0C" w:rsidRDefault="005A4808" w:rsidP="005A4808">
      <w:pPr>
        <w:spacing w:before="225" w:after="225"/>
        <w:jc w:val="both"/>
        <w:rPr>
          <w:rFonts w:ascii="Arial" w:hAnsi="Arial" w:cs="Arial"/>
          <w:b/>
          <w:bCs/>
          <w:color w:val="000000" w:themeColor="text1"/>
          <w:sz w:val="20"/>
          <w:szCs w:val="20"/>
        </w:rPr>
      </w:pPr>
      <w:r w:rsidRPr="00422B0C">
        <w:rPr>
          <w:rFonts w:ascii="Arial" w:hAnsi="Arial" w:cs="Arial"/>
          <w:b/>
          <w:bCs/>
          <w:color w:val="000000" w:themeColor="text1"/>
          <w:sz w:val="20"/>
          <w:szCs w:val="20"/>
        </w:rPr>
        <w:t>[   ] NE zahtevamo izvedbe neposrednih plačil.</w:t>
      </w:r>
    </w:p>
    <w:p w14:paraId="0DBC141C" w14:textId="77777777" w:rsidR="005A4808" w:rsidRPr="00422B0C" w:rsidRDefault="005A4808" w:rsidP="005A4808">
      <w:pPr>
        <w:spacing w:before="225" w:after="225" w:line="240" w:lineRule="auto"/>
        <w:jc w:val="both"/>
        <w:rPr>
          <w:rFonts w:ascii="Arial" w:hAnsi="Arial" w:cs="Arial"/>
          <w:color w:val="000000" w:themeColor="text1"/>
          <w:sz w:val="20"/>
          <w:szCs w:val="20"/>
        </w:rPr>
      </w:pPr>
    </w:p>
    <w:p w14:paraId="035C374A" w14:textId="77777777" w:rsidR="005A4808" w:rsidRPr="00422B0C" w:rsidRDefault="005A4808" w:rsidP="005A4808">
      <w:pPr>
        <w:spacing w:before="225" w:after="225" w:line="240" w:lineRule="auto"/>
        <w:jc w:val="both"/>
        <w:rPr>
          <w:rFonts w:ascii="Arial" w:hAnsi="Arial" w:cs="Arial"/>
          <w:color w:val="000000" w:themeColor="text1"/>
          <w:sz w:val="20"/>
          <w:szCs w:val="20"/>
        </w:rPr>
      </w:pPr>
    </w:p>
    <w:tbl>
      <w:tblPr>
        <w:tblStyle w:val="NormalTablePHPDOCX12"/>
        <w:tblW w:w="5000" w:type="pct"/>
        <w:tblLook w:val="04A0" w:firstRow="1" w:lastRow="0" w:firstColumn="1" w:lastColumn="0" w:noHBand="0" w:noVBand="1"/>
      </w:tblPr>
      <w:tblGrid>
        <w:gridCol w:w="4294"/>
        <w:gridCol w:w="4776"/>
      </w:tblGrid>
      <w:tr w:rsidR="00164EF4" w:rsidRPr="00422B0C" w14:paraId="416D3661" w14:textId="77777777" w:rsidTr="00FC43A6">
        <w:tc>
          <w:tcPr>
            <w:tcW w:w="2500" w:type="pct"/>
            <w:hideMark/>
          </w:tcPr>
          <w:p w14:paraId="03C1BF71" w14:textId="77777777" w:rsidR="005A4808" w:rsidRPr="00422B0C" w:rsidRDefault="005A4808" w:rsidP="005A4808">
            <w:pPr>
              <w:jc w:val="both"/>
              <w:rPr>
                <w:rFonts w:ascii="Arial" w:hAnsi="Arial" w:cs="Arial"/>
                <w:color w:val="000000" w:themeColor="text1"/>
                <w:position w:val="-2"/>
                <w:sz w:val="20"/>
                <w:szCs w:val="20"/>
              </w:rPr>
            </w:pPr>
          </w:p>
          <w:p w14:paraId="3ADA1650" w14:textId="77777777" w:rsidR="005A4808" w:rsidRPr="00422B0C" w:rsidRDefault="005A4808" w:rsidP="005A4808">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hideMark/>
          </w:tcPr>
          <w:p w14:paraId="5B96C0BF" w14:textId="77777777" w:rsidR="005A4808" w:rsidRPr="00422B0C" w:rsidRDefault="005A4808" w:rsidP="005A4808">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Naziv:____________________________________</w:t>
            </w:r>
          </w:p>
        </w:tc>
      </w:tr>
      <w:tr w:rsidR="00164EF4" w:rsidRPr="00422B0C" w14:paraId="34E66507" w14:textId="77777777" w:rsidTr="00FC43A6">
        <w:tc>
          <w:tcPr>
            <w:tcW w:w="2500" w:type="pct"/>
            <w:hideMark/>
          </w:tcPr>
          <w:p w14:paraId="15CBFCA9" w14:textId="2818447F" w:rsidR="005A4808" w:rsidRPr="00422B0C" w:rsidRDefault="005A4808" w:rsidP="005A4808">
            <w:pPr>
              <w:jc w:val="both"/>
              <w:rPr>
                <w:rFonts w:ascii="Arial" w:hAnsi="Arial" w:cs="Arial"/>
                <w:color w:val="000000" w:themeColor="text1"/>
                <w:sz w:val="20"/>
                <w:szCs w:val="20"/>
              </w:rPr>
            </w:pPr>
          </w:p>
        </w:tc>
        <w:tc>
          <w:tcPr>
            <w:tcW w:w="0" w:type="auto"/>
            <w:hideMark/>
          </w:tcPr>
          <w:p w14:paraId="4DA89591" w14:textId="77777777" w:rsidR="005A4808" w:rsidRPr="00422B0C" w:rsidRDefault="005A4808" w:rsidP="005A4808">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____________________________________</w:t>
            </w:r>
          </w:p>
          <w:p w14:paraId="577EC207" w14:textId="3CBA4014" w:rsidR="005A4808" w:rsidRPr="00422B0C" w:rsidRDefault="00B079A9" w:rsidP="005A4808">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(Ime in priimek ter podpis odgovorne osebe)</w:t>
            </w:r>
          </w:p>
        </w:tc>
      </w:tr>
    </w:tbl>
    <w:p w14:paraId="05BE9942" w14:textId="70F97753" w:rsidR="005A4808" w:rsidRPr="00422B0C" w:rsidRDefault="00F35965" w:rsidP="005A4808">
      <w:pPr>
        <w:spacing w:before="225" w:after="225" w:line="240" w:lineRule="auto"/>
        <w:jc w:val="both"/>
        <w:rPr>
          <w:rFonts w:ascii="Arial" w:hAnsi="Arial" w:cs="Arial"/>
          <w:b/>
          <w:bCs/>
          <w:i/>
          <w:iCs/>
          <w:color w:val="000000" w:themeColor="text1"/>
          <w:sz w:val="20"/>
          <w:szCs w:val="20"/>
          <w:u w:val="single"/>
        </w:rPr>
      </w:pPr>
      <w:r w:rsidRPr="00422B0C">
        <w:rPr>
          <w:rFonts w:ascii="Arial" w:hAnsi="Arial" w:cs="Arial"/>
          <w:b/>
          <w:bCs/>
          <w:i/>
          <w:iCs/>
          <w:color w:val="000000" w:themeColor="text1"/>
          <w:sz w:val="20"/>
          <w:szCs w:val="20"/>
          <w:u w:val="single"/>
        </w:rPr>
        <w:t xml:space="preserve"> </w:t>
      </w:r>
    </w:p>
    <w:p w14:paraId="7C0A3909" w14:textId="77777777" w:rsidR="005A4808" w:rsidRPr="00422B0C" w:rsidRDefault="005A4808" w:rsidP="005A4808">
      <w:pPr>
        <w:spacing w:before="225" w:after="225" w:line="240" w:lineRule="auto"/>
        <w:jc w:val="both"/>
        <w:rPr>
          <w:rFonts w:ascii="Arial" w:hAnsi="Arial" w:cs="Arial"/>
          <w:b/>
          <w:bCs/>
          <w:i/>
          <w:iCs/>
          <w:color w:val="000000" w:themeColor="text1"/>
          <w:sz w:val="20"/>
          <w:szCs w:val="20"/>
          <w:u w:val="single"/>
        </w:rPr>
      </w:pPr>
    </w:p>
    <w:p w14:paraId="096495BD" w14:textId="77777777" w:rsidR="005A4808" w:rsidRPr="00422B0C" w:rsidRDefault="005A4808" w:rsidP="005A4808">
      <w:pPr>
        <w:spacing w:before="225" w:after="225" w:line="240" w:lineRule="auto"/>
        <w:jc w:val="both"/>
        <w:rPr>
          <w:rFonts w:ascii="Arial" w:hAnsi="Arial" w:cs="Arial"/>
          <w:color w:val="000000" w:themeColor="text1"/>
          <w:sz w:val="20"/>
          <w:szCs w:val="20"/>
        </w:rPr>
      </w:pPr>
      <w:r w:rsidRPr="00422B0C">
        <w:rPr>
          <w:rFonts w:ascii="Arial" w:hAnsi="Arial" w:cs="Arial"/>
          <w:b/>
          <w:bCs/>
          <w:i/>
          <w:iCs/>
          <w:color w:val="000000" w:themeColor="text1"/>
          <w:sz w:val="20"/>
          <w:szCs w:val="20"/>
          <w:u w:val="single"/>
        </w:rPr>
        <w:t>Opomba:</w:t>
      </w:r>
    </w:p>
    <w:p w14:paraId="72D11BAB" w14:textId="77777777" w:rsidR="005A4808" w:rsidRPr="00422B0C" w:rsidRDefault="005A4808" w:rsidP="005A4808">
      <w:pPr>
        <w:tabs>
          <w:tab w:val="left" w:pos="3937"/>
          <w:tab w:val="right" w:pos="5869"/>
        </w:tabs>
        <w:jc w:val="both"/>
        <w:rPr>
          <w:rFonts w:ascii="Arial" w:hAnsi="Arial" w:cs="Arial"/>
          <w:i/>
          <w:color w:val="000000" w:themeColor="text1"/>
          <w:sz w:val="20"/>
          <w:szCs w:val="20"/>
        </w:rPr>
      </w:pPr>
      <w:r w:rsidRPr="00422B0C">
        <w:rPr>
          <w:rFonts w:ascii="Arial" w:eastAsia="Calibri" w:hAnsi="Arial" w:cs="Arial"/>
          <w:i/>
          <w:iCs/>
          <w:color w:val="000000" w:themeColor="text1"/>
          <w:sz w:val="20"/>
          <w:szCs w:val="20"/>
        </w:rPr>
        <w:t>Obrazec izpolnijo vsi podizvajalci pri predmetnem javnem naročilu; v primeru večjega števila podizvajalcev se obrazec fotokopira.</w:t>
      </w:r>
    </w:p>
    <w:p w14:paraId="21FDA4B3" w14:textId="77777777" w:rsidR="00394DA5" w:rsidRPr="00422B0C" w:rsidRDefault="00394DA5" w:rsidP="00394DA5">
      <w:pPr>
        <w:spacing w:before="225" w:after="225" w:line="240" w:lineRule="auto"/>
        <w:jc w:val="both"/>
        <w:rPr>
          <w:rFonts w:ascii="Arial" w:hAnsi="Arial" w:cs="Arial"/>
          <w:iCs/>
          <w:color w:val="000000" w:themeColor="text1"/>
          <w:sz w:val="20"/>
          <w:szCs w:val="20"/>
        </w:rPr>
      </w:pPr>
    </w:p>
    <w:p w14:paraId="6236A3D0" w14:textId="73BCDFA4" w:rsidR="00846D5F" w:rsidRPr="00422B0C" w:rsidRDefault="00394DA5" w:rsidP="0076151F">
      <w:pPr>
        <w:spacing w:after="0"/>
        <w:jc w:val="both"/>
        <w:rPr>
          <w:rFonts w:ascii="Arial" w:hAnsi="Arial" w:cs="Arial"/>
          <w:i/>
          <w:color w:val="000000" w:themeColor="text1"/>
          <w:sz w:val="20"/>
          <w:szCs w:val="20"/>
        </w:rPr>
      </w:pPr>
      <w:r w:rsidRPr="00422B0C">
        <w:rPr>
          <w:rFonts w:ascii="Arial" w:hAnsi="Arial" w:cs="Arial"/>
          <w:iCs/>
          <w:color w:val="000000" w:themeColor="text1"/>
          <w:sz w:val="20"/>
          <w:szCs w:val="20"/>
        </w:rPr>
        <w:t>Obdelava osebnih podatkov je skladno z določili člena 6 Splošne uredbe EU o varstvu podatkov (GDPR, 2016/679) potrebna zaradi izvedbe postopka oddaje javnega naročila skladno z veljavnim Zakonom o javnem naročanju.</w:t>
      </w:r>
      <w:r w:rsidRPr="00422B0C">
        <w:rPr>
          <w:rFonts w:ascii="Arial" w:hAnsi="Arial" w:cs="Arial"/>
          <w:iCs/>
          <w:color w:val="000000" w:themeColor="text1"/>
          <w:sz w:val="20"/>
          <w:szCs w:val="20"/>
        </w:rPr>
        <w:br w:type="page"/>
      </w:r>
    </w:p>
    <w:p w14:paraId="6077A7B1" w14:textId="6D31BFA7" w:rsidR="0084548E" w:rsidRDefault="0084548E" w:rsidP="0084548E">
      <w:pPr>
        <w:spacing w:after="0"/>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 xml:space="preserve">Obrazec št: </w:t>
      </w:r>
      <w:r w:rsidR="00906C92" w:rsidRPr="00422B0C">
        <w:rPr>
          <w:rFonts w:ascii="Arial" w:hAnsi="Arial" w:cs="Arial"/>
          <w:i/>
          <w:color w:val="000000" w:themeColor="text1"/>
          <w:sz w:val="20"/>
          <w:szCs w:val="20"/>
        </w:rPr>
        <w:t>9</w:t>
      </w:r>
    </w:p>
    <w:p w14:paraId="1EF0D484" w14:textId="77777777" w:rsidR="00E77B1B" w:rsidRPr="00422B0C" w:rsidRDefault="00E77B1B" w:rsidP="0084548E">
      <w:pPr>
        <w:spacing w:after="0"/>
        <w:jc w:val="both"/>
        <w:rPr>
          <w:rFonts w:ascii="Arial" w:hAnsi="Arial" w:cs="Arial"/>
          <w:i/>
          <w:color w:val="000000" w:themeColor="text1"/>
          <w:sz w:val="20"/>
          <w:szCs w:val="20"/>
        </w:rPr>
      </w:pPr>
    </w:p>
    <w:p w14:paraId="69690B83" w14:textId="77777777" w:rsidR="0084548E" w:rsidRPr="00422B0C" w:rsidRDefault="0084548E" w:rsidP="0084548E">
      <w:pPr>
        <w:spacing w:after="0"/>
        <w:jc w:val="both"/>
        <w:rPr>
          <w:rFonts w:ascii="Arial" w:hAnsi="Arial" w:cs="Arial"/>
          <w:i/>
          <w:color w:val="000000" w:themeColor="text1"/>
          <w:sz w:val="20"/>
          <w:szCs w:val="20"/>
        </w:rPr>
      </w:pPr>
    </w:p>
    <w:p w14:paraId="1C68CA3A" w14:textId="1146542B" w:rsidR="00941143" w:rsidRPr="00E77B1B" w:rsidRDefault="0084548E" w:rsidP="0084548E">
      <w:pPr>
        <w:pStyle w:val="Naslov3"/>
        <w:jc w:val="center"/>
        <w:rPr>
          <w:rFonts w:ascii="Arial" w:hAnsi="Arial" w:cs="Arial"/>
          <w:color w:val="000000" w:themeColor="text1"/>
          <w:u w:val="single"/>
        </w:rPr>
      </w:pPr>
      <w:bookmarkStart w:id="17" w:name="_Toc167961120"/>
      <w:r w:rsidRPr="00E77B1B">
        <w:rPr>
          <w:rFonts w:ascii="Arial" w:hAnsi="Arial" w:cs="Arial"/>
          <w:color w:val="000000" w:themeColor="text1"/>
          <w:u w:val="single"/>
        </w:rPr>
        <w:t xml:space="preserve">IZJAVA </w:t>
      </w:r>
      <w:r w:rsidR="00941143" w:rsidRPr="00E77B1B">
        <w:rPr>
          <w:rFonts w:ascii="Arial" w:hAnsi="Arial" w:cs="Arial"/>
          <w:color w:val="000000" w:themeColor="text1"/>
          <w:u w:val="single"/>
        </w:rPr>
        <w:t>PONUDNIKA O</w:t>
      </w:r>
      <w:r w:rsidR="00D5185C" w:rsidRPr="00E77B1B">
        <w:rPr>
          <w:rFonts w:ascii="Arial" w:hAnsi="Arial" w:cs="Arial"/>
          <w:color w:val="000000" w:themeColor="text1"/>
          <w:u w:val="single"/>
        </w:rPr>
        <w:t xml:space="preserve"> UPORABI ZMOGLJIVOSTI DRUGIH SUBJEKTOV</w:t>
      </w:r>
      <w:bookmarkEnd w:id="17"/>
    </w:p>
    <w:p w14:paraId="2627BEA9" w14:textId="77777777" w:rsidR="00D25221" w:rsidRPr="00422B0C" w:rsidRDefault="00D25221" w:rsidP="00D25221">
      <w:pPr>
        <w:rPr>
          <w:color w:val="000000" w:themeColor="text1"/>
          <w:sz w:val="20"/>
          <w:szCs w:val="20"/>
        </w:rPr>
      </w:pPr>
    </w:p>
    <w:p w14:paraId="5A2E6D45" w14:textId="77777777" w:rsidR="0084548E" w:rsidRPr="00422B0C" w:rsidRDefault="0084548E" w:rsidP="00E51C59">
      <w:pPr>
        <w:spacing w:after="0"/>
        <w:jc w:val="both"/>
        <w:rPr>
          <w:rFonts w:ascii="Arial" w:hAnsi="Arial" w:cs="Arial"/>
          <w:i/>
          <w:color w:val="000000" w:themeColor="text1"/>
          <w:sz w:val="20"/>
          <w:szCs w:val="20"/>
        </w:rPr>
      </w:pPr>
    </w:p>
    <w:p w14:paraId="702FBED8" w14:textId="66844110" w:rsidR="00BC6AA0" w:rsidRPr="00422B0C" w:rsidRDefault="005D30CE" w:rsidP="00D70034">
      <w:pPr>
        <w:jc w:val="both"/>
        <w:rPr>
          <w:rFonts w:ascii="Arial" w:eastAsia="Times New Roman" w:hAnsi="Arial" w:cs="Arial"/>
          <w:color w:val="000000" w:themeColor="text1"/>
          <w:sz w:val="20"/>
          <w:szCs w:val="20"/>
          <w:lang w:eastAsia="sl-SI"/>
        </w:rPr>
      </w:pPr>
      <w:r w:rsidRPr="00422B0C">
        <w:rPr>
          <w:rFonts w:ascii="Arial" w:hAnsi="Arial" w:cs="Arial"/>
          <w:color w:val="000000" w:themeColor="text1"/>
          <w:sz w:val="20"/>
          <w:szCs w:val="20"/>
        </w:rPr>
        <w:t xml:space="preserve">Za javno </w:t>
      </w:r>
      <w:r w:rsidRPr="000D2505">
        <w:rPr>
          <w:rFonts w:ascii="Arial" w:hAnsi="Arial" w:cs="Arial"/>
          <w:color w:val="000000" w:themeColor="text1"/>
          <w:sz w:val="20"/>
          <w:szCs w:val="20"/>
        </w:rPr>
        <w:t xml:space="preserve">naročilo </w:t>
      </w:r>
      <w:r w:rsidR="00D70034"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00D70034" w:rsidRPr="000D2505">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164EF4" w:rsidRPr="00422B0C" w14:paraId="0A19EA96" w14:textId="77777777" w:rsidTr="00033E86">
        <w:trPr>
          <w:trHeight w:val="550"/>
        </w:trPr>
        <w:tc>
          <w:tcPr>
            <w:tcW w:w="4536" w:type="dxa"/>
            <w:tcBorders>
              <w:bottom w:val="single" w:sz="4" w:space="0" w:color="auto"/>
            </w:tcBorders>
            <w:vAlign w:val="bottom"/>
          </w:tcPr>
          <w:p w14:paraId="72B95D53" w14:textId="77777777" w:rsidR="00BC6AA0" w:rsidRPr="00422B0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vAlign w:val="bottom"/>
          </w:tcPr>
          <w:p w14:paraId="4C3E38E8" w14:textId="4A91B94E" w:rsidR="00BC6AA0" w:rsidRPr="00422B0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422B0C">
              <w:rPr>
                <w:rFonts w:ascii="Arial" w:eastAsia="Times New Roman" w:hAnsi="Arial" w:cs="Arial"/>
                <w:b/>
                <w:bCs/>
                <w:color w:val="000000" w:themeColor="text1"/>
                <w:sz w:val="20"/>
                <w:szCs w:val="20"/>
                <w:lang w:eastAsia="sl-SI"/>
              </w:rPr>
              <w:t xml:space="preserve">(naziv </w:t>
            </w:r>
            <w:r w:rsidR="00D5185C" w:rsidRPr="00422B0C">
              <w:rPr>
                <w:rFonts w:ascii="Arial" w:eastAsia="Times New Roman" w:hAnsi="Arial" w:cs="Arial"/>
                <w:b/>
                <w:bCs/>
                <w:color w:val="000000" w:themeColor="text1"/>
                <w:sz w:val="20"/>
                <w:szCs w:val="20"/>
                <w:lang w:eastAsia="sl-SI"/>
              </w:rPr>
              <w:t>ponudnika</w:t>
            </w:r>
            <w:r w:rsidRPr="00422B0C">
              <w:rPr>
                <w:rFonts w:ascii="Arial" w:eastAsia="Times New Roman" w:hAnsi="Arial" w:cs="Arial"/>
                <w:b/>
                <w:bCs/>
                <w:color w:val="000000" w:themeColor="text1"/>
                <w:sz w:val="20"/>
                <w:szCs w:val="20"/>
                <w:lang w:eastAsia="sl-SI"/>
              </w:rPr>
              <w:t>)</w:t>
            </w:r>
          </w:p>
        </w:tc>
      </w:tr>
      <w:tr w:rsidR="00BC6AA0" w:rsidRPr="00422B0C" w14:paraId="249C02FB" w14:textId="77777777" w:rsidTr="00033E86">
        <w:trPr>
          <w:trHeight w:val="550"/>
        </w:trPr>
        <w:tc>
          <w:tcPr>
            <w:tcW w:w="4536" w:type="dxa"/>
            <w:tcBorders>
              <w:top w:val="single" w:sz="4" w:space="0" w:color="auto"/>
              <w:bottom w:val="single" w:sz="4" w:space="0" w:color="auto"/>
            </w:tcBorders>
            <w:vAlign w:val="bottom"/>
          </w:tcPr>
          <w:p w14:paraId="1F4928DA" w14:textId="77777777" w:rsidR="00BC6AA0" w:rsidRPr="00422B0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vAlign w:val="bottom"/>
          </w:tcPr>
          <w:p w14:paraId="54B0FB0D" w14:textId="77777777" w:rsidR="00BC6AA0" w:rsidRPr="00422B0C" w:rsidRDefault="00BC6AA0" w:rsidP="00033E86">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422B0C">
              <w:rPr>
                <w:rFonts w:ascii="Arial" w:eastAsia="Times New Roman" w:hAnsi="Arial" w:cs="Arial"/>
                <w:b/>
                <w:bCs/>
                <w:color w:val="000000" w:themeColor="text1"/>
                <w:sz w:val="20"/>
                <w:szCs w:val="20"/>
                <w:lang w:eastAsia="sl-SI"/>
              </w:rPr>
              <w:t>(naslov)</w:t>
            </w:r>
          </w:p>
        </w:tc>
      </w:tr>
    </w:tbl>
    <w:p w14:paraId="4BDC58A0" w14:textId="77777777" w:rsidR="0084548E" w:rsidRPr="00422B0C" w:rsidRDefault="0084548E" w:rsidP="00E51C59">
      <w:pPr>
        <w:spacing w:after="0"/>
        <w:jc w:val="both"/>
        <w:rPr>
          <w:rFonts w:ascii="Arial" w:hAnsi="Arial" w:cs="Arial"/>
          <w:i/>
          <w:color w:val="000000" w:themeColor="text1"/>
          <w:sz w:val="20"/>
          <w:szCs w:val="20"/>
        </w:rPr>
      </w:pPr>
    </w:p>
    <w:p w14:paraId="542E10C8" w14:textId="688DBA1E" w:rsidR="0084548E" w:rsidRPr="00422B0C" w:rsidRDefault="0084548E" w:rsidP="00E51C59">
      <w:pPr>
        <w:spacing w:after="0"/>
        <w:jc w:val="both"/>
        <w:rPr>
          <w:rFonts w:ascii="Arial" w:hAnsi="Arial" w:cs="Arial"/>
          <w:i/>
          <w:color w:val="000000" w:themeColor="text1"/>
          <w:sz w:val="20"/>
          <w:szCs w:val="20"/>
        </w:rPr>
      </w:pPr>
    </w:p>
    <w:p w14:paraId="2029F6E1" w14:textId="04F0D163" w:rsidR="009F3A77" w:rsidRPr="00422B0C" w:rsidRDefault="009F3A77" w:rsidP="00E51C59">
      <w:pPr>
        <w:spacing w:after="0"/>
        <w:jc w:val="both"/>
        <w:rPr>
          <w:rFonts w:ascii="Arial" w:hAnsi="Arial" w:cs="Arial"/>
          <w:i/>
          <w:color w:val="000000" w:themeColor="text1"/>
          <w:sz w:val="20"/>
          <w:szCs w:val="20"/>
        </w:rPr>
      </w:pPr>
    </w:p>
    <w:p w14:paraId="56358B74" w14:textId="7ACEA2DA" w:rsidR="009D7D90" w:rsidRPr="00422B0C" w:rsidRDefault="009F3A77" w:rsidP="002F17E9">
      <w:pPr>
        <w:spacing w:after="0" w:line="360" w:lineRule="auto"/>
        <w:ind w:right="380"/>
        <w:jc w:val="both"/>
        <w:rPr>
          <w:rFonts w:ascii="Arial" w:eastAsia="Times New Roman" w:hAnsi="Arial" w:cs="Arial"/>
          <w:color w:val="000000" w:themeColor="text1"/>
          <w:sz w:val="20"/>
          <w:szCs w:val="20"/>
          <w:lang w:eastAsia="sl-SI"/>
        </w:rPr>
      </w:pPr>
      <w:r w:rsidRPr="00422B0C">
        <w:rPr>
          <w:rFonts w:ascii="Arial" w:eastAsia="Times New Roman" w:hAnsi="Arial" w:cs="Arial"/>
          <w:color w:val="000000" w:themeColor="text1"/>
          <w:sz w:val="20"/>
          <w:szCs w:val="20"/>
          <w:lang w:eastAsia="sl-SI"/>
        </w:rPr>
        <w:t xml:space="preserve">V zvezi s predmetnim javnim naročilom </w:t>
      </w:r>
      <w:r w:rsidR="002F17E9" w:rsidRPr="00422B0C">
        <w:rPr>
          <w:rFonts w:ascii="Arial" w:eastAsia="Times New Roman" w:hAnsi="Arial" w:cs="Arial"/>
          <w:color w:val="000000" w:themeColor="text1"/>
          <w:sz w:val="20"/>
          <w:szCs w:val="20"/>
          <w:lang w:eastAsia="sl-SI"/>
        </w:rPr>
        <w:t xml:space="preserve">pod kazensko in materialno odgovornostjo </w:t>
      </w:r>
      <w:r w:rsidRPr="00422B0C">
        <w:rPr>
          <w:rFonts w:ascii="Arial" w:eastAsia="Times New Roman" w:hAnsi="Arial" w:cs="Arial"/>
          <w:color w:val="000000" w:themeColor="text1"/>
          <w:sz w:val="20"/>
          <w:szCs w:val="20"/>
          <w:lang w:eastAsia="sl-SI"/>
        </w:rPr>
        <w:t xml:space="preserve">izjavljamo, </w:t>
      </w:r>
      <w:r w:rsidR="001F1A10" w:rsidRPr="00422B0C">
        <w:rPr>
          <w:rFonts w:ascii="Arial" w:eastAsia="Times New Roman" w:hAnsi="Arial" w:cs="Arial"/>
          <w:color w:val="000000" w:themeColor="text1"/>
          <w:sz w:val="20"/>
          <w:szCs w:val="20"/>
          <w:lang w:eastAsia="sl-SI"/>
        </w:rPr>
        <w:t>da smo upoštevali določila 81. člena ZJN-3</w:t>
      </w:r>
      <w:r w:rsidR="00DC47FE" w:rsidRPr="00422B0C">
        <w:rPr>
          <w:rFonts w:ascii="Arial" w:eastAsia="Times New Roman" w:hAnsi="Arial" w:cs="Arial"/>
          <w:color w:val="000000" w:themeColor="text1"/>
          <w:sz w:val="20"/>
          <w:szCs w:val="20"/>
          <w:lang w:eastAsia="sl-SI"/>
        </w:rPr>
        <w:t xml:space="preserve"> in, da bo </w:t>
      </w:r>
      <w:r w:rsidR="007F4601" w:rsidRPr="00422B0C">
        <w:rPr>
          <w:rFonts w:ascii="Arial" w:eastAsia="Times New Roman" w:hAnsi="Arial" w:cs="Arial"/>
          <w:color w:val="000000" w:themeColor="text1"/>
          <w:sz w:val="20"/>
          <w:szCs w:val="20"/>
          <w:lang w:eastAsia="sl-SI"/>
        </w:rPr>
        <w:t xml:space="preserve">imenovani </w:t>
      </w:r>
      <w:r w:rsidR="00147514" w:rsidRPr="00422B0C">
        <w:rPr>
          <w:rFonts w:ascii="Arial" w:eastAsia="Times New Roman" w:hAnsi="Arial" w:cs="Arial"/>
          <w:color w:val="000000" w:themeColor="text1"/>
          <w:sz w:val="20"/>
          <w:szCs w:val="20"/>
          <w:lang w:eastAsia="sl-SI"/>
        </w:rPr>
        <w:t xml:space="preserve"> _______________________ </w:t>
      </w:r>
      <w:r w:rsidR="00C97B64" w:rsidRPr="00422B0C">
        <w:rPr>
          <w:rFonts w:ascii="Arial" w:eastAsia="Times New Roman" w:hAnsi="Arial" w:cs="Arial"/>
          <w:color w:val="000000" w:themeColor="text1"/>
          <w:sz w:val="20"/>
          <w:szCs w:val="20"/>
          <w:lang w:eastAsia="sl-SI"/>
        </w:rPr>
        <w:t>(naziv podizvajalca/</w:t>
      </w:r>
      <w:r w:rsidR="006204FA" w:rsidRPr="00422B0C">
        <w:rPr>
          <w:rFonts w:ascii="Arial" w:eastAsia="Times New Roman" w:hAnsi="Arial" w:cs="Arial"/>
          <w:color w:val="000000" w:themeColor="text1"/>
          <w:sz w:val="20"/>
          <w:szCs w:val="20"/>
          <w:lang w:eastAsia="sl-SI"/>
        </w:rPr>
        <w:t>partnerja</w:t>
      </w:r>
      <w:r w:rsidR="00C97B64" w:rsidRPr="00422B0C">
        <w:rPr>
          <w:rFonts w:ascii="Arial" w:eastAsia="Times New Roman" w:hAnsi="Arial" w:cs="Arial"/>
          <w:color w:val="000000" w:themeColor="text1"/>
          <w:sz w:val="20"/>
          <w:szCs w:val="20"/>
          <w:lang w:eastAsia="sl-SI"/>
        </w:rPr>
        <w:t>)</w:t>
      </w:r>
      <w:r w:rsidR="00E62F69" w:rsidRPr="00422B0C">
        <w:rPr>
          <w:rFonts w:ascii="Arial" w:eastAsia="Times New Roman" w:hAnsi="Arial" w:cs="Arial"/>
          <w:color w:val="000000" w:themeColor="text1"/>
          <w:sz w:val="20"/>
          <w:szCs w:val="20"/>
          <w:lang w:eastAsia="sl-SI"/>
        </w:rPr>
        <w:t xml:space="preserve"> </w:t>
      </w:r>
      <w:r w:rsidR="0074036A" w:rsidRPr="00422B0C">
        <w:rPr>
          <w:rFonts w:ascii="Arial" w:eastAsia="Times New Roman" w:hAnsi="Arial" w:cs="Arial"/>
          <w:color w:val="000000" w:themeColor="text1"/>
          <w:sz w:val="20"/>
          <w:szCs w:val="20"/>
          <w:lang w:eastAsia="sl-SI"/>
        </w:rPr>
        <w:t>izvajal gradnje in storitve za katere</w:t>
      </w:r>
      <w:r w:rsidR="009F2BDE" w:rsidRPr="00422B0C">
        <w:rPr>
          <w:rFonts w:ascii="Arial" w:eastAsia="Times New Roman" w:hAnsi="Arial" w:cs="Arial"/>
          <w:color w:val="000000" w:themeColor="text1"/>
          <w:sz w:val="20"/>
          <w:szCs w:val="20"/>
          <w:lang w:eastAsia="sl-SI"/>
        </w:rPr>
        <w:t xml:space="preserve"> z njegovimi zmogljivostmi </w:t>
      </w:r>
      <w:r w:rsidR="007F4601" w:rsidRPr="00422B0C">
        <w:rPr>
          <w:rFonts w:ascii="Arial" w:eastAsia="Times New Roman" w:hAnsi="Arial" w:cs="Arial"/>
          <w:color w:val="000000" w:themeColor="text1"/>
          <w:sz w:val="20"/>
          <w:szCs w:val="20"/>
          <w:lang w:eastAsia="sl-SI"/>
        </w:rPr>
        <w:t>dokazujemo</w:t>
      </w:r>
      <w:r w:rsidR="009F2BDE" w:rsidRPr="00422B0C">
        <w:rPr>
          <w:rFonts w:ascii="Arial" w:eastAsia="Times New Roman" w:hAnsi="Arial" w:cs="Arial"/>
          <w:color w:val="000000" w:themeColor="text1"/>
          <w:sz w:val="20"/>
          <w:szCs w:val="20"/>
          <w:lang w:eastAsia="sl-SI"/>
        </w:rPr>
        <w:t xml:space="preserve"> izpolnjevanje pogojev</w:t>
      </w:r>
      <w:r w:rsidR="00DF6A47" w:rsidRPr="00422B0C">
        <w:rPr>
          <w:rFonts w:ascii="Arial" w:eastAsia="Times New Roman" w:hAnsi="Arial" w:cs="Arial"/>
          <w:color w:val="000000" w:themeColor="text1"/>
          <w:sz w:val="20"/>
          <w:szCs w:val="20"/>
          <w:lang w:eastAsia="sl-SI"/>
        </w:rPr>
        <w:t>.</w:t>
      </w:r>
    </w:p>
    <w:p w14:paraId="5E68230D" w14:textId="77777777" w:rsidR="009D7D90" w:rsidRPr="00422B0C" w:rsidRDefault="009D7D90" w:rsidP="002F17E9">
      <w:pPr>
        <w:spacing w:after="0" w:line="360" w:lineRule="auto"/>
        <w:ind w:right="380"/>
        <w:jc w:val="both"/>
        <w:rPr>
          <w:rFonts w:ascii="Arial" w:eastAsia="Times New Roman" w:hAnsi="Arial" w:cs="Arial"/>
          <w:b/>
          <w:bCs/>
          <w:color w:val="000000" w:themeColor="text1"/>
          <w:sz w:val="20"/>
          <w:szCs w:val="20"/>
          <w:lang w:eastAsia="sl-SI"/>
        </w:rPr>
      </w:pPr>
    </w:p>
    <w:p w14:paraId="66337E0D" w14:textId="5BC17809" w:rsidR="0084548E" w:rsidRPr="00422B0C" w:rsidRDefault="0084548E" w:rsidP="00E51C59">
      <w:pPr>
        <w:spacing w:after="0"/>
        <w:jc w:val="both"/>
        <w:rPr>
          <w:rFonts w:ascii="Arial" w:hAnsi="Arial" w:cs="Arial"/>
          <w:i/>
          <w:color w:val="000000" w:themeColor="text1"/>
          <w:sz w:val="20"/>
          <w:szCs w:val="20"/>
        </w:rPr>
      </w:pPr>
    </w:p>
    <w:p w14:paraId="2826D30D" w14:textId="747B7522" w:rsidR="009F3A77" w:rsidRPr="00422B0C" w:rsidRDefault="009F3A77" w:rsidP="00E51C59">
      <w:pPr>
        <w:spacing w:after="0"/>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164EF4" w:rsidRPr="00422B0C" w14:paraId="274A9111" w14:textId="77777777" w:rsidTr="00226B0B">
        <w:trPr>
          <w:trHeight w:val="300"/>
        </w:trPr>
        <w:tc>
          <w:tcPr>
            <w:tcW w:w="4530" w:type="dxa"/>
            <w:tcBorders>
              <w:top w:val="nil"/>
              <w:left w:val="nil"/>
              <w:bottom w:val="nil"/>
              <w:right w:val="nil"/>
            </w:tcBorders>
            <w:hideMark/>
          </w:tcPr>
          <w:p w14:paraId="6ADAB590"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63744807"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Kraj in datum: </w:t>
            </w:r>
          </w:p>
        </w:tc>
        <w:tc>
          <w:tcPr>
            <w:tcW w:w="4530" w:type="dxa"/>
            <w:tcBorders>
              <w:top w:val="nil"/>
              <w:left w:val="nil"/>
              <w:bottom w:val="nil"/>
              <w:right w:val="nil"/>
            </w:tcBorders>
            <w:hideMark/>
          </w:tcPr>
          <w:p w14:paraId="7EFC11FA"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Naziv:____________________________________ </w:t>
            </w:r>
          </w:p>
        </w:tc>
      </w:tr>
      <w:tr w:rsidR="00164EF4" w:rsidRPr="00422B0C" w14:paraId="49AC2963" w14:textId="77777777" w:rsidTr="00FB17B7">
        <w:trPr>
          <w:trHeight w:val="68"/>
        </w:trPr>
        <w:tc>
          <w:tcPr>
            <w:tcW w:w="4530" w:type="dxa"/>
            <w:tcBorders>
              <w:top w:val="nil"/>
              <w:left w:val="nil"/>
              <w:bottom w:val="nil"/>
              <w:right w:val="nil"/>
            </w:tcBorders>
            <w:hideMark/>
          </w:tcPr>
          <w:p w14:paraId="72AC0CB8"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(žig) </w:t>
            </w:r>
          </w:p>
        </w:tc>
        <w:tc>
          <w:tcPr>
            <w:tcW w:w="4530" w:type="dxa"/>
            <w:tcBorders>
              <w:top w:val="nil"/>
              <w:left w:val="nil"/>
              <w:bottom w:val="nil"/>
              <w:right w:val="nil"/>
            </w:tcBorders>
            <w:hideMark/>
          </w:tcPr>
          <w:p w14:paraId="4D70DCFD"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____________________________________ </w:t>
            </w:r>
          </w:p>
          <w:p w14:paraId="7DDAB058" w14:textId="77777777" w:rsidR="00226B0B" w:rsidRPr="00422B0C" w:rsidRDefault="00226B0B" w:rsidP="00226B0B">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(Ime in priimek ter podpis) </w:t>
            </w:r>
          </w:p>
        </w:tc>
      </w:tr>
    </w:tbl>
    <w:p w14:paraId="6CBC99E6" w14:textId="77777777" w:rsidR="00226B0B" w:rsidRPr="00422B0C" w:rsidRDefault="00226B0B" w:rsidP="00226B0B">
      <w:pPr>
        <w:spacing w:after="0" w:line="240" w:lineRule="auto"/>
        <w:jc w:val="both"/>
        <w:textAlignment w:val="baseline"/>
        <w:rPr>
          <w:rFonts w:ascii="Segoe UI" w:eastAsia="Times New Roman" w:hAnsi="Segoe UI" w:cs="Segoe UI"/>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1A68EBB7" w14:textId="77777777" w:rsidR="00226B0B" w:rsidRPr="00422B0C" w:rsidRDefault="00226B0B" w:rsidP="00226B0B">
      <w:pPr>
        <w:spacing w:after="0" w:line="240" w:lineRule="auto"/>
        <w:jc w:val="both"/>
        <w:textAlignment w:val="baseline"/>
        <w:rPr>
          <w:rFonts w:ascii="Segoe UI" w:eastAsia="Times New Roman" w:hAnsi="Segoe UI" w:cs="Segoe UI"/>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3F498A45" w14:textId="034A48B8" w:rsidR="009F3A77" w:rsidRPr="00422B0C" w:rsidRDefault="009F3A77" w:rsidP="00E51C59">
      <w:pPr>
        <w:spacing w:after="0"/>
        <w:jc w:val="both"/>
        <w:rPr>
          <w:rFonts w:ascii="Arial" w:hAnsi="Arial" w:cs="Arial"/>
          <w:i/>
          <w:color w:val="000000" w:themeColor="text1"/>
          <w:sz w:val="20"/>
          <w:szCs w:val="20"/>
        </w:rPr>
      </w:pPr>
    </w:p>
    <w:p w14:paraId="53D4718A" w14:textId="1814ABE8" w:rsidR="009F3A77" w:rsidRPr="00422B0C" w:rsidRDefault="009F3A77" w:rsidP="00E51C59">
      <w:pPr>
        <w:spacing w:after="0"/>
        <w:jc w:val="both"/>
        <w:rPr>
          <w:rFonts w:ascii="Arial" w:hAnsi="Arial" w:cs="Arial"/>
          <w:i/>
          <w:color w:val="000000" w:themeColor="text1"/>
          <w:sz w:val="20"/>
          <w:szCs w:val="20"/>
        </w:rPr>
      </w:pPr>
    </w:p>
    <w:p w14:paraId="567F6D88" w14:textId="5039125C" w:rsidR="009F3A77" w:rsidRPr="00422B0C" w:rsidRDefault="009F3A77" w:rsidP="00E51C59">
      <w:pPr>
        <w:spacing w:after="0"/>
        <w:jc w:val="both"/>
        <w:rPr>
          <w:rFonts w:ascii="Arial" w:hAnsi="Arial" w:cs="Arial"/>
          <w:i/>
          <w:color w:val="000000" w:themeColor="text1"/>
          <w:sz w:val="20"/>
          <w:szCs w:val="20"/>
        </w:rPr>
      </w:pPr>
    </w:p>
    <w:p w14:paraId="38823E1F" w14:textId="7795F7E9" w:rsidR="00B079A9" w:rsidRPr="00422B0C" w:rsidRDefault="00B079A9" w:rsidP="00E51C59">
      <w:pPr>
        <w:spacing w:after="0"/>
        <w:jc w:val="both"/>
        <w:rPr>
          <w:rFonts w:ascii="Arial" w:hAnsi="Arial" w:cs="Arial"/>
          <w:i/>
          <w:color w:val="000000" w:themeColor="text1"/>
          <w:sz w:val="20"/>
          <w:szCs w:val="20"/>
        </w:rPr>
      </w:pPr>
    </w:p>
    <w:p w14:paraId="4F549EE1" w14:textId="7C5FF3AD" w:rsidR="00B079A9" w:rsidRPr="00422B0C" w:rsidRDefault="00B079A9" w:rsidP="00E51C59">
      <w:pPr>
        <w:spacing w:after="0"/>
        <w:jc w:val="both"/>
        <w:rPr>
          <w:rFonts w:ascii="Arial" w:hAnsi="Arial" w:cs="Arial"/>
          <w:i/>
          <w:color w:val="000000" w:themeColor="text1"/>
          <w:sz w:val="20"/>
          <w:szCs w:val="20"/>
        </w:rPr>
      </w:pPr>
    </w:p>
    <w:p w14:paraId="0814412B" w14:textId="0C14B1EA" w:rsidR="00B079A9" w:rsidRPr="00422B0C" w:rsidRDefault="00B079A9" w:rsidP="00E51C59">
      <w:pPr>
        <w:spacing w:after="0"/>
        <w:jc w:val="both"/>
        <w:rPr>
          <w:rFonts w:ascii="Arial" w:hAnsi="Arial" w:cs="Arial"/>
          <w:i/>
          <w:color w:val="000000" w:themeColor="text1"/>
          <w:sz w:val="20"/>
          <w:szCs w:val="20"/>
        </w:rPr>
      </w:pPr>
    </w:p>
    <w:p w14:paraId="10FA26B1" w14:textId="67AB0F1E" w:rsidR="00B079A9" w:rsidRPr="00422B0C" w:rsidRDefault="00B079A9" w:rsidP="00E51C59">
      <w:pPr>
        <w:spacing w:after="0"/>
        <w:jc w:val="both"/>
        <w:rPr>
          <w:rFonts w:ascii="Arial" w:hAnsi="Arial" w:cs="Arial"/>
          <w:i/>
          <w:color w:val="000000" w:themeColor="text1"/>
          <w:sz w:val="20"/>
          <w:szCs w:val="20"/>
        </w:rPr>
      </w:pPr>
    </w:p>
    <w:p w14:paraId="286FE24B" w14:textId="67491C67" w:rsidR="00B079A9" w:rsidRPr="00422B0C" w:rsidRDefault="00B079A9" w:rsidP="00E51C59">
      <w:pPr>
        <w:spacing w:after="0"/>
        <w:jc w:val="both"/>
        <w:rPr>
          <w:rFonts w:ascii="Arial" w:hAnsi="Arial" w:cs="Arial"/>
          <w:i/>
          <w:color w:val="000000" w:themeColor="text1"/>
          <w:sz w:val="20"/>
          <w:szCs w:val="20"/>
        </w:rPr>
      </w:pPr>
    </w:p>
    <w:p w14:paraId="7AD38E5B" w14:textId="21092B54" w:rsidR="00B079A9" w:rsidRPr="00422B0C" w:rsidRDefault="00B079A9" w:rsidP="00E51C59">
      <w:pPr>
        <w:spacing w:after="0"/>
        <w:jc w:val="both"/>
        <w:rPr>
          <w:rFonts w:ascii="Arial" w:hAnsi="Arial" w:cs="Arial"/>
          <w:i/>
          <w:color w:val="000000" w:themeColor="text1"/>
          <w:sz w:val="20"/>
          <w:szCs w:val="20"/>
        </w:rPr>
      </w:pPr>
    </w:p>
    <w:p w14:paraId="77CFE923" w14:textId="7E2FE9AF" w:rsidR="00B079A9" w:rsidRPr="00422B0C" w:rsidRDefault="00B079A9" w:rsidP="00E51C59">
      <w:pPr>
        <w:spacing w:after="0"/>
        <w:jc w:val="both"/>
        <w:rPr>
          <w:rFonts w:ascii="Arial" w:hAnsi="Arial" w:cs="Arial"/>
          <w:i/>
          <w:color w:val="000000" w:themeColor="text1"/>
          <w:sz w:val="20"/>
          <w:szCs w:val="20"/>
        </w:rPr>
      </w:pPr>
    </w:p>
    <w:p w14:paraId="0F24D617" w14:textId="1335D90B" w:rsidR="00B079A9" w:rsidRPr="00422B0C" w:rsidRDefault="00B079A9" w:rsidP="00E51C59">
      <w:pPr>
        <w:spacing w:after="0"/>
        <w:jc w:val="both"/>
        <w:rPr>
          <w:rFonts w:ascii="Arial" w:hAnsi="Arial" w:cs="Arial"/>
          <w:i/>
          <w:color w:val="000000" w:themeColor="text1"/>
          <w:sz w:val="20"/>
          <w:szCs w:val="20"/>
        </w:rPr>
      </w:pPr>
    </w:p>
    <w:p w14:paraId="13D446AD" w14:textId="51A81FDB" w:rsidR="00B079A9" w:rsidRDefault="00B079A9" w:rsidP="00E51C59">
      <w:pPr>
        <w:spacing w:after="0"/>
        <w:jc w:val="both"/>
        <w:rPr>
          <w:rFonts w:ascii="Arial" w:hAnsi="Arial" w:cs="Arial"/>
          <w:i/>
          <w:color w:val="000000" w:themeColor="text1"/>
          <w:sz w:val="20"/>
          <w:szCs w:val="20"/>
        </w:rPr>
      </w:pPr>
    </w:p>
    <w:p w14:paraId="1A274EBA" w14:textId="77777777" w:rsidR="00E77B1B" w:rsidRDefault="00E77B1B" w:rsidP="00E51C59">
      <w:pPr>
        <w:spacing w:after="0"/>
        <w:jc w:val="both"/>
        <w:rPr>
          <w:rFonts w:ascii="Arial" w:hAnsi="Arial" w:cs="Arial"/>
          <w:i/>
          <w:color w:val="000000" w:themeColor="text1"/>
          <w:sz w:val="20"/>
          <w:szCs w:val="20"/>
        </w:rPr>
      </w:pPr>
    </w:p>
    <w:p w14:paraId="40E78250" w14:textId="77777777" w:rsidR="00E77B1B" w:rsidRPr="00422B0C" w:rsidRDefault="00E77B1B" w:rsidP="00E51C59">
      <w:pPr>
        <w:spacing w:after="0"/>
        <w:jc w:val="both"/>
        <w:rPr>
          <w:rFonts w:ascii="Arial" w:hAnsi="Arial" w:cs="Arial"/>
          <w:i/>
          <w:color w:val="000000" w:themeColor="text1"/>
          <w:sz w:val="20"/>
          <w:szCs w:val="20"/>
        </w:rPr>
      </w:pPr>
    </w:p>
    <w:p w14:paraId="651CBE1A" w14:textId="77777777" w:rsidR="00226B0B" w:rsidRPr="00422B0C" w:rsidRDefault="00226B0B" w:rsidP="00E51C59">
      <w:pPr>
        <w:spacing w:after="0"/>
        <w:jc w:val="both"/>
        <w:rPr>
          <w:rFonts w:ascii="Arial" w:hAnsi="Arial" w:cs="Arial"/>
          <w:i/>
          <w:color w:val="000000" w:themeColor="text1"/>
          <w:sz w:val="20"/>
          <w:szCs w:val="20"/>
        </w:rPr>
      </w:pPr>
    </w:p>
    <w:p w14:paraId="683F711C" w14:textId="77777777" w:rsidR="00B079A9" w:rsidRPr="00422B0C" w:rsidRDefault="00B079A9" w:rsidP="00E51C59">
      <w:pPr>
        <w:spacing w:after="0"/>
        <w:jc w:val="both"/>
        <w:rPr>
          <w:rFonts w:ascii="Arial" w:hAnsi="Arial" w:cs="Arial"/>
          <w:i/>
          <w:color w:val="000000" w:themeColor="text1"/>
          <w:sz w:val="20"/>
          <w:szCs w:val="20"/>
        </w:rPr>
      </w:pPr>
    </w:p>
    <w:p w14:paraId="347351F1" w14:textId="471B4F1C" w:rsidR="009F3A77" w:rsidRPr="00422B0C" w:rsidRDefault="009F3A77" w:rsidP="00E51C59">
      <w:pPr>
        <w:spacing w:after="0"/>
        <w:jc w:val="both"/>
        <w:rPr>
          <w:rFonts w:ascii="Arial" w:hAnsi="Arial" w:cs="Arial"/>
          <w:i/>
          <w:color w:val="000000" w:themeColor="text1"/>
          <w:sz w:val="20"/>
          <w:szCs w:val="20"/>
        </w:rPr>
      </w:pPr>
    </w:p>
    <w:p w14:paraId="30A434C9" w14:textId="2689C9D4" w:rsidR="009F3A77" w:rsidRPr="00422B0C" w:rsidRDefault="009F3A77" w:rsidP="00E51C59">
      <w:pPr>
        <w:spacing w:after="0"/>
        <w:jc w:val="both"/>
        <w:rPr>
          <w:rFonts w:ascii="Arial" w:hAnsi="Arial" w:cs="Arial"/>
          <w:i/>
          <w:color w:val="000000" w:themeColor="text1"/>
          <w:sz w:val="20"/>
          <w:szCs w:val="20"/>
        </w:rPr>
      </w:pPr>
    </w:p>
    <w:p w14:paraId="24D18575" w14:textId="77777777" w:rsidR="00226B0B" w:rsidRPr="00422B0C" w:rsidRDefault="00226B0B" w:rsidP="00E51C59">
      <w:pPr>
        <w:spacing w:after="0"/>
        <w:jc w:val="both"/>
        <w:rPr>
          <w:rFonts w:ascii="Arial" w:hAnsi="Arial" w:cs="Arial"/>
          <w:i/>
          <w:color w:val="000000" w:themeColor="text1"/>
          <w:sz w:val="20"/>
          <w:szCs w:val="20"/>
        </w:rPr>
      </w:pPr>
    </w:p>
    <w:p w14:paraId="31B90A9C" w14:textId="77777777" w:rsidR="00BA0CA2" w:rsidRPr="00422B0C" w:rsidRDefault="00BA0CA2" w:rsidP="00E51C59">
      <w:pPr>
        <w:spacing w:after="0"/>
        <w:jc w:val="both"/>
        <w:rPr>
          <w:rFonts w:ascii="Arial" w:hAnsi="Arial" w:cs="Arial"/>
          <w:i/>
          <w:color w:val="000000" w:themeColor="text1"/>
          <w:sz w:val="20"/>
          <w:szCs w:val="20"/>
        </w:rPr>
      </w:pPr>
    </w:p>
    <w:p w14:paraId="5F06D865" w14:textId="24A87296" w:rsidR="009F3A77" w:rsidRPr="00422B0C" w:rsidRDefault="009F3A77" w:rsidP="00E51C59">
      <w:pPr>
        <w:spacing w:after="0"/>
        <w:jc w:val="both"/>
        <w:rPr>
          <w:rFonts w:ascii="Arial" w:hAnsi="Arial" w:cs="Arial"/>
          <w:i/>
          <w:color w:val="000000" w:themeColor="text1"/>
          <w:sz w:val="20"/>
          <w:szCs w:val="20"/>
        </w:rPr>
      </w:pPr>
    </w:p>
    <w:p w14:paraId="55F605E1" w14:textId="163B0624" w:rsidR="00336F50" w:rsidRDefault="00336F50" w:rsidP="005A74AA">
      <w:pPr>
        <w:pStyle w:val="Naslov3"/>
        <w:rPr>
          <w:rFonts w:ascii="Arial" w:hAnsi="Arial" w:cs="Arial"/>
          <w:b w:val="0"/>
          <w:bCs w:val="0"/>
          <w:iCs/>
          <w:color w:val="000000" w:themeColor="text1"/>
          <w:sz w:val="20"/>
          <w:szCs w:val="20"/>
        </w:rPr>
      </w:pPr>
      <w:r w:rsidRPr="00422B0C">
        <w:rPr>
          <w:rFonts w:ascii="Arial" w:hAnsi="Arial" w:cs="Arial"/>
          <w:b w:val="0"/>
          <w:bCs w:val="0"/>
          <w:iCs/>
          <w:color w:val="000000" w:themeColor="text1"/>
          <w:sz w:val="20"/>
          <w:szCs w:val="20"/>
        </w:rPr>
        <w:lastRenderedPageBreak/>
        <w:t>Obrazec št: 10</w:t>
      </w:r>
      <w:bookmarkStart w:id="18" w:name="_Toc532043560"/>
      <w:bookmarkStart w:id="19" w:name="_Toc536336260"/>
      <w:bookmarkStart w:id="20" w:name="_Toc30400521"/>
      <w:bookmarkStart w:id="21" w:name="_Toc33639525"/>
      <w:bookmarkStart w:id="22" w:name="_Toc167961121"/>
    </w:p>
    <w:p w14:paraId="18851C0B" w14:textId="77777777" w:rsidR="00E77B1B" w:rsidRPr="000D2505" w:rsidRDefault="00E77B1B" w:rsidP="00E77B1B">
      <w:pPr>
        <w:rPr>
          <w:color w:val="000000" w:themeColor="text1"/>
          <w:sz w:val="24"/>
          <w:szCs w:val="24"/>
        </w:rPr>
      </w:pPr>
    </w:p>
    <w:p w14:paraId="5A4C7875" w14:textId="416E9692" w:rsidR="00336F50" w:rsidRPr="000D2505" w:rsidRDefault="00336F50" w:rsidP="00336F50">
      <w:pPr>
        <w:pStyle w:val="Naslov3"/>
        <w:jc w:val="center"/>
        <w:rPr>
          <w:rFonts w:ascii="Arial" w:hAnsi="Arial" w:cs="Arial"/>
          <w:color w:val="000000" w:themeColor="text1"/>
          <w:u w:val="single"/>
        </w:rPr>
      </w:pPr>
      <w:r w:rsidRPr="000D2505">
        <w:rPr>
          <w:rFonts w:ascii="Arial" w:hAnsi="Arial" w:cs="Arial"/>
          <w:color w:val="000000" w:themeColor="text1"/>
          <w:u w:val="single"/>
        </w:rPr>
        <w:t>IZJAVA PONUDNIKA O UPOŠTEVANJU TEMELJNIH OKOLJSKIH ZAHTEV</w:t>
      </w:r>
      <w:bookmarkEnd w:id="18"/>
      <w:bookmarkEnd w:id="19"/>
      <w:bookmarkEnd w:id="20"/>
      <w:bookmarkEnd w:id="21"/>
      <w:bookmarkEnd w:id="22"/>
      <w:r w:rsidR="00400490" w:rsidRPr="000D2505">
        <w:rPr>
          <w:rFonts w:ascii="Arial" w:hAnsi="Arial" w:cs="Arial"/>
          <w:color w:val="000000" w:themeColor="text1"/>
          <w:u w:val="single"/>
        </w:rPr>
        <w:t xml:space="preserve"> IN DNSH</w:t>
      </w:r>
    </w:p>
    <w:p w14:paraId="42B5F3AD" w14:textId="77777777" w:rsidR="00336F50" w:rsidRPr="000D2505" w:rsidRDefault="00336F50" w:rsidP="00336F50">
      <w:pPr>
        <w:ind w:right="381"/>
        <w:jc w:val="both"/>
        <w:rPr>
          <w:rFonts w:ascii="Arial" w:hAnsi="Arial" w:cs="Arial"/>
          <w:b/>
          <w:color w:val="000000" w:themeColor="text1"/>
          <w:sz w:val="20"/>
          <w:szCs w:val="20"/>
        </w:rPr>
      </w:pPr>
    </w:p>
    <w:p w14:paraId="39B643B3" w14:textId="4BF4DFFF" w:rsidR="00336F50" w:rsidRPr="000D2505" w:rsidRDefault="00336F50" w:rsidP="005A74AA">
      <w:pPr>
        <w:jc w:val="both"/>
        <w:rPr>
          <w:rFonts w:ascii="Arial" w:hAnsi="Arial" w:cs="Arial"/>
          <w:color w:val="000000" w:themeColor="text1"/>
          <w:sz w:val="20"/>
          <w:szCs w:val="20"/>
        </w:rPr>
      </w:pPr>
      <w:r w:rsidRPr="000D2505">
        <w:rPr>
          <w:rFonts w:ascii="Arial" w:hAnsi="Arial" w:cs="Arial"/>
          <w:color w:val="000000" w:themeColor="text1"/>
          <w:sz w:val="20"/>
          <w:szCs w:val="20"/>
        </w:rPr>
        <w:t xml:space="preserve">Za javno naročilo </w:t>
      </w:r>
      <w:r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Pr="000D2505">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336F50" w:rsidRPr="00422B0C" w14:paraId="17F015CE" w14:textId="77777777" w:rsidTr="00230FE9">
        <w:trPr>
          <w:trHeight w:val="550"/>
        </w:trPr>
        <w:tc>
          <w:tcPr>
            <w:tcW w:w="4536" w:type="dxa"/>
            <w:tcBorders>
              <w:bottom w:val="single" w:sz="4" w:space="0" w:color="auto"/>
            </w:tcBorders>
            <w:vAlign w:val="bottom"/>
          </w:tcPr>
          <w:p w14:paraId="204FFD46" w14:textId="77777777" w:rsidR="00336F50" w:rsidRPr="00422B0C" w:rsidRDefault="00336F5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37B438B4" w14:textId="77777777" w:rsidR="00336F50" w:rsidRPr="00422B0C" w:rsidRDefault="00336F50">
            <w:pPr>
              <w:autoSpaceDE w:val="0"/>
              <w:autoSpaceDN w:val="0"/>
              <w:adjustRightInd w:val="0"/>
              <w:spacing w:before="120" w:after="0" w:line="240" w:lineRule="auto"/>
              <w:ind w:right="380"/>
              <w:rPr>
                <w:rFonts w:ascii="Arial" w:eastAsia="Times New Roman" w:hAnsi="Arial" w:cs="Arial"/>
                <w:b/>
                <w:bCs/>
                <w:sz w:val="20"/>
                <w:szCs w:val="20"/>
                <w:lang w:eastAsia="sl-SI"/>
              </w:rPr>
            </w:pPr>
            <w:r w:rsidRPr="00422B0C">
              <w:rPr>
                <w:rFonts w:ascii="Arial" w:eastAsia="Times New Roman" w:hAnsi="Arial" w:cs="Arial"/>
                <w:b/>
                <w:bCs/>
                <w:sz w:val="20"/>
                <w:szCs w:val="20"/>
                <w:lang w:eastAsia="sl-SI"/>
              </w:rPr>
              <w:t>(naziv ponudnika)</w:t>
            </w:r>
          </w:p>
        </w:tc>
      </w:tr>
      <w:tr w:rsidR="00336F50" w:rsidRPr="00422B0C" w14:paraId="260391D7" w14:textId="77777777" w:rsidTr="00230FE9">
        <w:trPr>
          <w:trHeight w:val="550"/>
        </w:trPr>
        <w:tc>
          <w:tcPr>
            <w:tcW w:w="4536" w:type="dxa"/>
            <w:tcBorders>
              <w:top w:val="single" w:sz="4" w:space="0" w:color="auto"/>
              <w:bottom w:val="single" w:sz="4" w:space="0" w:color="auto"/>
            </w:tcBorders>
            <w:vAlign w:val="bottom"/>
          </w:tcPr>
          <w:p w14:paraId="70812D17" w14:textId="77777777" w:rsidR="00336F50" w:rsidRPr="00422B0C" w:rsidRDefault="00336F50">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26ABC078" w14:textId="77777777" w:rsidR="00336F50" w:rsidRPr="00422B0C" w:rsidRDefault="00336F50">
            <w:pPr>
              <w:autoSpaceDE w:val="0"/>
              <w:autoSpaceDN w:val="0"/>
              <w:adjustRightInd w:val="0"/>
              <w:spacing w:before="120" w:after="0" w:line="240" w:lineRule="auto"/>
              <w:ind w:right="380"/>
              <w:rPr>
                <w:rFonts w:ascii="Arial" w:eastAsia="Times New Roman" w:hAnsi="Arial" w:cs="Arial"/>
                <w:b/>
                <w:bCs/>
                <w:sz w:val="20"/>
                <w:szCs w:val="20"/>
                <w:lang w:eastAsia="sl-SI"/>
              </w:rPr>
            </w:pPr>
            <w:r w:rsidRPr="00422B0C">
              <w:rPr>
                <w:rFonts w:ascii="Arial" w:eastAsia="Times New Roman" w:hAnsi="Arial" w:cs="Arial"/>
                <w:b/>
                <w:bCs/>
                <w:sz w:val="20"/>
                <w:szCs w:val="20"/>
                <w:lang w:eastAsia="sl-SI"/>
              </w:rPr>
              <w:t>(naslov)</w:t>
            </w:r>
          </w:p>
        </w:tc>
      </w:tr>
    </w:tbl>
    <w:p w14:paraId="212BD51D" w14:textId="77777777" w:rsidR="00336F50" w:rsidRPr="00422B0C" w:rsidRDefault="00336F50" w:rsidP="00336F50">
      <w:pPr>
        <w:ind w:right="382"/>
        <w:jc w:val="both"/>
        <w:rPr>
          <w:rFonts w:ascii="Arial" w:eastAsia="Times New Roman" w:hAnsi="Arial" w:cs="Arial"/>
          <w:color w:val="000000"/>
          <w:sz w:val="20"/>
          <w:szCs w:val="20"/>
          <w:lang w:eastAsia="sl-SI"/>
        </w:rPr>
      </w:pPr>
    </w:p>
    <w:p w14:paraId="0C5C4559" w14:textId="24DCCA19" w:rsidR="0069448B" w:rsidRPr="00422B0C" w:rsidRDefault="0069448B" w:rsidP="005A74AA">
      <w:pPr>
        <w:spacing w:after="0" w:line="240" w:lineRule="auto"/>
        <w:ind w:right="382"/>
        <w:jc w:val="both"/>
        <w:rPr>
          <w:rFonts w:eastAsia="Times New Roman" w:cstheme="minorHAnsi"/>
          <w:color w:val="000000" w:themeColor="text1"/>
          <w:sz w:val="20"/>
          <w:szCs w:val="20"/>
          <w:lang w:eastAsia="sl-SI"/>
        </w:rPr>
      </w:pPr>
      <w:r w:rsidRPr="00422B0C">
        <w:rPr>
          <w:rFonts w:eastAsia="Times New Roman" w:cstheme="minorHAnsi"/>
          <w:color w:val="000000" w:themeColor="text1"/>
          <w:sz w:val="20"/>
          <w:szCs w:val="20"/>
          <w:lang w:eastAsia="sl-SI"/>
        </w:rPr>
        <w:t>Pod kazensko in materialno odgovornostjo izjavljam, da bomo upoštevali temeljne okoljske zahteve, kot jih določa Uredba o zelenem javnem naročanju (</w:t>
      </w:r>
      <w:r w:rsidRPr="00422B0C">
        <w:rPr>
          <w:rFonts w:cstheme="minorHAnsi"/>
          <w:color w:val="000000" w:themeColor="text1"/>
          <w:sz w:val="20"/>
          <w:szCs w:val="20"/>
        </w:rPr>
        <w:t>Uradni list RS, št. 51/17, 64/19, 49/20 - ZIUZEOP, 152/20 - ZZUOOP, 121/21,</w:t>
      </w:r>
      <w:r w:rsidRPr="00422B0C">
        <w:rPr>
          <w:rFonts w:cstheme="minorHAnsi"/>
          <w:color w:val="000000" w:themeColor="text1"/>
          <w:sz w:val="20"/>
          <w:szCs w:val="20"/>
          <w:shd w:val="clear" w:color="auto" w:fill="FFFFFF"/>
        </w:rPr>
        <w:t xml:space="preserve"> 132/23, 43/25</w:t>
      </w:r>
      <w:r w:rsidRPr="00422B0C">
        <w:rPr>
          <w:rFonts w:cstheme="minorHAnsi"/>
          <w:color w:val="000000" w:themeColor="text1"/>
          <w:position w:val="-2"/>
          <w:sz w:val="20"/>
          <w:szCs w:val="20"/>
        </w:rPr>
        <w:t>).</w:t>
      </w:r>
    </w:p>
    <w:p w14:paraId="5BB5FB3D" w14:textId="77777777" w:rsidR="005A74AA" w:rsidRPr="000D2505" w:rsidRDefault="005A74AA" w:rsidP="005A74AA">
      <w:pPr>
        <w:spacing w:after="0" w:line="240" w:lineRule="auto"/>
        <w:ind w:right="382"/>
        <w:jc w:val="both"/>
        <w:rPr>
          <w:rFonts w:eastAsia="Times New Roman" w:cstheme="minorHAnsi"/>
          <w:color w:val="000000" w:themeColor="text1"/>
          <w:sz w:val="20"/>
          <w:szCs w:val="20"/>
          <w:lang w:eastAsia="sl-SI"/>
        </w:rPr>
      </w:pPr>
    </w:p>
    <w:p w14:paraId="73771D46" w14:textId="63F57C7F" w:rsidR="0069448B" w:rsidRPr="000D2505" w:rsidRDefault="0069448B" w:rsidP="005A74AA">
      <w:pPr>
        <w:spacing w:after="0" w:line="240" w:lineRule="auto"/>
        <w:ind w:right="382"/>
        <w:jc w:val="both"/>
        <w:rPr>
          <w:rFonts w:cstheme="minorHAnsi"/>
          <w:color w:val="000000" w:themeColor="text1"/>
          <w:position w:val="-2"/>
          <w:sz w:val="20"/>
          <w:szCs w:val="20"/>
        </w:rPr>
      </w:pPr>
      <w:r w:rsidRPr="000D2505">
        <w:rPr>
          <w:rFonts w:eastAsia="Times New Roman" w:cstheme="minorHAnsi"/>
          <w:color w:val="000000" w:themeColor="text1"/>
          <w:sz w:val="20"/>
          <w:szCs w:val="20"/>
          <w:lang w:eastAsia="sl-SI"/>
        </w:rPr>
        <w:t>V zvezi s predmetnim javnim naročilom izjavljamo, da smo seznanjeni z določili Uredbe o zelenem javnem naročanju (</w:t>
      </w:r>
      <w:r w:rsidRPr="000D2505">
        <w:rPr>
          <w:rFonts w:cstheme="minorHAnsi"/>
          <w:color w:val="000000" w:themeColor="text1"/>
          <w:sz w:val="20"/>
          <w:szCs w:val="20"/>
          <w:shd w:val="clear" w:color="auto" w:fill="FFFFFF"/>
        </w:rPr>
        <w:t>Uradni list RS, št. 51/17, 64/19, 49/20 - ZIUZEOP, 152/20 - ZZUOOP, 121/21, 132/23</w:t>
      </w:r>
      <w:r w:rsidRPr="000D2505">
        <w:rPr>
          <w:rFonts w:eastAsia="Times New Roman" w:cstheme="minorHAnsi"/>
          <w:color w:val="000000" w:themeColor="text1"/>
          <w:sz w:val="20"/>
          <w:szCs w:val="20"/>
          <w:lang w:eastAsia="sl-SI"/>
        </w:rPr>
        <w:t>) in</w:t>
      </w:r>
      <w:r w:rsidRPr="000D2505">
        <w:rPr>
          <w:rFonts w:cstheme="minorHAnsi"/>
          <w:color w:val="000000" w:themeColor="text1"/>
          <w:position w:val="-2"/>
          <w:sz w:val="20"/>
          <w:szCs w:val="20"/>
        </w:rPr>
        <w:t xml:space="preserve"> Tehničnimi smernicami za uporabo načela »da se ne škoduje bistveno - DNSH«, naročnikovimi Smernicami za uporabo načela »da se ne škoduje bistveno« DNSH ter</w:t>
      </w:r>
      <w:r w:rsidRPr="000D2505">
        <w:rPr>
          <w:rFonts w:eastAsia="Times New Roman" w:cstheme="minorHAnsi"/>
          <w:color w:val="000000" w:themeColor="text1"/>
          <w:sz w:val="20"/>
          <w:szCs w:val="20"/>
          <w:lang w:eastAsia="sl-SI"/>
        </w:rPr>
        <w:t xml:space="preserve"> se zavezujemo, da bomo v primeru, da bomo izbrani kot najugodnejši ponudnik, izvajali vsa razpisana dela skladno </w:t>
      </w:r>
      <w:r w:rsidR="00860402" w:rsidRPr="000D2505">
        <w:rPr>
          <w:rFonts w:eastAsia="Times New Roman" w:cstheme="minorHAnsi"/>
          <w:color w:val="000000" w:themeColor="text1"/>
          <w:sz w:val="20"/>
          <w:szCs w:val="20"/>
          <w:lang w:eastAsia="sl-SI"/>
        </w:rPr>
        <w:t xml:space="preserve">z </w:t>
      </w:r>
      <w:r w:rsidRPr="000D2505">
        <w:rPr>
          <w:rFonts w:eastAsia="Times New Roman" w:cstheme="minorHAnsi"/>
          <w:color w:val="000000" w:themeColor="text1"/>
          <w:sz w:val="20"/>
          <w:szCs w:val="20"/>
          <w:lang w:eastAsia="sl-SI"/>
        </w:rPr>
        <w:t>Uredb</w:t>
      </w:r>
      <w:r w:rsidR="00860402" w:rsidRPr="000D2505">
        <w:rPr>
          <w:rFonts w:eastAsia="Times New Roman" w:cstheme="minorHAnsi"/>
          <w:color w:val="000000" w:themeColor="text1"/>
          <w:sz w:val="20"/>
          <w:szCs w:val="20"/>
          <w:lang w:eastAsia="sl-SI"/>
        </w:rPr>
        <w:t>o</w:t>
      </w:r>
      <w:r w:rsidRPr="000D2505">
        <w:rPr>
          <w:rFonts w:eastAsia="Times New Roman" w:cstheme="minorHAnsi"/>
          <w:color w:val="000000" w:themeColor="text1"/>
          <w:sz w:val="20"/>
          <w:szCs w:val="20"/>
          <w:lang w:eastAsia="sl-SI"/>
        </w:rPr>
        <w:t>,  Tehničnimi smernicami ter naročnikovim smernicami.</w:t>
      </w:r>
    </w:p>
    <w:p w14:paraId="56932ECF" w14:textId="77777777" w:rsidR="005A74AA" w:rsidRPr="000D2505" w:rsidRDefault="005A74AA" w:rsidP="005A74AA">
      <w:pPr>
        <w:spacing w:after="0" w:line="240" w:lineRule="auto"/>
        <w:jc w:val="both"/>
        <w:rPr>
          <w:rFonts w:eastAsia="Times New Roman" w:cstheme="minorHAnsi"/>
          <w:bCs/>
          <w:color w:val="000000" w:themeColor="text1"/>
          <w:sz w:val="20"/>
          <w:szCs w:val="20"/>
          <w:lang w:eastAsia="sl-SI"/>
        </w:rPr>
      </w:pPr>
    </w:p>
    <w:p w14:paraId="28F9BFBE" w14:textId="04B9F3AD" w:rsidR="0069448B" w:rsidRPr="000D2505" w:rsidRDefault="0069448B" w:rsidP="005A74AA">
      <w:pPr>
        <w:spacing w:after="0" w:line="240" w:lineRule="auto"/>
        <w:jc w:val="both"/>
        <w:rPr>
          <w:rFonts w:cstheme="minorHAnsi"/>
          <w:color w:val="000000" w:themeColor="text1"/>
          <w:position w:val="-2"/>
          <w:sz w:val="20"/>
          <w:szCs w:val="20"/>
        </w:rPr>
      </w:pPr>
      <w:r w:rsidRPr="000D2505">
        <w:rPr>
          <w:rFonts w:eastAsia="Times New Roman" w:cstheme="minorHAnsi"/>
          <w:bCs/>
          <w:color w:val="000000" w:themeColor="text1"/>
          <w:sz w:val="20"/>
          <w:szCs w:val="20"/>
          <w:lang w:eastAsia="sl-SI"/>
        </w:rPr>
        <w:t xml:space="preserve">Pri tem bomo upoštevali naslednje tehnične specifikacije in zadostili ciljem, ki vejajo za naslednje predmete iz </w:t>
      </w:r>
      <w:r w:rsidRPr="000D2505">
        <w:rPr>
          <w:rFonts w:cstheme="minorHAnsi"/>
          <w:color w:val="000000" w:themeColor="text1"/>
          <w:position w:val="-2"/>
          <w:sz w:val="20"/>
          <w:szCs w:val="20"/>
        </w:rPr>
        <w:t xml:space="preserve">Primerov </w:t>
      </w:r>
      <w:proofErr w:type="spellStart"/>
      <w:r w:rsidRPr="000D2505">
        <w:rPr>
          <w:rFonts w:cstheme="minorHAnsi"/>
          <w:color w:val="000000" w:themeColor="text1"/>
          <w:position w:val="-2"/>
          <w:sz w:val="20"/>
          <w:szCs w:val="20"/>
        </w:rPr>
        <w:t>okoljskih</w:t>
      </w:r>
      <w:proofErr w:type="spellEnd"/>
      <w:r w:rsidRPr="000D2505">
        <w:rPr>
          <w:rFonts w:cstheme="minorHAnsi"/>
          <w:color w:val="000000" w:themeColor="text1"/>
          <w:position w:val="-2"/>
          <w:sz w:val="20"/>
          <w:szCs w:val="20"/>
        </w:rPr>
        <w:t xml:space="preserve"> zahtev in meril pri zelenem javnem naročanju, objavljenih dne 19.12.2024 na povezavi </w:t>
      </w:r>
      <w:hyperlink r:id="rId13" w:history="1">
        <w:r w:rsidRPr="000D2505">
          <w:rPr>
            <w:rFonts w:cstheme="minorHAnsi"/>
            <w:color w:val="000000" w:themeColor="text1"/>
            <w:sz w:val="20"/>
            <w:szCs w:val="20"/>
            <w:u w:val="single"/>
          </w:rPr>
          <w:t>Zeleno javno naročanje | GOV.SI</w:t>
        </w:r>
      </w:hyperlink>
      <w:r w:rsidRPr="000D2505">
        <w:rPr>
          <w:rFonts w:cstheme="minorHAnsi"/>
          <w:color w:val="000000" w:themeColor="text1"/>
          <w:position w:val="-2"/>
          <w:sz w:val="20"/>
          <w:szCs w:val="20"/>
        </w:rPr>
        <w:t xml:space="preserve"> : </w:t>
      </w:r>
    </w:p>
    <w:p w14:paraId="268ECE60" w14:textId="77777777" w:rsidR="00F90701" w:rsidRPr="000D2505" w:rsidRDefault="00F90701" w:rsidP="005A74AA">
      <w:pPr>
        <w:spacing w:after="0" w:line="240" w:lineRule="auto"/>
        <w:jc w:val="both"/>
        <w:rPr>
          <w:rFonts w:cstheme="minorHAnsi"/>
          <w:color w:val="000000" w:themeColor="text1"/>
          <w:position w:val="-2"/>
          <w:sz w:val="20"/>
          <w:szCs w:val="20"/>
        </w:rPr>
      </w:pPr>
    </w:p>
    <w:p w14:paraId="103DB365" w14:textId="77777777" w:rsidR="0069448B" w:rsidRPr="000D2505" w:rsidRDefault="0069448B" w:rsidP="005A74AA">
      <w:pPr>
        <w:numPr>
          <w:ilvl w:val="0"/>
          <w:numId w:val="16"/>
        </w:numPr>
        <w:spacing w:after="0" w:line="240" w:lineRule="auto"/>
        <w:contextualSpacing/>
        <w:jc w:val="both"/>
        <w:rPr>
          <w:rFonts w:eastAsia="Times New Roman" w:cstheme="minorHAnsi"/>
          <w:b/>
          <w:color w:val="000000" w:themeColor="text1"/>
          <w:position w:val="-2"/>
          <w:sz w:val="20"/>
          <w:szCs w:val="20"/>
          <w:lang w:eastAsia="sl-SI"/>
        </w:rPr>
      </w:pPr>
      <w:r w:rsidRPr="000D2505">
        <w:rPr>
          <w:rFonts w:eastAsia="Times New Roman" w:cstheme="minorHAnsi"/>
          <w:b/>
          <w:color w:val="000000" w:themeColor="text1"/>
          <w:position w:val="-2"/>
          <w:sz w:val="20"/>
          <w:szCs w:val="20"/>
          <w:lang w:eastAsia="sl-SI"/>
        </w:rPr>
        <w:t>P13 projektiranje in/ali izvedba gradnje cest</w:t>
      </w:r>
    </w:p>
    <w:p w14:paraId="6F5BDA00" w14:textId="7812F2CD" w:rsidR="0069448B" w:rsidRPr="000D2505" w:rsidRDefault="0069448B" w:rsidP="005A74AA">
      <w:pPr>
        <w:spacing w:after="0" w:line="240" w:lineRule="auto"/>
        <w:ind w:left="720" w:right="382"/>
        <w:jc w:val="both"/>
        <w:rPr>
          <w:rFonts w:eastAsia="Times New Roman" w:cstheme="minorHAnsi"/>
          <w:bCs/>
          <w:color w:val="000000" w:themeColor="text1"/>
          <w:sz w:val="20"/>
          <w:szCs w:val="20"/>
          <w:lang w:eastAsia="sl-SI"/>
        </w:rPr>
      </w:pPr>
      <w:r w:rsidRPr="000D2505">
        <w:rPr>
          <w:rFonts w:eastAsia="Times New Roman" w:cstheme="minorHAnsi"/>
          <w:bCs/>
          <w:color w:val="000000" w:themeColor="text1"/>
          <w:position w:val="-2"/>
          <w:sz w:val="20"/>
          <w:szCs w:val="20"/>
          <w:lang w:eastAsia="sl-SI"/>
        </w:rPr>
        <w:t>Pri obnovi ceste se mora upoštevati zahteva, da se pri gradnji vozišča ceste recikliran asfaltni granulat (</w:t>
      </w:r>
      <w:proofErr w:type="spellStart"/>
      <w:r w:rsidRPr="000D2505">
        <w:rPr>
          <w:rFonts w:eastAsia="Times New Roman" w:cstheme="minorHAnsi"/>
          <w:bCs/>
          <w:color w:val="000000" w:themeColor="text1"/>
          <w:position w:val="-2"/>
          <w:sz w:val="20"/>
          <w:szCs w:val="20"/>
          <w:lang w:eastAsia="sl-SI"/>
        </w:rPr>
        <w:t>rezkanec</w:t>
      </w:r>
      <w:proofErr w:type="spellEnd"/>
      <w:r w:rsidRPr="000D2505">
        <w:rPr>
          <w:rFonts w:eastAsia="Times New Roman" w:cstheme="minorHAnsi"/>
          <w:bCs/>
          <w:color w:val="000000" w:themeColor="text1"/>
          <w:position w:val="-2"/>
          <w:sz w:val="20"/>
          <w:szCs w:val="20"/>
          <w:lang w:eastAsia="sl-SI"/>
        </w:rPr>
        <w:t xml:space="preserve">), ki je nastal ob prenovi te ceste ali je iz drugega vira, uporabi prioritetno za proizvodnjo novih </w:t>
      </w:r>
      <w:proofErr w:type="spellStart"/>
      <w:r w:rsidRPr="000D2505">
        <w:rPr>
          <w:rFonts w:eastAsia="Times New Roman" w:cstheme="minorHAnsi"/>
          <w:bCs/>
          <w:color w:val="000000" w:themeColor="text1"/>
          <w:position w:val="-2"/>
          <w:sz w:val="20"/>
          <w:szCs w:val="20"/>
          <w:lang w:eastAsia="sl-SI"/>
        </w:rPr>
        <w:t>bituminiziranih</w:t>
      </w:r>
      <w:proofErr w:type="spellEnd"/>
      <w:r w:rsidRPr="000D2505">
        <w:rPr>
          <w:rFonts w:eastAsia="Times New Roman" w:cstheme="minorHAnsi"/>
          <w:bCs/>
          <w:color w:val="000000" w:themeColor="text1"/>
          <w:position w:val="-2"/>
          <w:sz w:val="20"/>
          <w:szCs w:val="20"/>
          <w:lang w:eastAsia="sl-SI"/>
        </w:rPr>
        <w:t xml:space="preserve"> zmesi, podredno pa zlasti za plasti, stabilizirane s hidravličnim ali bitumenskim vezivom, tampon (vključno z bankinami), posteljico, nasipe ter zasipe, in sicer v količini, ki je potrebna.</w:t>
      </w:r>
    </w:p>
    <w:p w14:paraId="7415D5DA" w14:textId="77777777" w:rsidR="005A74AA" w:rsidRPr="00422B0C" w:rsidRDefault="005A74AA" w:rsidP="005A74AA">
      <w:pPr>
        <w:spacing w:after="0" w:line="240" w:lineRule="auto"/>
        <w:jc w:val="both"/>
        <w:rPr>
          <w:rFonts w:cstheme="minorHAnsi"/>
          <w:color w:val="000000" w:themeColor="text1"/>
          <w:position w:val="-2"/>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69448B" w:rsidRPr="00422B0C" w14:paraId="13F60556" w14:textId="77777777">
        <w:trPr>
          <w:trHeight w:val="1428"/>
        </w:trPr>
        <w:tc>
          <w:tcPr>
            <w:tcW w:w="8931" w:type="dxa"/>
          </w:tcPr>
          <w:p w14:paraId="3BB9B35A" w14:textId="4BF3DD34" w:rsidR="0069448B" w:rsidRPr="00422B0C" w:rsidRDefault="0069448B">
            <w:pPr>
              <w:ind w:right="382"/>
              <w:jc w:val="both"/>
              <w:rPr>
                <w:rFonts w:eastAsia="Times New Roman" w:cstheme="minorHAnsi"/>
                <w:b/>
                <w:color w:val="000000" w:themeColor="text1"/>
                <w:sz w:val="20"/>
                <w:szCs w:val="20"/>
                <w:lang w:eastAsia="sl-SI"/>
              </w:rPr>
            </w:pPr>
            <w:r w:rsidRPr="00422B0C">
              <w:rPr>
                <w:rFonts w:eastAsia="Times New Roman" w:cstheme="minorHAnsi"/>
                <w:b/>
                <w:color w:val="000000" w:themeColor="text1"/>
                <w:sz w:val="20"/>
                <w:szCs w:val="20"/>
                <w:lang w:eastAsia="sl-SI"/>
              </w:rPr>
              <w:t>Naročnik si pridržuje pravico, da v času izvajanja projekta od izvajalca zahteva, da poleg izjave, ki jo v fazi oddaje javnega naročila šteje kot ustrezno dokazilo, predloži druga dokazila skladno s prilogami Uredbe o zelenem javnem naročanju!</w:t>
            </w:r>
          </w:p>
          <w:p w14:paraId="6825FA08" w14:textId="67E911A4" w:rsidR="0069448B" w:rsidRPr="00422B0C" w:rsidRDefault="0069448B">
            <w:pPr>
              <w:ind w:right="382"/>
              <w:jc w:val="both"/>
              <w:rPr>
                <w:rFonts w:eastAsia="Times New Roman" w:cstheme="minorHAnsi"/>
                <w:b/>
                <w:color w:val="000000" w:themeColor="text1"/>
                <w:sz w:val="20"/>
                <w:szCs w:val="20"/>
                <w:lang w:eastAsia="sl-SI"/>
              </w:rPr>
            </w:pPr>
            <w:r w:rsidRPr="00422B0C">
              <w:rPr>
                <w:rFonts w:eastAsia="Times New Roman" w:cstheme="minorHAnsi"/>
                <w:b/>
                <w:color w:val="000000" w:themeColor="text1"/>
                <w:sz w:val="20"/>
                <w:szCs w:val="20"/>
                <w:lang w:eastAsia="sl-SI"/>
              </w:rPr>
              <w:t xml:space="preserve">Izbrani ponudnik bo moral najpozneje ob dokončanju del naročniku predložiti ustrezna dokazila za izpolnjevanje Zelene uredbe! </w:t>
            </w:r>
          </w:p>
        </w:tc>
      </w:tr>
    </w:tbl>
    <w:p w14:paraId="13991FAC" w14:textId="77777777" w:rsidR="00336F50" w:rsidRPr="00422B0C" w:rsidRDefault="00336F50" w:rsidP="00336F50">
      <w:pPr>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336F50" w:rsidRPr="00422B0C" w14:paraId="5C165A86" w14:textId="77777777" w:rsidTr="00230FE9">
        <w:trPr>
          <w:trHeight w:val="300"/>
        </w:trPr>
        <w:tc>
          <w:tcPr>
            <w:tcW w:w="4530" w:type="dxa"/>
            <w:tcBorders>
              <w:top w:val="nil"/>
              <w:left w:val="nil"/>
              <w:bottom w:val="nil"/>
              <w:right w:val="nil"/>
            </w:tcBorders>
            <w:hideMark/>
          </w:tcPr>
          <w:p w14:paraId="7460BC5C"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 </w:t>
            </w:r>
          </w:p>
          <w:p w14:paraId="3E26FC13"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Kraj in datum: </w:t>
            </w:r>
          </w:p>
        </w:tc>
        <w:tc>
          <w:tcPr>
            <w:tcW w:w="4530" w:type="dxa"/>
            <w:tcBorders>
              <w:top w:val="nil"/>
              <w:left w:val="nil"/>
              <w:bottom w:val="nil"/>
              <w:right w:val="nil"/>
            </w:tcBorders>
            <w:hideMark/>
          </w:tcPr>
          <w:p w14:paraId="78A1390B"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Naziv:____________________________________ </w:t>
            </w:r>
          </w:p>
        </w:tc>
      </w:tr>
      <w:tr w:rsidR="00336F50" w:rsidRPr="00422B0C" w14:paraId="6017566B" w14:textId="77777777" w:rsidTr="00230FE9">
        <w:trPr>
          <w:trHeight w:val="68"/>
        </w:trPr>
        <w:tc>
          <w:tcPr>
            <w:tcW w:w="4530" w:type="dxa"/>
            <w:tcBorders>
              <w:top w:val="nil"/>
              <w:left w:val="nil"/>
              <w:bottom w:val="nil"/>
              <w:right w:val="nil"/>
            </w:tcBorders>
            <w:hideMark/>
          </w:tcPr>
          <w:p w14:paraId="609BA683"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(žig) </w:t>
            </w:r>
          </w:p>
        </w:tc>
        <w:tc>
          <w:tcPr>
            <w:tcW w:w="4530" w:type="dxa"/>
            <w:tcBorders>
              <w:top w:val="nil"/>
              <w:left w:val="nil"/>
              <w:bottom w:val="nil"/>
              <w:right w:val="nil"/>
            </w:tcBorders>
            <w:hideMark/>
          </w:tcPr>
          <w:p w14:paraId="4E4FD5A4"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          ____________________________________ </w:t>
            </w:r>
          </w:p>
          <w:p w14:paraId="67C3DD8D" w14:textId="77777777" w:rsidR="00336F50" w:rsidRPr="00422B0C" w:rsidRDefault="00336F50">
            <w:pPr>
              <w:spacing w:after="0" w:line="240" w:lineRule="auto"/>
              <w:jc w:val="both"/>
              <w:textAlignment w:val="baseline"/>
              <w:rPr>
                <w:rFonts w:ascii="Arial" w:eastAsia="Times New Roman" w:hAnsi="Arial" w:cs="Arial"/>
                <w:sz w:val="20"/>
                <w:szCs w:val="20"/>
                <w:lang w:eastAsia="sl-SI"/>
              </w:rPr>
            </w:pPr>
            <w:r w:rsidRPr="00422B0C">
              <w:rPr>
                <w:rFonts w:ascii="Arial" w:eastAsia="Times New Roman" w:hAnsi="Arial" w:cs="Arial"/>
                <w:color w:val="000000"/>
                <w:sz w:val="20"/>
                <w:szCs w:val="20"/>
                <w:lang w:eastAsia="sl-SI"/>
              </w:rPr>
              <w:t>                        (Ime in priimek ter podpis) </w:t>
            </w:r>
          </w:p>
        </w:tc>
      </w:tr>
    </w:tbl>
    <w:p w14:paraId="743AE4B6" w14:textId="77777777" w:rsidR="00F90701" w:rsidRPr="00422B0C" w:rsidRDefault="00F90701" w:rsidP="001C7C6F">
      <w:pPr>
        <w:spacing w:after="0"/>
        <w:jc w:val="both"/>
        <w:rPr>
          <w:rFonts w:ascii="Arial" w:hAnsi="Arial" w:cs="Arial"/>
          <w:i/>
          <w:color w:val="000000" w:themeColor="text1"/>
          <w:sz w:val="20"/>
          <w:szCs w:val="20"/>
        </w:rPr>
      </w:pPr>
    </w:p>
    <w:p w14:paraId="4AC0F832" w14:textId="77777777" w:rsidR="00F90701" w:rsidRPr="00422B0C" w:rsidRDefault="00F90701" w:rsidP="001C7C6F">
      <w:pPr>
        <w:spacing w:after="0"/>
        <w:jc w:val="both"/>
        <w:rPr>
          <w:rFonts w:ascii="Arial" w:hAnsi="Arial" w:cs="Arial"/>
          <w:i/>
          <w:color w:val="000000" w:themeColor="text1"/>
          <w:sz w:val="20"/>
          <w:szCs w:val="20"/>
        </w:rPr>
      </w:pPr>
    </w:p>
    <w:p w14:paraId="2DB36522" w14:textId="77777777" w:rsidR="00E77B1B" w:rsidRDefault="00E77B1B" w:rsidP="001C7C6F">
      <w:pPr>
        <w:spacing w:after="0"/>
        <w:jc w:val="both"/>
        <w:rPr>
          <w:rFonts w:ascii="Arial" w:hAnsi="Arial" w:cs="Arial"/>
          <w:i/>
          <w:color w:val="000000" w:themeColor="text1"/>
          <w:sz w:val="20"/>
          <w:szCs w:val="20"/>
        </w:rPr>
      </w:pPr>
    </w:p>
    <w:p w14:paraId="491E5E67" w14:textId="77777777" w:rsidR="00E77B1B" w:rsidRDefault="00E77B1B" w:rsidP="001C7C6F">
      <w:pPr>
        <w:spacing w:after="0"/>
        <w:jc w:val="both"/>
        <w:rPr>
          <w:rFonts w:ascii="Arial" w:hAnsi="Arial" w:cs="Arial"/>
          <w:i/>
          <w:color w:val="000000" w:themeColor="text1"/>
          <w:sz w:val="20"/>
          <w:szCs w:val="20"/>
        </w:rPr>
      </w:pPr>
    </w:p>
    <w:p w14:paraId="1EFDB6CE" w14:textId="77777777" w:rsidR="00E77B1B" w:rsidRDefault="00E77B1B" w:rsidP="001C7C6F">
      <w:pPr>
        <w:spacing w:after="0"/>
        <w:jc w:val="both"/>
        <w:rPr>
          <w:rFonts w:ascii="Arial" w:hAnsi="Arial" w:cs="Arial"/>
          <w:i/>
          <w:color w:val="000000" w:themeColor="text1"/>
          <w:sz w:val="20"/>
          <w:szCs w:val="20"/>
        </w:rPr>
      </w:pPr>
    </w:p>
    <w:p w14:paraId="611C33DF" w14:textId="77777777" w:rsidR="00E77B1B" w:rsidRDefault="00E77B1B" w:rsidP="001C7C6F">
      <w:pPr>
        <w:spacing w:after="0"/>
        <w:jc w:val="both"/>
        <w:rPr>
          <w:rFonts w:ascii="Arial" w:hAnsi="Arial" w:cs="Arial"/>
          <w:i/>
          <w:color w:val="000000" w:themeColor="text1"/>
          <w:sz w:val="20"/>
          <w:szCs w:val="20"/>
        </w:rPr>
      </w:pPr>
    </w:p>
    <w:p w14:paraId="76AB7E31" w14:textId="77777777" w:rsidR="00E77B1B" w:rsidRDefault="00E77B1B" w:rsidP="001C7C6F">
      <w:pPr>
        <w:spacing w:after="0"/>
        <w:jc w:val="both"/>
        <w:rPr>
          <w:rFonts w:ascii="Arial" w:hAnsi="Arial" w:cs="Arial"/>
          <w:i/>
          <w:color w:val="000000" w:themeColor="text1"/>
          <w:sz w:val="20"/>
          <w:szCs w:val="20"/>
        </w:rPr>
      </w:pPr>
    </w:p>
    <w:p w14:paraId="40B9E349" w14:textId="77777777" w:rsidR="00E77B1B" w:rsidRDefault="00E77B1B" w:rsidP="001C7C6F">
      <w:pPr>
        <w:spacing w:after="0"/>
        <w:jc w:val="both"/>
        <w:rPr>
          <w:rFonts w:ascii="Arial" w:hAnsi="Arial" w:cs="Arial"/>
          <w:i/>
          <w:color w:val="000000" w:themeColor="text1"/>
          <w:sz w:val="20"/>
          <w:szCs w:val="20"/>
        </w:rPr>
      </w:pPr>
    </w:p>
    <w:p w14:paraId="7E60F293" w14:textId="2C151B02" w:rsidR="001C7C6F" w:rsidRPr="00422B0C" w:rsidRDefault="001C7C6F" w:rsidP="001C7C6F">
      <w:pPr>
        <w:spacing w:after="0"/>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w:t>
      </w:r>
      <w:r w:rsidR="00336F50" w:rsidRPr="00422B0C">
        <w:rPr>
          <w:rFonts w:ascii="Arial" w:hAnsi="Arial" w:cs="Arial"/>
          <w:i/>
          <w:color w:val="000000" w:themeColor="text1"/>
          <w:sz w:val="20"/>
          <w:szCs w:val="20"/>
        </w:rPr>
        <w:t>1</w:t>
      </w:r>
    </w:p>
    <w:p w14:paraId="0E61F896" w14:textId="77777777" w:rsidR="00857949" w:rsidRPr="00422B0C" w:rsidRDefault="00857949" w:rsidP="000F1D4D">
      <w:pPr>
        <w:spacing w:after="0"/>
        <w:jc w:val="both"/>
        <w:rPr>
          <w:rFonts w:ascii="Arial" w:hAnsi="Arial" w:cs="Arial"/>
          <w:i/>
          <w:color w:val="000000" w:themeColor="text1"/>
          <w:sz w:val="20"/>
          <w:szCs w:val="20"/>
        </w:rPr>
      </w:pPr>
    </w:p>
    <w:p w14:paraId="2D91F694" w14:textId="7049279A" w:rsidR="00BD3413" w:rsidRPr="00E77B1B" w:rsidRDefault="00BD3413" w:rsidP="00BD3413">
      <w:pPr>
        <w:pStyle w:val="Naslov3"/>
        <w:jc w:val="center"/>
        <w:rPr>
          <w:rFonts w:ascii="Arial" w:hAnsi="Arial" w:cs="Arial"/>
          <w:color w:val="000000" w:themeColor="text1"/>
          <w:u w:val="single"/>
        </w:rPr>
      </w:pPr>
      <w:bookmarkStart w:id="23" w:name="_Toc167961122"/>
      <w:r w:rsidRPr="00E77B1B">
        <w:rPr>
          <w:rFonts w:ascii="Arial" w:hAnsi="Arial" w:cs="Arial"/>
          <w:color w:val="000000" w:themeColor="text1"/>
          <w:u w:val="single"/>
        </w:rPr>
        <w:t>IZJAVA O UDELEŽBI FIZIČNIH IN PRAV</w:t>
      </w:r>
      <w:r w:rsidR="008F7838" w:rsidRPr="00E77B1B">
        <w:rPr>
          <w:rFonts w:ascii="Arial" w:hAnsi="Arial" w:cs="Arial"/>
          <w:color w:val="000000" w:themeColor="text1"/>
          <w:u w:val="single"/>
        </w:rPr>
        <w:t>N</w:t>
      </w:r>
      <w:r w:rsidRPr="00E77B1B">
        <w:rPr>
          <w:rFonts w:ascii="Arial" w:hAnsi="Arial" w:cs="Arial"/>
          <w:color w:val="000000" w:themeColor="text1"/>
          <w:u w:val="single"/>
        </w:rPr>
        <w:t>IH OSEB V LASTNIŠTVU PONUDNIKA</w:t>
      </w:r>
      <w:r w:rsidR="004E7115" w:rsidRPr="00E77B1B">
        <w:rPr>
          <w:rFonts w:ascii="Arial" w:hAnsi="Arial" w:cs="Arial"/>
          <w:color w:val="000000" w:themeColor="text1"/>
          <w:u w:val="single"/>
        </w:rPr>
        <w:t xml:space="preserve"> </w:t>
      </w:r>
      <w:bookmarkEnd w:id="23"/>
    </w:p>
    <w:p w14:paraId="4F633FC3" w14:textId="77777777" w:rsidR="00BD3413" w:rsidRPr="00422B0C" w:rsidRDefault="00BD3413" w:rsidP="000F1D4D">
      <w:pPr>
        <w:spacing w:after="0"/>
        <w:jc w:val="both"/>
        <w:rPr>
          <w:rFonts w:ascii="Arial" w:hAnsi="Arial" w:cs="Arial"/>
          <w:iCs/>
          <w:color w:val="000000" w:themeColor="text1"/>
          <w:sz w:val="20"/>
          <w:szCs w:val="20"/>
        </w:rPr>
      </w:pPr>
    </w:p>
    <w:p w14:paraId="7BCDA7CA" w14:textId="45C239BF" w:rsidR="00674447" w:rsidRPr="00422B0C" w:rsidRDefault="005D30CE" w:rsidP="00F54E6F">
      <w:pPr>
        <w:jc w:val="both"/>
        <w:rPr>
          <w:rFonts w:ascii="Arial" w:hAnsi="Arial" w:cs="Arial"/>
          <w:color w:val="000000" w:themeColor="text1"/>
          <w:sz w:val="20"/>
          <w:szCs w:val="20"/>
        </w:rPr>
      </w:pPr>
      <w:r w:rsidRPr="00422B0C">
        <w:rPr>
          <w:rFonts w:ascii="Arial" w:hAnsi="Arial" w:cs="Arial"/>
          <w:color w:val="000000" w:themeColor="text1"/>
          <w:sz w:val="20"/>
          <w:szCs w:val="20"/>
        </w:rPr>
        <w:t xml:space="preserve">Za </w:t>
      </w:r>
      <w:r w:rsidRPr="000D2505">
        <w:rPr>
          <w:rFonts w:ascii="Arial" w:hAnsi="Arial" w:cs="Arial"/>
          <w:color w:val="000000" w:themeColor="text1"/>
          <w:sz w:val="20"/>
          <w:szCs w:val="20"/>
        </w:rPr>
        <w:t xml:space="preserve">javno naročilo </w:t>
      </w:r>
      <w:r w:rsidR="00E84497"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00E84497" w:rsidRPr="000D2505">
        <w:rPr>
          <w:rFonts w:ascii="Arial" w:hAnsi="Arial" w:cs="Arial"/>
          <w:b/>
          <w:color w:val="000000" w:themeColor="text1"/>
          <w:sz w:val="20"/>
          <w:szCs w:val="20"/>
        </w:rPr>
        <w:t>«</w:t>
      </w:r>
    </w:p>
    <w:p w14:paraId="2B4DCFC1" w14:textId="77777777" w:rsidR="003920CF" w:rsidRPr="00422B0C" w:rsidRDefault="003920CF" w:rsidP="003920CF">
      <w:pPr>
        <w:widowControl w:val="0"/>
        <w:autoSpaceDE w:val="0"/>
        <w:autoSpaceDN w:val="0"/>
        <w:adjustRightInd w:val="0"/>
        <w:spacing w:before="73" w:after="0" w:line="240" w:lineRule="auto"/>
        <w:jc w:val="both"/>
        <w:rPr>
          <w:rFonts w:ascii="Arial" w:hAnsi="Arial" w:cs="Arial"/>
          <w:color w:val="000000" w:themeColor="text1"/>
          <w:sz w:val="20"/>
          <w:szCs w:val="20"/>
        </w:rPr>
      </w:pPr>
      <w:r w:rsidRPr="00422B0C">
        <w:rPr>
          <w:rFonts w:ascii="Arial" w:hAnsi="Arial" w:cs="Arial"/>
          <w:color w:val="000000" w:themeColor="text1"/>
          <w:sz w:val="20"/>
          <w:szCs w:val="20"/>
        </w:rPr>
        <w:t>Za</w:t>
      </w:r>
      <w:r w:rsidRPr="00422B0C">
        <w:rPr>
          <w:rFonts w:ascii="Arial" w:hAnsi="Arial" w:cs="Arial"/>
          <w:color w:val="000000" w:themeColor="text1"/>
          <w:spacing w:val="1"/>
          <w:sz w:val="20"/>
          <w:szCs w:val="20"/>
        </w:rPr>
        <w:t>r</w:t>
      </w:r>
      <w:r w:rsidRPr="00422B0C">
        <w:rPr>
          <w:rFonts w:ascii="Arial" w:hAnsi="Arial" w:cs="Arial"/>
          <w:color w:val="000000" w:themeColor="text1"/>
          <w:sz w:val="20"/>
          <w:szCs w:val="20"/>
        </w:rPr>
        <w:t>adi</w:t>
      </w:r>
      <w:r w:rsidRPr="00422B0C">
        <w:rPr>
          <w:rFonts w:ascii="Arial" w:hAnsi="Arial" w:cs="Arial"/>
          <w:color w:val="000000" w:themeColor="text1"/>
          <w:spacing w:val="5"/>
          <w:sz w:val="20"/>
          <w:szCs w:val="20"/>
        </w:rPr>
        <w:t xml:space="preserve"> </w:t>
      </w:r>
      <w:r w:rsidRPr="00422B0C">
        <w:rPr>
          <w:rFonts w:ascii="Arial" w:hAnsi="Arial" w:cs="Arial"/>
          <w:color w:val="000000" w:themeColor="text1"/>
          <w:sz w:val="20"/>
          <w:szCs w:val="20"/>
        </w:rPr>
        <w:t>na</w:t>
      </w:r>
      <w:r w:rsidRPr="00422B0C">
        <w:rPr>
          <w:rFonts w:ascii="Arial" w:hAnsi="Arial" w:cs="Arial"/>
          <w:color w:val="000000" w:themeColor="text1"/>
          <w:spacing w:val="1"/>
          <w:sz w:val="20"/>
          <w:szCs w:val="20"/>
        </w:rPr>
        <w:t>m</w:t>
      </w:r>
      <w:r w:rsidRPr="00422B0C">
        <w:rPr>
          <w:rFonts w:ascii="Arial" w:hAnsi="Arial" w:cs="Arial"/>
          <w:color w:val="000000" w:themeColor="text1"/>
          <w:sz w:val="20"/>
          <w:szCs w:val="20"/>
        </w:rPr>
        <w:t>ena</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z</w:t>
      </w:r>
      <w:r w:rsidRPr="00422B0C">
        <w:rPr>
          <w:rFonts w:ascii="Arial" w:hAnsi="Arial" w:cs="Arial"/>
          <w:color w:val="000000" w:themeColor="text1"/>
          <w:spacing w:val="4"/>
          <w:sz w:val="20"/>
          <w:szCs w:val="20"/>
        </w:rPr>
        <w:t xml:space="preserve"> </w:t>
      </w:r>
      <w:r w:rsidRPr="00422B0C">
        <w:rPr>
          <w:rFonts w:ascii="Arial" w:hAnsi="Arial" w:cs="Arial"/>
          <w:color w:val="000000" w:themeColor="text1"/>
          <w:sz w:val="20"/>
          <w:szCs w:val="20"/>
        </w:rPr>
        <w:t>šes</w:t>
      </w:r>
      <w:r w:rsidRPr="00422B0C">
        <w:rPr>
          <w:rFonts w:ascii="Arial" w:hAnsi="Arial" w:cs="Arial"/>
          <w:color w:val="000000" w:themeColor="text1"/>
          <w:spacing w:val="1"/>
          <w:sz w:val="20"/>
          <w:szCs w:val="20"/>
        </w:rPr>
        <w:t>t</w:t>
      </w:r>
      <w:r w:rsidRPr="00422B0C">
        <w:rPr>
          <w:rFonts w:ascii="Arial" w:hAnsi="Arial" w:cs="Arial"/>
          <w:color w:val="000000" w:themeColor="text1"/>
          <w:sz w:val="20"/>
          <w:szCs w:val="20"/>
        </w:rPr>
        <w:t>e</w:t>
      </w:r>
      <w:r w:rsidRPr="00422B0C">
        <w:rPr>
          <w:rFonts w:ascii="Arial" w:hAnsi="Arial" w:cs="Arial"/>
          <w:color w:val="000000" w:themeColor="text1"/>
          <w:spacing w:val="2"/>
          <w:sz w:val="20"/>
          <w:szCs w:val="20"/>
        </w:rPr>
        <w:t>g</w:t>
      </w:r>
      <w:r w:rsidRPr="00422B0C">
        <w:rPr>
          <w:rFonts w:ascii="Arial" w:hAnsi="Arial" w:cs="Arial"/>
          <w:color w:val="000000" w:themeColor="text1"/>
          <w:sz w:val="20"/>
          <w:szCs w:val="20"/>
        </w:rPr>
        <w:t>a</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z w:val="20"/>
          <w:szCs w:val="20"/>
        </w:rPr>
        <w:t>ods</w:t>
      </w:r>
      <w:r w:rsidRPr="00422B0C">
        <w:rPr>
          <w:rFonts w:ascii="Arial" w:hAnsi="Arial" w:cs="Arial"/>
          <w:color w:val="000000" w:themeColor="text1"/>
          <w:spacing w:val="1"/>
          <w:sz w:val="20"/>
          <w:szCs w:val="20"/>
        </w:rPr>
        <w:t>t</w:t>
      </w:r>
      <w:r w:rsidRPr="00422B0C">
        <w:rPr>
          <w:rFonts w:ascii="Arial" w:hAnsi="Arial" w:cs="Arial"/>
          <w:color w:val="000000" w:themeColor="text1"/>
          <w:sz w:val="20"/>
          <w:szCs w:val="20"/>
        </w:rPr>
        <w:t>a</w:t>
      </w:r>
      <w:r w:rsidRPr="00422B0C">
        <w:rPr>
          <w:rFonts w:ascii="Arial" w:hAnsi="Arial" w:cs="Arial"/>
          <w:color w:val="000000" w:themeColor="text1"/>
          <w:spacing w:val="-2"/>
          <w:sz w:val="20"/>
          <w:szCs w:val="20"/>
        </w:rPr>
        <w:t>v</w:t>
      </w:r>
      <w:r w:rsidRPr="00422B0C">
        <w:rPr>
          <w:rFonts w:ascii="Arial" w:hAnsi="Arial" w:cs="Arial"/>
          <w:color w:val="000000" w:themeColor="text1"/>
          <w:spacing w:val="2"/>
          <w:sz w:val="20"/>
          <w:szCs w:val="20"/>
        </w:rPr>
        <w:t>k</w:t>
      </w:r>
      <w:r w:rsidRPr="00422B0C">
        <w:rPr>
          <w:rFonts w:ascii="Arial" w:hAnsi="Arial" w:cs="Arial"/>
          <w:color w:val="000000" w:themeColor="text1"/>
          <w:sz w:val="20"/>
          <w:szCs w:val="20"/>
        </w:rPr>
        <w:t>a</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z w:val="20"/>
          <w:szCs w:val="20"/>
        </w:rPr>
        <w:t>14.</w:t>
      </w:r>
      <w:r w:rsidRPr="00422B0C">
        <w:rPr>
          <w:rFonts w:ascii="Arial" w:hAnsi="Arial" w:cs="Arial"/>
          <w:color w:val="000000" w:themeColor="text1"/>
          <w:spacing w:val="7"/>
          <w:sz w:val="20"/>
          <w:szCs w:val="20"/>
        </w:rPr>
        <w:t xml:space="preserve"> </w:t>
      </w:r>
      <w:r w:rsidRPr="00422B0C">
        <w:rPr>
          <w:rFonts w:ascii="Arial" w:hAnsi="Arial" w:cs="Arial"/>
          <w:color w:val="000000" w:themeColor="text1"/>
          <w:sz w:val="20"/>
          <w:szCs w:val="20"/>
        </w:rPr>
        <w:t>č</w:t>
      </w:r>
      <w:r w:rsidRPr="00422B0C">
        <w:rPr>
          <w:rFonts w:ascii="Arial" w:hAnsi="Arial" w:cs="Arial"/>
          <w:color w:val="000000" w:themeColor="text1"/>
          <w:spacing w:val="-1"/>
          <w:sz w:val="20"/>
          <w:szCs w:val="20"/>
        </w:rPr>
        <w:t>l</w:t>
      </w:r>
      <w:r w:rsidRPr="00422B0C">
        <w:rPr>
          <w:rFonts w:ascii="Arial" w:hAnsi="Arial" w:cs="Arial"/>
          <w:color w:val="000000" w:themeColor="text1"/>
          <w:sz w:val="20"/>
          <w:szCs w:val="20"/>
        </w:rPr>
        <w:t>ena</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z w:val="20"/>
          <w:szCs w:val="20"/>
        </w:rPr>
        <w:t>Za</w:t>
      </w:r>
      <w:r w:rsidRPr="00422B0C">
        <w:rPr>
          <w:rFonts w:ascii="Arial" w:hAnsi="Arial" w:cs="Arial"/>
          <w:color w:val="000000" w:themeColor="text1"/>
          <w:spacing w:val="2"/>
          <w:sz w:val="20"/>
          <w:szCs w:val="20"/>
        </w:rPr>
        <w:t>k</w:t>
      </w:r>
      <w:r w:rsidRPr="00422B0C">
        <w:rPr>
          <w:rFonts w:ascii="Arial" w:hAnsi="Arial" w:cs="Arial"/>
          <w:color w:val="000000" w:themeColor="text1"/>
          <w:sz w:val="20"/>
          <w:szCs w:val="20"/>
        </w:rPr>
        <w:t>ona</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z w:val="20"/>
          <w:szCs w:val="20"/>
        </w:rPr>
        <w:t>o</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n</w:t>
      </w:r>
      <w:r w:rsidRPr="00422B0C">
        <w:rPr>
          <w:rFonts w:ascii="Arial" w:hAnsi="Arial" w:cs="Arial"/>
          <w:color w:val="000000" w:themeColor="text1"/>
          <w:spacing w:val="1"/>
          <w:sz w:val="20"/>
          <w:szCs w:val="20"/>
        </w:rPr>
        <w:t>t</w:t>
      </w:r>
      <w:r w:rsidRPr="00422B0C">
        <w:rPr>
          <w:rFonts w:ascii="Arial" w:hAnsi="Arial" w:cs="Arial"/>
          <w:color w:val="000000" w:themeColor="text1"/>
          <w:spacing w:val="-3"/>
          <w:sz w:val="20"/>
          <w:szCs w:val="20"/>
        </w:rPr>
        <w:t>e</w:t>
      </w:r>
      <w:r w:rsidRPr="00422B0C">
        <w:rPr>
          <w:rFonts w:ascii="Arial" w:hAnsi="Arial" w:cs="Arial"/>
          <w:color w:val="000000" w:themeColor="text1"/>
          <w:spacing w:val="2"/>
          <w:sz w:val="20"/>
          <w:szCs w:val="20"/>
        </w:rPr>
        <w:t>g</w:t>
      </w:r>
      <w:r w:rsidRPr="00422B0C">
        <w:rPr>
          <w:rFonts w:ascii="Arial" w:hAnsi="Arial" w:cs="Arial"/>
          <w:color w:val="000000" w:themeColor="text1"/>
          <w:spacing w:val="1"/>
          <w:sz w:val="20"/>
          <w:szCs w:val="20"/>
        </w:rPr>
        <w:t>r</w:t>
      </w:r>
      <w:r w:rsidRPr="00422B0C">
        <w:rPr>
          <w:rFonts w:ascii="Arial" w:hAnsi="Arial" w:cs="Arial"/>
          <w:color w:val="000000" w:themeColor="text1"/>
          <w:spacing w:val="-1"/>
          <w:sz w:val="20"/>
          <w:szCs w:val="20"/>
        </w:rPr>
        <w:t>i</w:t>
      </w:r>
      <w:r w:rsidRPr="00422B0C">
        <w:rPr>
          <w:rFonts w:ascii="Arial" w:hAnsi="Arial" w:cs="Arial"/>
          <w:color w:val="000000" w:themeColor="text1"/>
          <w:spacing w:val="1"/>
          <w:sz w:val="20"/>
          <w:szCs w:val="20"/>
        </w:rPr>
        <w:t>t</w:t>
      </w:r>
      <w:r w:rsidRPr="00422B0C">
        <w:rPr>
          <w:rFonts w:ascii="Arial" w:hAnsi="Arial" w:cs="Arial"/>
          <w:color w:val="000000" w:themeColor="text1"/>
          <w:spacing w:val="-3"/>
          <w:sz w:val="20"/>
          <w:szCs w:val="20"/>
        </w:rPr>
        <w:t>e</w:t>
      </w:r>
      <w:r w:rsidRPr="00422B0C">
        <w:rPr>
          <w:rFonts w:ascii="Arial" w:hAnsi="Arial" w:cs="Arial"/>
          <w:color w:val="000000" w:themeColor="text1"/>
          <w:spacing w:val="1"/>
          <w:sz w:val="20"/>
          <w:szCs w:val="20"/>
        </w:rPr>
        <w:t>t</w:t>
      </w:r>
      <w:r w:rsidRPr="00422B0C">
        <w:rPr>
          <w:rFonts w:ascii="Arial" w:hAnsi="Arial" w:cs="Arial"/>
          <w:color w:val="000000" w:themeColor="text1"/>
          <w:sz w:val="20"/>
          <w:szCs w:val="20"/>
        </w:rPr>
        <w:t>i</w:t>
      </w:r>
      <w:r w:rsidRPr="00422B0C">
        <w:rPr>
          <w:rFonts w:ascii="Arial" w:hAnsi="Arial" w:cs="Arial"/>
          <w:color w:val="000000" w:themeColor="text1"/>
          <w:spacing w:val="5"/>
          <w:sz w:val="20"/>
          <w:szCs w:val="20"/>
        </w:rPr>
        <w:t xml:space="preserve"> </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n</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z w:val="20"/>
          <w:szCs w:val="20"/>
        </w:rPr>
        <w:t>p</w:t>
      </w:r>
      <w:r w:rsidRPr="00422B0C">
        <w:rPr>
          <w:rFonts w:ascii="Arial" w:hAnsi="Arial" w:cs="Arial"/>
          <w:color w:val="000000" w:themeColor="text1"/>
          <w:spacing w:val="1"/>
          <w:sz w:val="20"/>
          <w:szCs w:val="20"/>
        </w:rPr>
        <w:t>r</w:t>
      </w:r>
      <w:r w:rsidRPr="00422B0C">
        <w:rPr>
          <w:rFonts w:ascii="Arial" w:hAnsi="Arial" w:cs="Arial"/>
          <w:color w:val="000000" w:themeColor="text1"/>
          <w:sz w:val="20"/>
          <w:szCs w:val="20"/>
        </w:rPr>
        <w:t>ep</w:t>
      </w:r>
      <w:r w:rsidRPr="00422B0C">
        <w:rPr>
          <w:rFonts w:ascii="Arial" w:hAnsi="Arial" w:cs="Arial"/>
          <w:color w:val="000000" w:themeColor="text1"/>
          <w:spacing w:val="1"/>
          <w:sz w:val="20"/>
          <w:szCs w:val="20"/>
        </w:rPr>
        <w:t>r</w:t>
      </w:r>
      <w:r w:rsidRPr="00422B0C">
        <w:rPr>
          <w:rFonts w:ascii="Arial" w:hAnsi="Arial" w:cs="Arial"/>
          <w:color w:val="000000" w:themeColor="text1"/>
          <w:sz w:val="20"/>
          <w:szCs w:val="20"/>
        </w:rPr>
        <w:t>eče</w:t>
      </w:r>
      <w:r w:rsidRPr="00422B0C">
        <w:rPr>
          <w:rFonts w:ascii="Arial" w:hAnsi="Arial" w:cs="Arial"/>
          <w:color w:val="000000" w:themeColor="text1"/>
          <w:spacing w:val="-2"/>
          <w:sz w:val="20"/>
          <w:szCs w:val="20"/>
        </w:rPr>
        <w:t>v</w:t>
      </w:r>
      <w:r w:rsidRPr="00422B0C">
        <w:rPr>
          <w:rFonts w:ascii="Arial" w:hAnsi="Arial" w:cs="Arial"/>
          <w:color w:val="000000" w:themeColor="text1"/>
          <w:sz w:val="20"/>
          <w:szCs w:val="20"/>
        </w:rPr>
        <w:t>an</w:t>
      </w:r>
      <w:r w:rsidRPr="00422B0C">
        <w:rPr>
          <w:rFonts w:ascii="Arial" w:hAnsi="Arial" w:cs="Arial"/>
          <w:color w:val="000000" w:themeColor="text1"/>
          <w:spacing w:val="1"/>
          <w:sz w:val="20"/>
          <w:szCs w:val="20"/>
        </w:rPr>
        <w:t>j</w:t>
      </w:r>
      <w:r w:rsidRPr="00422B0C">
        <w:rPr>
          <w:rFonts w:ascii="Arial" w:hAnsi="Arial" w:cs="Arial"/>
          <w:color w:val="000000" w:themeColor="text1"/>
          <w:sz w:val="20"/>
          <w:szCs w:val="20"/>
        </w:rPr>
        <w:t>u</w:t>
      </w:r>
      <w:r w:rsidRPr="00422B0C">
        <w:rPr>
          <w:rFonts w:ascii="Arial" w:hAnsi="Arial" w:cs="Arial"/>
          <w:color w:val="000000" w:themeColor="text1"/>
          <w:spacing w:val="6"/>
          <w:sz w:val="20"/>
          <w:szCs w:val="20"/>
        </w:rPr>
        <w:t xml:space="preserve"> </w:t>
      </w:r>
      <w:r w:rsidRPr="00422B0C">
        <w:rPr>
          <w:rFonts w:ascii="Arial" w:hAnsi="Arial" w:cs="Arial"/>
          <w:color w:val="000000" w:themeColor="text1"/>
          <w:spacing w:val="2"/>
          <w:sz w:val="20"/>
          <w:szCs w:val="20"/>
        </w:rPr>
        <w:t>k</w:t>
      </w:r>
      <w:r w:rsidRPr="00422B0C">
        <w:rPr>
          <w:rFonts w:ascii="Arial" w:hAnsi="Arial" w:cs="Arial"/>
          <w:color w:val="000000" w:themeColor="text1"/>
          <w:sz w:val="20"/>
          <w:szCs w:val="20"/>
        </w:rPr>
        <w:t>o</w:t>
      </w:r>
      <w:r w:rsidRPr="00422B0C">
        <w:rPr>
          <w:rFonts w:ascii="Arial" w:hAnsi="Arial" w:cs="Arial"/>
          <w:color w:val="000000" w:themeColor="text1"/>
          <w:spacing w:val="1"/>
          <w:sz w:val="20"/>
          <w:szCs w:val="20"/>
        </w:rPr>
        <w:t>r</w:t>
      </w:r>
      <w:r w:rsidRPr="00422B0C">
        <w:rPr>
          <w:rFonts w:ascii="Arial" w:hAnsi="Arial" w:cs="Arial"/>
          <w:color w:val="000000" w:themeColor="text1"/>
          <w:sz w:val="20"/>
          <w:szCs w:val="20"/>
        </w:rPr>
        <w:t>u</w:t>
      </w:r>
      <w:r w:rsidRPr="00422B0C">
        <w:rPr>
          <w:rFonts w:ascii="Arial" w:hAnsi="Arial" w:cs="Arial"/>
          <w:color w:val="000000" w:themeColor="text1"/>
          <w:spacing w:val="-3"/>
          <w:sz w:val="20"/>
          <w:szCs w:val="20"/>
        </w:rPr>
        <w:t>p</w:t>
      </w:r>
      <w:r w:rsidRPr="00422B0C">
        <w:rPr>
          <w:rFonts w:ascii="Arial" w:hAnsi="Arial" w:cs="Arial"/>
          <w:color w:val="000000" w:themeColor="text1"/>
          <w:sz w:val="20"/>
          <w:szCs w:val="20"/>
        </w:rPr>
        <w:t>c</w:t>
      </w:r>
      <w:r w:rsidRPr="00422B0C">
        <w:rPr>
          <w:rFonts w:ascii="Arial" w:hAnsi="Arial" w:cs="Arial"/>
          <w:color w:val="000000" w:themeColor="text1"/>
          <w:spacing w:val="-1"/>
          <w:sz w:val="20"/>
          <w:szCs w:val="20"/>
        </w:rPr>
        <w:t>ij</w:t>
      </w:r>
      <w:r w:rsidRPr="00422B0C">
        <w:rPr>
          <w:rFonts w:ascii="Arial" w:hAnsi="Arial" w:cs="Arial"/>
          <w:color w:val="000000" w:themeColor="text1"/>
          <w:sz w:val="20"/>
          <w:szCs w:val="20"/>
        </w:rPr>
        <w:t xml:space="preserve">e </w:t>
      </w:r>
      <w:r w:rsidRPr="00422B0C">
        <w:rPr>
          <w:rFonts w:ascii="Arial" w:hAnsi="Arial" w:cs="Arial"/>
          <w:color w:val="000000" w:themeColor="text1"/>
          <w:spacing w:val="1"/>
          <w:sz w:val="20"/>
          <w:szCs w:val="20"/>
        </w:rPr>
        <w:t>(</w:t>
      </w:r>
      <w:r w:rsidRPr="00422B0C">
        <w:rPr>
          <w:rFonts w:ascii="Arial" w:hAnsi="Arial" w:cs="Arial"/>
          <w:color w:val="000000" w:themeColor="text1"/>
          <w:spacing w:val="-1"/>
          <w:sz w:val="20"/>
          <w:szCs w:val="20"/>
        </w:rPr>
        <w:t>U</w:t>
      </w:r>
      <w:r w:rsidRPr="00422B0C">
        <w:rPr>
          <w:rFonts w:ascii="Arial" w:hAnsi="Arial" w:cs="Arial"/>
          <w:color w:val="000000" w:themeColor="text1"/>
          <w:spacing w:val="1"/>
          <w:sz w:val="20"/>
          <w:szCs w:val="20"/>
        </w:rPr>
        <w:t>r.</w:t>
      </w:r>
      <w:r w:rsidRPr="00422B0C">
        <w:rPr>
          <w:rFonts w:ascii="Arial" w:hAnsi="Arial" w:cs="Arial"/>
          <w:color w:val="000000" w:themeColor="text1"/>
          <w:sz w:val="20"/>
          <w:szCs w:val="20"/>
        </w:rPr>
        <w:t xml:space="preserve"> </w:t>
      </w:r>
      <w:r w:rsidRPr="00422B0C">
        <w:rPr>
          <w:rFonts w:ascii="Arial" w:hAnsi="Arial" w:cs="Arial"/>
          <w:color w:val="000000" w:themeColor="text1"/>
          <w:spacing w:val="-1"/>
          <w:sz w:val="20"/>
          <w:szCs w:val="20"/>
        </w:rPr>
        <w:t>l.</w:t>
      </w:r>
      <w:r w:rsidRPr="00422B0C">
        <w:rPr>
          <w:rFonts w:ascii="Arial" w:hAnsi="Arial" w:cs="Arial"/>
          <w:color w:val="000000" w:themeColor="text1"/>
          <w:spacing w:val="3"/>
          <w:sz w:val="20"/>
          <w:szCs w:val="20"/>
        </w:rPr>
        <w:t xml:space="preserve"> </w:t>
      </w:r>
      <w:r w:rsidRPr="00422B0C">
        <w:rPr>
          <w:rFonts w:ascii="Arial" w:hAnsi="Arial" w:cs="Arial"/>
          <w:color w:val="000000" w:themeColor="text1"/>
          <w:spacing w:val="-1"/>
          <w:sz w:val="20"/>
          <w:szCs w:val="20"/>
        </w:rPr>
        <w:t>R</w:t>
      </w:r>
      <w:r w:rsidRPr="00422B0C">
        <w:rPr>
          <w:rFonts w:ascii="Arial" w:hAnsi="Arial" w:cs="Arial"/>
          <w:color w:val="000000" w:themeColor="text1"/>
          <w:spacing w:val="-3"/>
          <w:sz w:val="20"/>
          <w:szCs w:val="20"/>
        </w:rPr>
        <w:t>S</w:t>
      </w:r>
      <w:r w:rsidRPr="00422B0C">
        <w:rPr>
          <w:rFonts w:ascii="Arial" w:hAnsi="Arial" w:cs="Arial"/>
          <w:color w:val="000000" w:themeColor="text1"/>
          <w:sz w:val="20"/>
          <w:szCs w:val="20"/>
        </w:rPr>
        <w:t>,</w:t>
      </w:r>
      <w:r w:rsidRPr="00422B0C">
        <w:rPr>
          <w:rFonts w:ascii="Arial" w:hAnsi="Arial" w:cs="Arial"/>
          <w:color w:val="000000" w:themeColor="text1"/>
          <w:spacing w:val="3"/>
          <w:sz w:val="20"/>
          <w:szCs w:val="20"/>
        </w:rPr>
        <w:t xml:space="preserve"> </w:t>
      </w:r>
      <w:r w:rsidRPr="00422B0C">
        <w:rPr>
          <w:rFonts w:ascii="Arial" w:hAnsi="Arial" w:cs="Arial"/>
          <w:color w:val="000000" w:themeColor="text1"/>
          <w:spacing w:val="-2"/>
          <w:sz w:val="20"/>
          <w:szCs w:val="20"/>
        </w:rPr>
        <w:t>š</w:t>
      </w:r>
      <w:r w:rsidRPr="00422B0C">
        <w:rPr>
          <w:rFonts w:ascii="Arial" w:hAnsi="Arial" w:cs="Arial"/>
          <w:color w:val="000000" w:themeColor="text1"/>
          <w:spacing w:val="1"/>
          <w:sz w:val="20"/>
          <w:szCs w:val="20"/>
        </w:rPr>
        <w:t>t</w:t>
      </w:r>
      <w:r w:rsidRPr="00422B0C">
        <w:rPr>
          <w:rFonts w:ascii="Arial" w:hAnsi="Arial" w:cs="Arial"/>
          <w:color w:val="000000" w:themeColor="text1"/>
          <w:sz w:val="20"/>
          <w:szCs w:val="20"/>
        </w:rPr>
        <w:t>. 45</w:t>
      </w:r>
      <w:r w:rsidRPr="00422B0C">
        <w:rPr>
          <w:rFonts w:ascii="Arial" w:hAnsi="Arial" w:cs="Arial"/>
          <w:color w:val="000000" w:themeColor="text1"/>
          <w:spacing w:val="1"/>
          <w:sz w:val="20"/>
          <w:szCs w:val="20"/>
        </w:rPr>
        <w:t>/</w:t>
      </w:r>
      <w:r w:rsidRPr="00422B0C">
        <w:rPr>
          <w:rFonts w:ascii="Arial" w:hAnsi="Arial" w:cs="Arial"/>
          <w:color w:val="000000" w:themeColor="text1"/>
          <w:sz w:val="20"/>
          <w:szCs w:val="20"/>
        </w:rPr>
        <w:t>10</w:t>
      </w:r>
      <w:r w:rsidRPr="00422B0C">
        <w:rPr>
          <w:rFonts w:ascii="Arial" w:hAnsi="Arial" w:cs="Arial"/>
          <w:color w:val="000000" w:themeColor="text1"/>
          <w:spacing w:val="-4"/>
          <w:sz w:val="20"/>
          <w:szCs w:val="20"/>
        </w:rPr>
        <w:t xml:space="preserve"> </w:t>
      </w:r>
      <w:r w:rsidRPr="00422B0C">
        <w:rPr>
          <w:rFonts w:ascii="Arial" w:hAnsi="Arial" w:cs="Arial"/>
          <w:color w:val="000000" w:themeColor="text1"/>
          <w:sz w:val="20"/>
          <w:szCs w:val="20"/>
        </w:rPr>
        <w:t>s</w:t>
      </w:r>
      <w:r w:rsidRPr="00422B0C">
        <w:rPr>
          <w:rFonts w:ascii="Arial" w:hAnsi="Arial" w:cs="Arial"/>
          <w:color w:val="000000" w:themeColor="text1"/>
          <w:spacing w:val="2"/>
          <w:sz w:val="20"/>
          <w:szCs w:val="20"/>
        </w:rPr>
        <w:t xml:space="preserve"> </w:t>
      </w:r>
      <w:r w:rsidRPr="00422B0C">
        <w:rPr>
          <w:rFonts w:ascii="Arial" w:hAnsi="Arial" w:cs="Arial"/>
          <w:color w:val="000000" w:themeColor="text1"/>
          <w:sz w:val="20"/>
          <w:szCs w:val="20"/>
        </w:rPr>
        <w:t>sp</w:t>
      </w:r>
      <w:r w:rsidRPr="00422B0C">
        <w:rPr>
          <w:rFonts w:ascii="Arial" w:hAnsi="Arial" w:cs="Arial"/>
          <w:color w:val="000000" w:themeColor="text1"/>
          <w:spacing w:val="1"/>
          <w:sz w:val="20"/>
          <w:szCs w:val="20"/>
        </w:rPr>
        <w:t>r</w:t>
      </w:r>
      <w:r w:rsidRPr="00422B0C">
        <w:rPr>
          <w:rFonts w:ascii="Arial" w:hAnsi="Arial" w:cs="Arial"/>
          <w:color w:val="000000" w:themeColor="text1"/>
          <w:spacing w:val="-3"/>
          <w:sz w:val="20"/>
          <w:szCs w:val="20"/>
        </w:rPr>
        <w:t>e</w:t>
      </w:r>
      <w:r w:rsidRPr="00422B0C">
        <w:rPr>
          <w:rFonts w:ascii="Arial" w:hAnsi="Arial" w:cs="Arial"/>
          <w:color w:val="000000" w:themeColor="text1"/>
          <w:spacing w:val="1"/>
          <w:sz w:val="20"/>
          <w:szCs w:val="20"/>
        </w:rPr>
        <w:t>m</w:t>
      </w:r>
      <w:r w:rsidRPr="00422B0C">
        <w:rPr>
          <w:rFonts w:ascii="Arial" w:hAnsi="Arial" w:cs="Arial"/>
          <w:color w:val="000000" w:themeColor="text1"/>
          <w:spacing w:val="-3"/>
          <w:sz w:val="20"/>
          <w:szCs w:val="20"/>
        </w:rPr>
        <w:t>e</w:t>
      </w:r>
      <w:r w:rsidRPr="00422B0C">
        <w:rPr>
          <w:rFonts w:ascii="Arial" w:hAnsi="Arial" w:cs="Arial"/>
          <w:color w:val="000000" w:themeColor="text1"/>
          <w:spacing w:val="1"/>
          <w:sz w:val="20"/>
          <w:szCs w:val="20"/>
        </w:rPr>
        <w:t>m</w:t>
      </w:r>
      <w:r w:rsidRPr="00422B0C">
        <w:rPr>
          <w:rFonts w:ascii="Arial" w:hAnsi="Arial" w:cs="Arial"/>
          <w:color w:val="000000" w:themeColor="text1"/>
          <w:sz w:val="20"/>
          <w:szCs w:val="20"/>
        </w:rPr>
        <w:t>ba</w:t>
      </w:r>
      <w:r w:rsidRPr="00422B0C">
        <w:rPr>
          <w:rFonts w:ascii="Arial" w:hAnsi="Arial" w:cs="Arial"/>
          <w:color w:val="000000" w:themeColor="text1"/>
          <w:spacing w:val="1"/>
          <w:sz w:val="20"/>
          <w:szCs w:val="20"/>
        </w:rPr>
        <w:t>m</w:t>
      </w:r>
      <w:r w:rsidRPr="00422B0C">
        <w:rPr>
          <w:rFonts w:ascii="Arial" w:hAnsi="Arial" w:cs="Arial"/>
          <w:color w:val="000000" w:themeColor="text1"/>
          <w:sz w:val="20"/>
          <w:szCs w:val="20"/>
        </w:rPr>
        <w:t xml:space="preserve">i </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n</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z w:val="20"/>
          <w:szCs w:val="20"/>
        </w:rPr>
        <w:t>dopo</w:t>
      </w:r>
      <w:r w:rsidRPr="00422B0C">
        <w:rPr>
          <w:rFonts w:ascii="Arial" w:hAnsi="Arial" w:cs="Arial"/>
          <w:color w:val="000000" w:themeColor="text1"/>
          <w:spacing w:val="-1"/>
          <w:sz w:val="20"/>
          <w:szCs w:val="20"/>
        </w:rPr>
        <w:t>l</w:t>
      </w:r>
      <w:r w:rsidRPr="00422B0C">
        <w:rPr>
          <w:rFonts w:ascii="Arial" w:hAnsi="Arial" w:cs="Arial"/>
          <w:color w:val="000000" w:themeColor="text1"/>
          <w:sz w:val="20"/>
          <w:szCs w:val="20"/>
        </w:rPr>
        <w:t>n</w:t>
      </w:r>
      <w:r w:rsidRPr="00422B0C">
        <w:rPr>
          <w:rFonts w:ascii="Arial" w:hAnsi="Arial" w:cs="Arial"/>
          <w:color w:val="000000" w:themeColor="text1"/>
          <w:spacing w:val="-1"/>
          <w:sz w:val="20"/>
          <w:szCs w:val="20"/>
        </w:rPr>
        <w:t>i</w:t>
      </w:r>
      <w:r w:rsidRPr="00422B0C">
        <w:rPr>
          <w:rFonts w:ascii="Arial" w:hAnsi="Arial" w:cs="Arial"/>
          <w:color w:val="000000" w:themeColor="text1"/>
          <w:spacing w:val="1"/>
          <w:sz w:val="20"/>
          <w:szCs w:val="20"/>
        </w:rPr>
        <w:t>t</w:t>
      </w:r>
      <w:r w:rsidRPr="00422B0C">
        <w:rPr>
          <w:rFonts w:ascii="Arial" w:hAnsi="Arial" w:cs="Arial"/>
          <w:color w:val="000000" w:themeColor="text1"/>
          <w:spacing w:val="-2"/>
          <w:sz w:val="20"/>
          <w:szCs w:val="20"/>
        </w:rPr>
        <w:t>v</w:t>
      </w:r>
      <w:r w:rsidRPr="00422B0C">
        <w:rPr>
          <w:rFonts w:ascii="Arial" w:hAnsi="Arial" w:cs="Arial"/>
          <w:color w:val="000000" w:themeColor="text1"/>
          <w:sz w:val="20"/>
          <w:szCs w:val="20"/>
        </w:rPr>
        <w:t>a</w:t>
      </w:r>
      <w:r w:rsidRPr="00422B0C">
        <w:rPr>
          <w:rFonts w:ascii="Arial" w:hAnsi="Arial" w:cs="Arial"/>
          <w:color w:val="000000" w:themeColor="text1"/>
          <w:spacing w:val="1"/>
          <w:sz w:val="20"/>
          <w:szCs w:val="20"/>
        </w:rPr>
        <w:t>m</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 to je zaradi zagotovitve transparentnosti posla in preprečitve korupcijskih tveganj pri sklepanju pravnih poslov</w:t>
      </w:r>
      <w:r w:rsidRPr="00422B0C">
        <w:rPr>
          <w:rFonts w:ascii="Arial" w:hAnsi="Arial" w:cs="Arial"/>
          <w:color w:val="000000" w:themeColor="text1"/>
          <w:spacing w:val="2"/>
          <w:sz w:val="20"/>
          <w:szCs w:val="20"/>
        </w:rPr>
        <w:t xml:space="preserve"> </w:t>
      </w:r>
      <w:r w:rsidRPr="00422B0C">
        <w:rPr>
          <w:rFonts w:ascii="Arial" w:hAnsi="Arial" w:cs="Arial"/>
          <w:color w:val="000000" w:themeColor="text1"/>
          <w:sz w:val="20"/>
          <w:szCs w:val="20"/>
        </w:rPr>
        <w:t xml:space="preserve">kot zakoniti zastopnik ponudnika v postopku javnega naročanja podajam naslednjo </w:t>
      </w:r>
    </w:p>
    <w:p w14:paraId="6327D895" w14:textId="77777777" w:rsidR="003920CF" w:rsidRPr="00422B0C" w:rsidRDefault="003920CF" w:rsidP="003920CF">
      <w:pPr>
        <w:widowControl w:val="0"/>
        <w:autoSpaceDE w:val="0"/>
        <w:autoSpaceDN w:val="0"/>
        <w:adjustRightInd w:val="0"/>
        <w:spacing w:before="40" w:after="0" w:line="240" w:lineRule="auto"/>
        <w:rPr>
          <w:rFonts w:ascii="Arial" w:hAnsi="Arial" w:cs="Arial"/>
          <w:color w:val="000000" w:themeColor="text1"/>
          <w:sz w:val="20"/>
          <w:szCs w:val="20"/>
        </w:rPr>
      </w:pPr>
    </w:p>
    <w:p w14:paraId="22C443E2" w14:textId="62973818" w:rsidR="00A0726D" w:rsidRPr="00422B0C" w:rsidRDefault="00A0726D" w:rsidP="00A0726D">
      <w:pPr>
        <w:widowControl w:val="0"/>
        <w:autoSpaceDE w:val="0"/>
        <w:autoSpaceDN w:val="0"/>
        <w:adjustRightInd w:val="0"/>
        <w:spacing w:before="40" w:after="0" w:line="240" w:lineRule="auto"/>
        <w:jc w:val="center"/>
        <w:rPr>
          <w:rFonts w:ascii="Arial" w:hAnsi="Arial" w:cs="Arial"/>
          <w:b/>
          <w:bCs/>
          <w:color w:val="000000" w:themeColor="text1"/>
          <w:sz w:val="20"/>
          <w:szCs w:val="20"/>
        </w:rPr>
      </w:pP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Z</w:t>
      </w:r>
      <w:r w:rsidRPr="00422B0C">
        <w:rPr>
          <w:rFonts w:ascii="Arial" w:hAnsi="Arial" w:cs="Arial"/>
          <w:b/>
          <w:bCs/>
          <w:color w:val="000000" w:themeColor="text1"/>
          <w:spacing w:val="2"/>
          <w:sz w:val="20"/>
          <w:szCs w:val="20"/>
        </w:rPr>
        <w:t>J</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1"/>
          <w:sz w:val="20"/>
          <w:szCs w:val="20"/>
        </w:rPr>
        <w:t>V</w:t>
      </w:r>
      <w:r w:rsidRPr="00422B0C">
        <w:rPr>
          <w:rFonts w:ascii="Arial" w:hAnsi="Arial" w:cs="Arial"/>
          <w:b/>
          <w:bCs/>
          <w:color w:val="000000" w:themeColor="text1"/>
          <w:sz w:val="20"/>
          <w:szCs w:val="20"/>
        </w:rPr>
        <w:t>O</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z w:val="20"/>
          <w:szCs w:val="20"/>
        </w:rPr>
        <w:t xml:space="preserve">O </w:t>
      </w:r>
      <w:r w:rsidRPr="00422B0C">
        <w:rPr>
          <w:rFonts w:ascii="Arial" w:hAnsi="Arial" w:cs="Arial"/>
          <w:b/>
          <w:bCs/>
          <w:color w:val="000000" w:themeColor="text1"/>
          <w:spacing w:val="-1"/>
          <w:sz w:val="20"/>
          <w:szCs w:val="20"/>
        </w:rPr>
        <w:t>UDE</w:t>
      </w:r>
      <w:r w:rsidRPr="00422B0C">
        <w:rPr>
          <w:rFonts w:ascii="Arial" w:hAnsi="Arial" w:cs="Arial"/>
          <w:b/>
          <w:bCs/>
          <w:color w:val="000000" w:themeColor="text1"/>
          <w:sz w:val="20"/>
          <w:szCs w:val="20"/>
        </w:rPr>
        <w:t>L</w:t>
      </w:r>
      <w:r w:rsidRPr="00422B0C">
        <w:rPr>
          <w:rFonts w:ascii="Arial" w:hAnsi="Arial" w:cs="Arial"/>
          <w:b/>
          <w:bCs/>
          <w:color w:val="000000" w:themeColor="text1"/>
          <w:spacing w:val="-1"/>
          <w:sz w:val="20"/>
          <w:szCs w:val="20"/>
        </w:rPr>
        <w:t>E</w:t>
      </w:r>
      <w:r w:rsidRPr="00422B0C">
        <w:rPr>
          <w:rFonts w:ascii="Arial" w:hAnsi="Arial" w:cs="Arial"/>
          <w:b/>
          <w:bCs/>
          <w:color w:val="000000" w:themeColor="text1"/>
          <w:sz w:val="20"/>
          <w:szCs w:val="20"/>
        </w:rPr>
        <w:t>Ž</w:t>
      </w:r>
      <w:r w:rsidRPr="00422B0C">
        <w:rPr>
          <w:rFonts w:ascii="Arial" w:hAnsi="Arial" w:cs="Arial"/>
          <w:b/>
          <w:bCs/>
          <w:color w:val="000000" w:themeColor="text1"/>
          <w:spacing w:val="-1"/>
          <w:sz w:val="20"/>
          <w:szCs w:val="20"/>
        </w:rPr>
        <w:t>B</w:t>
      </w:r>
      <w:r w:rsidRPr="00422B0C">
        <w:rPr>
          <w:rFonts w:ascii="Arial" w:hAnsi="Arial" w:cs="Arial"/>
          <w:b/>
          <w:bCs/>
          <w:color w:val="000000" w:themeColor="text1"/>
          <w:sz w:val="20"/>
          <w:szCs w:val="20"/>
        </w:rPr>
        <w:t>I</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z w:val="20"/>
          <w:szCs w:val="20"/>
        </w:rPr>
        <w:t>F</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Z</w:t>
      </w:r>
      <w:r w:rsidRPr="00422B0C">
        <w:rPr>
          <w:rFonts w:ascii="Arial" w:hAnsi="Arial" w:cs="Arial"/>
          <w:b/>
          <w:bCs/>
          <w:color w:val="000000" w:themeColor="text1"/>
          <w:spacing w:val="1"/>
          <w:sz w:val="20"/>
          <w:szCs w:val="20"/>
        </w:rPr>
        <w:t>IČ</w:t>
      </w:r>
      <w:r w:rsidR="006078C3" w:rsidRPr="00422B0C">
        <w:rPr>
          <w:rFonts w:ascii="Arial" w:hAnsi="Arial" w:cs="Arial"/>
          <w:b/>
          <w:bCs/>
          <w:color w:val="000000" w:themeColor="text1"/>
          <w:spacing w:val="1"/>
          <w:sz w:val="20"/>
          <w:szCs w:val="20"/>
        </w:rPr>
        <w:t>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H</w:t>
      </w:r>
      <w:r w:rsidRPr="00422B0C">
        <w:rPr>
          <w:rFonts w:ascii="Arial" w:hAnsi="Arial" w:cs="Arial"/>
          <w:b/>
          <w:bCs/>
          <w:color w:val="000000" w:themeColor="text1"/>
          <w:spacing w:val="-2"/>
          <w:sz w:val="20"/>
          <w:szCs w:val="20"/>
        </w:rPr>
        <w:t xml:space="preserve"> </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 xml:space="preserve">N </w:t>
      </w: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R</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1"/>
          <w:sz w:val="20"/>
          <w:szCs w:val="20"/>
        </w:rPr>
        <w:t>V</w:t>
      </w:r>
      <w:r w:rsidR="008571F3" w:rsidRPr="00422B0C">
        <w:rPr>
          <w:rFonts w:ascii="Arial" w:hAnsi="Arial" w:cs="Arial"/>
          <w:b/>
          <w:bCs/>
          <w:color w:val="000000" w:themeColor="text1"/>
          <w:spacing w:val="-1"/>
          <w:sz w:val="20"/>
          <w:szCs w:val="20"/>
        </w:rPr>
        <w:t>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 xml:space="preserve">H </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SE</w:t>
      </w:r>
      <w:r w:rsidRPr="00422B0C">
        <w:rPr>
          <w:rFonts w:ascii="Arial" w:hAnsi="Arial" w:cs="Arial"/>
          <w:b/>
          <w:bCs/>
          <w:color w:val="000000" w:themeColor="text1"/>
          <w:sz w:val="20"/>
          <w:szCs w:val="20"/>
        </w:rPr>
        <w:t>B V</w:t>
      </w:r>
      <w:r w:rsidRPr="00422B0C">
        <w:rPr>
          <w:rFonts w:ascii="Arial" w:hAnsi="Arial" w:cs="Arial"/>
          <w:b/>
          <w:bCs/>
          <w:color w:val="000000" w:themeColor="text1"/>
          <w:spacing w:val="1"/>
          <w:sz w:val="20"/>
          <w:szCs w:val="20"/>
        </w:rPr>
        <w:t xml:space="preserve"> </w:t>
      </w:r>
      <w:r w:rsidRPr="00422B0C">
        <w:rPr>
          <w:rFonts w:ascii="Arial" w:hAnsi="Arial" w:cs="Arial"/>
          <w:b/>
          <w:bCs/>
          <w:color w:val="000000" w:themeColor="text1"/>
          <w:spacing w:val="2"/>
          <w:sz w:val="20"/>
          <w:szCs w:val="20"/>
        </w:rPr>
        <w:t>L</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2"/>
          <w:sz w:val="20"/>
          <w:szCs w:val="20"/>
        </w:rPr>
        <w:t>S</w:t>
      </w:r>
      <w:r w:rsidRPr="00422B0C">
        <w:rPr>
          <w:rFonts w:ascii="Arial" w:hAnsi="Arial" w:cs="Arial"/>
          <w:b/>
          <w:bCs/>
          <w:color w:val="000000" w:themeColor="text1"/>
          <w:spacing w:val="-3"/>
          <w:sz w:val="20"/>
          <w:szCs w:val="20"/>
        </w:rPr>
        <w:t>T</w:t>
      </w:r>
      <w:r w:rsidRPr="00422B0C">
        <w:rPr>
          <w:rFonts w:ascii="Arial" w:hAnsi="Arial" w:cs="Arial"/>
          <w:b/>
          <w:bCs/>
          <w:color w:val="000000" w:themeColor="text1"/>
          <w:spacing w:val="-1"/>
          <w:sz w:val="20"/>
          <w:szCs w:val="20"/>
        </w:rPr>
        <w:t>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pacing w:val="-1"/>
          <w:sz w:val="20"/>
          <w:szCs w:val="20"/>
        </w:rPr>
        <w:t>Š</w:t>
      </w:r>
      <w:r w:rsidRPr="00422B0C">
        <w:rPr>
          <w:rFonts w:ascii="Arial" w:hAnsi="Arial" w:cs="Arial"/>
          <w:b/>
          <w:bCs/>
          <w:color w:val="000000" w:themeColor="text1"/>
          <w:sz w:val="20"/>
          <w:szCs w:val="20"/>
        </w:rPr>
        <w:t>T</w:t>
      </w:r>
      <w:r w:rsidRPr="00422B0C">
        <w:rPr>
          <w:rFonts w:ascii="Arial" w:hAnsi="Arial" w:cs="Arial"/>
          <w:b/>
          <w:bCs/>
          <w:color w:val="000000" w:themeColor="text1"/>
          <w:spacing w:val="-1"/>
          <w:sz w:val="20"/>
          <w:szCs w:val="20"/>
        </w:rPr>
        <w:t>V</w:t>
      </w:r>
      <w:r w:rsidRPr="00422B0C">
        <w:rPr>
          <w:rFonts w:ascii="Arial" w:hAnsi="Arial" w:cs="Arial"/>
          <w:b/>
          <w:bCs/>
          <w:color w:val="000000" w:themeColor="text1"/>
          <w:sz w:val="20"/>
          <w:szCs w:val="20"/>
        </w:rPr>
        <w:t xml:space="preserve">U </w:t>
      </w: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NUDN</w:t>
      </w:r>
      <w:r w:rsidRPr="00422B0C">
        <w:rPr>
          <w:rFonts w:ascii="Arial" w:hAnsi="Arial" w:cs="Arial"/>
          <w:b/>
          <w:bCs/>
          <w:color w:val="000000" w:themeColor="text1"/>
          <w:spacing w:val="1"/>
          <w:sz w:val="20"/>
          <w:szCs w:val="20"/>
        </w:rPr>
        <w:t>IK</w:t>
      </w:r>
      <w:r w:rsidRPr="00422B0C">
        <w:rPr>
          <w:rFonts w:ascii="Arial" w:hAnsi="Arial" w:cs="Arial"/>
          <w:b/>
          <w:bCs/>
          <w:color w:val="000000" w:themeColor="text1"/>
          <w:sz w:val="20"/>
          <w:szCs w:val="20"/>
        </w:rPr>
        <w:t>A/PODIZVAJALCA</w:t>
      </w:r>
    </w:p>
    <w:p w14:paraId="5E6CFF34" w14:textId="77777777" w:rsidR="00A0726D" w:rsidRPr="00422B0C" w:rsidRDefault="00A0726D" w:rsidP="00A0726D">
      <w:pPr>
        <w:widowControl w:val="0"/>
        <w:autoSpaceDE w:val="0"/>
        <w:autoSpaceDN w:val="0"/>
        <w:adjustRightInd w:val="0"/>
        <w:spacing w:before="40" w:after="0" w:line="240" w:lineRule="auto"/>
        <w:rPr>
          <w:rFonts w:ascii="Arial" w:hAnsi="Arial" w:cs="Arial"/>
          <w:b/>
          <w:bCs/>
          <w:color w:val="000000" w:themeColor="text1"/>
          <w:sz w:val="20"/>
          <w:szCs w:val="20"/>
        </w:rPr>
      </w:pPr>
    </w:p>
    <w:p w14:paraId="16876062" w14:textId="77777777" w:rsidR="00A0726D" w:rsidRPr="00422B0C" w:rsidRDefault="00A0726D" w:rsidP="00A0726D">
      <w:pPr>
        <w:widowControl w:val="0"/>
        <w:autoSpaceDE w:val="0"/>
        <w:autoSpaceDN w:val="0"/>
        <w:adjustRightInd w:val="0"/>
        <w:spacing w:before="40" w:after="0" w:line="240" w:lineRule="auto"/>
        <w:rPr>
          <w:rFonts w:ascii="Arial" w:hAnsi="Arial" w:cs="Arial"/>
          <w:b/>
          <w:bCs/>
          <w:color w:val="000000" w:themeColor="text1"/>
          <w:sz w:val="20"/>
          <w:szCs w:val="20"/>
        </w:rPr>
      </w:pP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OD</w:t>
      </w:r>
      <w:r w:rsidRPr="00422B0C">
        <w:rPr>
          <w:rFonts w:ascii="Arial" w:hAnsi="Arial" w:cs="Arial"/>
          <w:b/>
          <w:bCs/>
          <w:color w:val="000000" w:themeColor="text1"/>
          <w:spacing w:val="-6"/>
          <w:sz w:val="20"/>
          <w:szCs w:val="20"/>
        </w:rPr>
        <w:t>A</w:t>
      </w:r>
      <w:r w:rsidRPr="00422B0C">
        <w:rPr>
          <w:rFonts w:ascii="Arial" w:hAnsi="Arial" w:cs="Arial"/>
          <w:b/>
          <w:bCs/>
          <w:color w:val="000000" w:themeColor="text1"/>
          <w:sz w:val="20"/>
          <w:szCs w:val="20"/>
        </w:rPr>
        <w:t>T</w:t>
      </w:r>
      <w:r w:rsidRPr="00422B0C">
        <w:rPr>
          <w:rFonts w:ascii="Arial" w:hAnsi="Arial" w:cs="Arial"/>
          <w:b/>
          <w:bCs/>
          <w:color w:val="000000" w:themeColor="text1"/>
          <w:spacing w:val="-1"/>
          <w:sz w:val="20"/>
          <w:szCs w:val="20"/>
        </w:rPr>
        <w:t>K</w:t>
      </w:r>
      <w:r w:rsidRPr="00422B0C">
        <w:rPr>
          <w:rFonts w:ascii="Arial" w:hAnsi="Arial" w:cs="Arial"/>
          <w:b/>
          <w:bCs/>
          <w:color w:val="000000" w:themeColor="text1"/>
          <w:sz w:val="20"/>
          <w:szCs w:val="20"/>
        </w:rPr>
        <w:t>I</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z w:val="20"/>
          <w:szCs w:val="20"/>
        </w:rPr>
        <w:t>O</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pacing w:val="-3"/>
          <w:sz w:val="20"/>
          <w:szCs w:val="20"/>
        </w:rPr>
        <w:t>P</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NUDN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pacing w:val="-1"/>
          <w:sz w:val="20"/>
          <w:szCs w:val="20"/>
        </w:rPr>
        <w:t>KU</w:t>
      </w:r>
      <w:r w:rsidRPr="00422B0C">
        <w:rPr>
          <w:rFonts w:ascii="Arial" w:hAnsi="Arial" w:cs="Arial"/>
          <w:b/>
          <w:bCs/>
          <w:color w:val="000000" w:themeColor="text1"/>
          <w:sz w:val="20"/>
          <w:szCs w:val="20"/>
        </w:rPr>
        <w:t>:</w:t>
      </w:r>
    </w:p>
    <w:p w14:paraId="6289580E" w14:textId="77777777" w:rsidR="00A0726D" w:rsidRPr="00422B0C" w:rsidRDefault="00A0726D" w:rsidP="00A0726D">
      <w:pPr>
        <w:widowControl w:val="0"/>
        <w:autoSpaceDE w:val="0"/>
        <w:autoSpaceDN w:val="0"/>
        <w:adjustRightInd w:val="0"/>
        <w:spacing w:before="37" w:after="0" w:line="240" w:lineRule="auto"/>
        <w:ind w:right="300"/>
        <w:rPr>
          <w:rFonts w:ascii="Arial" w:hAnsi="Arial" w:cs="Arial"/>
          <w:color w:val="000000" w:themeColor="text1"/>
          <w:sz w:val="20"/>
          <w:szCs w:val="20"/>
        </w:rPr>
      </w:pPr>
      <w:r w:rsidRPr="00422B0C">
        <w:rPr>
          <w:rFonts w:ascii="Arial" w:hAnsi="Arial" w:cs="Arial"/>
          <w:i/>
          <w:iCs/>
          <w:color w:val="000000" w:themeColor="text1"/>
          <w:spacing w:val="1"/>
          <w:sz w:val="20"/>
          <w:szCs w:val="20"/>
        </w:rPr>
        <w:t>O</w:t>
      </w:r>
      <w:r w:rsidRPr="00422B0C">
        <w:rPr>
          <w:rFonts w:ascii="Arial" w:hAnsi="Arial" w:cs="Arial"/>
          <w:i/>
          <w:iCs/>
          <w:color w:val="000000" w:themeColor="text1"/>
          <w:sz w:val="20"/>
          <w:szCs w:val="20"/>
        </w:rPr>
        <w:t>pom</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a:</w:t>
      </w:r>
      <w:r w:rsidRPr="00422B0C">
        <w:rPr>
          <w:rFonts w:ascii="Arial" w:hAnsi="Arial" w:cs="Arial"/>
          <w:i/>
          <w:iCs/>
          <w:color w:val="000000" w:themeColor="text1"/>
          <w:spacing w:val="22"/>
          <w:sz w:val="20"/>
          <w:szCs w:val="20"/>
        </w:rPr>
        <w:t xml:space="preserve"> </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p</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ati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odat</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e</w:t>
      </w:r>
      <w:r w:rsidRPr="00422B0C">
        <w:rPr>
          <w:rFonts w:ascii="Arial" w:hAnsi="Arial" w:cs="Arial"/>
          <w:i/>
          <w:iCs/>
          <w:color w:val="000000" w:themeColor="text1"/>
          <w:spacing w:val="25"/>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25"/>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ni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bi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s</w:t>
      </w:r>
      <w:r w:rsidRPr="00422B0C">
        <w:rPr>
          <w:rFonts w:ascii="Arial" w:hAnsi="Arial" w:cs="Arial"/>
          <w:i/>
          <w:iCs/>
          <w:color w:val="000000" w:themeColor="text1"/>
          <w:sz w:val="20"/>
          <w:szCs w:val="20"/>
        </w:rPr>
        <w:t>eb</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ega</w:t>
      </w:r>
      <w:r w:rsidRPr="00422B0C">
        <w:rPr>
          <w:rFonts w:ascii="Arial" w:hAnsi="Arial" w:cs="Arial"/>
          <w:i/>
          <w:iCs/>
          <w:color w:val="000000" w:themeColor="text1"/>
          <w:spacing w:val="25"/>
          <w:sz w:val="20"/>
          <w:szCs w:val="20"/>
        </w:rPr>
        <w:t xml:space="preserve"> </w:t>
      </w:r>
      <w:r w:rsidRPr="00422B0C">
        <w:rPr>
          <w:rFonts w:ascii="Arial" w:hAnsi="Arial" w:cs="Arial"/>
          <w:i/>
          <w:iCs/>
          <w:color w:val="000000" w:themeColor="text1"/>
          <w:spacing w:val="2"/>
          <w:sz w:val="20"/>
          <w:szCs w:val="20"/>
        </w:rPr>
        <w:t>a</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ega</w:t>
      </w:r>
      <w:r w:rsidRPr="00422B0C">
        <w:rPr>
          <w:rFonts w:ascii="Arial" w:hAnsi="Arial" w:cs="Arial"/>
          <w:i/>
          <w:iCs/>
          <w:color w:val="000000" w:themeColor="text1"/>
          <w:spacing w:val="26"/>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a,</w:t>
      </w:r>
      <w:r w:rsidRPr="00422B0C">
        <w:rPr>
          <w:rFonts w:ascii="Arial" w:hAnsi="Arial" w:cs="Arial"/>
          <w:i/>
          <w:iCs/>
          <w:color w:val="000000" w:themeColor="text1"/>
          <w:spacing w:val="25"/>
          <w:sz w:val="20"/>
          <w:szCs w:val="20"/>
        </w:rPr>
        <w:t xml:space="preserve"> </w:t>
      </w:r>
      <w:r w:rsidRPr="00422B0C">
        <w:rPr>
          <w:rFonts w:ascii="Arial" w:hAnsi="Arial" w:cs="Arial"/>
          <w:i/>
          <w:iCs/>
          <w:color w:val="000000" w:themeColor="text1"/>
          <w:spacing w:val="2"/>
          <w:sz w:val="20"/>
          <w:szCs w:val="20"/>
        </w:rPr>
        <w:t>f</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zi</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ni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4"/>
          <w:sz w:val="20"/>
          <w:szCs w:val="20"/>
        </w:rPr>
        <w:t>s</w:t>
      </w:r>
      <w:r w:rsidRPr="00422B0C">
        <w:rPr>
          <w:rFonts w:ascii="Arial" w:hAnsi="Arial" w:cs="Arial"/>
          <w:i/>
          <w:iCs/>
          <w:color w:val="000000" w:themeColor="text1"/>
          <w:sz w:val="20"/>
          <w:szCs w:val="20"/>
        </w:rPr>
        <w:t>ebi</w:t>
      </w:r>
      <w:r w:rsidRPr="00422B0C">
        <w:rPr>
          <w:rFonts w:ascii="Arial" w:hAnsi="Arial" w:cs="Arial"/>
          <w:i/>
          <w:iCs/>
          <w:color w:val="000000" w:themeColor="text1"/>
          <w:spacing w:val="24"/>
          <w:sz w:val="20"/>
          <w:szCs w:val="20"/>
        </w:rPr>
        <w:t xml:space="preserve"> </w:t>
      </w:r>
      <w:r w:rsidRPr="00422B0C">
        <w:rPr>
          <w:rFonts w:ascii="Arial" w:hAnsi="Arial" w:cs="Arial"/>
          <w:i/>
          <w:iCs/>
          <w:color w:val="000000" w:themeColor="text1"/>
          <w:sz w:val="20"/>
          <w:szCs w:val="20"/>
        </w:rPr>
        <w:t xml:space="preserve">– </w:t>
      </w:r>
      <w:r w:rsidRPr="00422B0C">
        <w:rPr>
          <w:rFonts w:ascii="Arial" w:hAnsi="Arial" w:cs="Arial"/>
          <w:i/>
          <w:iCs/>
          <w:color w:val="000000" w:themeColor="text1"/>
          <w:spacing w:val="48"/>
          <w:sz w:val="20"/>
          <w:szCs w:val="20"/>
        </w:rPr>
        <w:t xml:space="preserve"> </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m</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to</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nem po</w:t>
      </w:r>
      <w:r w:rsidRPr="00422B0C">
        <w:rPr>
          <w:rFonts w:ascii="Arial" w:hAnsi="Arial" w:cs="Arial"/>
          <w:i/>
          <w:iCs/>
          <w:color w:val="000000" w:themeColor="text1"/>
          <w:spacing w:val="2"/>
          <w:sz w:val="20"/>
          <w:szCs w:val="20"/>
        </w:rPr>
        <w:t>d</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et</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 xml:space="preserve">u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me</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u,</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d</w:t>
      </w:r>
      <w:r w:rsidRPr="00422B0C">
        <w:rPr>
          <w:rFonts w:ascii="Arial" w:hAnsi="Arial" w:cs="Arial"/>
          <w:i/>
          <w:iCs/>
          <w:color w:val="000000" w:themeColor="text1"/>
          <w:spacing w:val="3"/>
          <w:sz w:val="20"/>
          <w:szCs w:val="20"/>
        </w:rPr>
        <w:t>r</w:t>
      </w:r>
      <w:r w:rsidRPr="00422B0C">
        <w:rPr>
          <w:rFonts w:ascii="Arial" w:hAnsi="Arial" w:cs="Arial"/>
          <w:i/>
          <w:iCs/>
          <w:color w:val="000000" w:themeColor="text1"/>
          <w:sz w:val="20"/>
          <w:szCs w:val="20"/>
        </w:rPr>
        <w:t>u</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u,</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d</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1"/>
          <w:sz w:val="20"/>
          <w:szCs w:val="20"/>
        </w:rPr>
        <w:t>ž</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u,…</w:t>
      </w:r>
    </w:p>
    <w:p w14:paraId="4A0403BA" w14:textId="77777777" w:rsidR="00A0726D" w:rsidRPr="00422B0C"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170FCCF7" w14:textId="77777777" w:rsidR="00A0726D" w:rsidRPr="00422B0C" w:rsidRDefault="00A0726D" w:rsidP="00A0726D">
      <w:pPr>
        <w:widowControl w:val="0"/>
        <w:tabs>
          <w:tab w:val="left" w:pos="1300"/>
          <w:tab w:val="left" w:pos="9500"/>
        </w:tabs>
        <w:autoSpaceDE w:val="0"/>
        <w:autoSpaceDN w:val="0"/>
        <w:adjustRightInd w:val="0"/>
        <w:spacing w:after="0" w:line="248" w:lineRule="exact"/>
        <w:rPr>
          <w:rFonts w:ascii="Arial" w:hAnsi="Arial" w:cs="Arial"/>
          <w:color w:val="000000" w:themeColor="text1"/>
          <w:sz w:val="20"/>
          <w:szCs w:val="20"/>
        </w:rPr>
      </w:pPr>
      <w:r w:rsidRPr="00422B0C">
        <w:rPr>
          <w:rFonts w:ascii="Arial" w:hAnsi="Arial" w:cs="Arial"/>
          <w:color w:val="000000" w:themeColor="text1"/>
          <w:spacing w:val="-1"/>
          <w:position w:val="-1"/>
          <w:sz w:val="20"/>
          <w:szCs w:val="20"/>
        </w:rPr>
        <w:t>N</w:t>
      </w:r>
      <w:r w:rsidRPr="00422B0C">
        <w:rPr>
          <w:rFonts w:ascii="Arial" w:hAnsi="Arial" w:cs="Arial"/>
          <w:color w:val="000000" w:themeColor="text1"/>
          <w:position w:val="-1"/>
          <w:sz w:val="20"/>
          <w:szCs w:val="20"/>
        </w:rPr>
        <w:t>a</w:t>
      </w:r>
      <w:r w:rsidRPr="00422B0C">
        <w:rPr>
          <w:rFonts w:ascii="Arial" w:hAnsi="Arial" w:cs="Arial"/>
          <w:color w:val="000000" w:themeColor="text1"/>
          <w:spacing w:val="-2"/>
          <w:position w:val="-1"/>
          <w:sz w:val="20"/>
          <w:szCs w:val="20"/>
        </w:rPr>
        <w:t>z</w:t>
      </w:r>
      <w:r w:rsidRPr="00422B0C">
        <w:rPr>
          <w:rFonts w:ascii="Arial" w:hAnsi="Arial" w:cs="Arial"/>
          <w:color w:val="000000" w:themeColor="text1"/>
          <w:spacing w:val="1"/>
          <w:position w:val="-1"/>
          <w:sz w:val="20"/>
          <w:szCs w:val="20"/>
        </w:rPr>
        <w:t>i</w:t>
      </w:r>
      <w:r w:rsidRPr="00422B0C">
        <w:rPr>
          <w:rFonts w:ascii="Arial" w:hAnsi="Arial" w:cs="Arial"/>
          <w:color w:val="000000" w:themeColor="text1"/>
          <w:spacing w:val="-2"/>
          <w:position w:val="-1"/>
          <w:sz w:val="20"/>
          <w:szCs w:val="20"/>
        </w:rPr>
        <w:t>v</w:t>
      </w:r>
      <w:r w:rsidRPr="00422B0C">
        <w:rPr>
          <w:rFonts w:ascii="Arial" w:hAnsi="Arial" w:cs="Arial"/>
          <w:color w:val="000000" w:themeColor="text1"/>
          <w:position w:val="-1"/>
          <w:sz w:val="20"/>
          <w:szCs w:val="20"/>
        </w:rPr>
        <w:t>:</w:t>
      </w:r>
      <w:r w:rsidRPr="00422B0C">
        <w:rPr>
          <w:rFonts w:ascii="Arial" w:hAnsi="Arial" w:cs="Arial"/>
          <w:color w:val="000000" w:themeColor="text1"/>
          <w:position w:val="-1"/>
          <w:sz w:val="20"/>
          <w:szCs w:val="20"/>
          <w:u w:val="single"/>
        </w:rPr>
        <w:tab/>
      </w:r>
    </w:p>
    <w:p w14:paraId="5436E3C4" w14:textId="77777777" w:rsidR="00A0726D" w:rsidRPr="00422B0C"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58CCAD58" w14:textId="77777777" w:rsidR="00A0726D" w:rsidRPr="00422B0C" w:rsidRDefault="00A0726D" w:rsidP="00A0726D">
      <w:pPr>
        <w:widowControl w:val="0"/>
        <w:tabs>
          <w:tab w:val="left" w:pos="1300"/>
          <w:tab w:val="left" w:pos="9500"/>
        </w:tabs>
        <w:autoSpaceDE w:val="0"/>
        <w:autoSpaceDN w:val="0"/>
        <w:adjustRightInd w:val="0"/>
        <w:spacing w:before="32" w:after="0" w:line="248" w:lineRule="exact"/>
        <w:rPr>
          <w:rFonts w:ascii="Arial" w:hAnsi="Arial" w:cs="Arial"/>
          <w:color w:val="000000" w:themeColor="text1"/>
          <w:sz w:val="20"/>
          <w:szCs w:val="20"/>
        </w:rPr>
      </w:pPr>
      <w:r w:rsidRPr="00422B0C">
        <w:rPr>
          <w:rFonts w:ascii="Arial" w:hAnsi="Arial" w:cs="Arial"/>
          <w:color w:val="000000" w:themeColor="text1"/>
          <w:spacing w:val="-1"/>
          <w:position w:val="-1"/>
          <w:sz w:val="20"/>
          <w:szCs w:val="20"/>
        </w:rPr>
        <w:t>Naslov</w:t>
      </w:r>
      <w:r w:rsidRPr="00422B0C">
        <w:rPr>
          <w:rFonts w:ascii="Arial" w:hAnsi="Arial" w:cs="Arial"/>
          <w:color w:val="000000" w:themeColor="text1"/>
          <w:position w:val="-1"/>
          <w:sz w:val="20"/>
          <w:szCs w:val="20"/>
        </w:rPr>
        <w:t>:</w:t>
      </w:r>
      <w:r w:rsidRPr="00422B0C">
        <w:rPr>
          <w:rFonts w:ascii="Arial" w:hAnsi="Arial" w:cs="Arial"/>
          <w:color w:val="000000" w:themeColor="text1"/>
          <w:position w:val="-1"/>
          <w:sz w:val="20"/>
          <w:szCs w:val="20"/>
          <w:u w:val="single"/>
        </w:rPr>
        <w:tab/>
      </w:r>
    </w:p>
    <w:p w14:paraId="3F22EC53" w14:textId="77777777" w:rsidR="00A0726D" w:rsidRPr="00422B0C"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39D10073" w14:textId="77777777" w:rsidR="00A0726D" w:rsidRPr="00422B0C" w:rsidRDefault="00A0726D" w:rsidP="00A0726D">
      <w:pPr>
        <w:widowControl w:val="0"/>
        <w:tabs>
          <w:tab w:val="left" w:pos="2160"/>
          <w:tab w:val="left" w:pos="9500"/>
        </w:tabs>
        <w:autoSpaceDE w:val="0"/>
        <w:autoSpaceDN w:val="0"/>
        <w:adjustRightInd w:val="0"/>
        <w:spacing w:before="32" w:after="0" w:line="248" w:lineRule="exact"/>
        <w:rPr>
          <w:rFonts w:ascii="Arial" w:hAnsi="Arial" w:cs="Arial"/>
          <w:color w:val="000000" w:themeColor="text1"/>
          <w:sz w:val="20"/>
          <w:szCs w:val="20"/>
        </w:rPr>
      </w:pPr>
      <w:r w:rsidRPr="00422B0C">
        <w:rPr>
          <w:rFonts w:ascii="Arial" w:hAnsi="Arial" w:cs="Arial"/>
          <w:color w:val="000000" w:themeColor="text1"/>
          <w:spacing w:val="-4"/>
          <w:position w:val="-1"/>
          <w:sz w:val="20"/>
          <w:szCs w:val="20"/>
        </w:rPr>
        <w:t>M</w:t>
      </w:r>
      <w:r w:rsidRPr="00422B0C">
        <w:rPr>
          <w:rFonts w:ascii="Arial" w:hAnsi="Arial" w:cs="Arial"/>
          <w:color w:val="000000" w:themeColor="text1"/>
          <w:position w:val="-1"/>
          <w:sz w:val="20"/>
          <w:szCs w:val="20"/>
        </w:rPr>
        <w:t>a</w:t>
      </w:r>
      <w:r w:rsidRPr="00422B0C">
        <w:rPr>
          <w:rFonts w:ascii="Arial" w:hAnsi="Arial" w:cs="Arial"/>
          <w:color w:val="000000" w:themeColor="text1"/>
          <w:spacing w:val="1"/>
          <w:position w:val="-1"/>
          <w:sz w:val="20"/>
          <w:szCs w:val="20"/>
        </w:rPr>
        <w:t>t</w:t>
      </w:r>
      <w:r w:rsidRPr="00422B0C">
        <w:rPr>
          <w:rFonts w:ascii="Arial" w:hAnsi="Arial" w:cs="Arial"/>
          <w:color w:val="000000" w:themeColor="text1"/>
          <w:spacing w:val="-1"/>
          <w:position w:val="-1"/>
          <w:sz w:val="20"/>
          <w:szCs w:val="20"/>
        </w:rPr>
        <w:t>i</w:t>
      </w:r>
      <w:r w:rsidRPr="00422B0C">
        <w:rPr>
          <w:rFonts w:ascii="Arial" w:hAnsi="Arial" w:cs="Arial"/>
          <w:color w:val="000000" w:themeColor="text1"/>
          <w:position w:val="-1"/>
          <w:sz w:val="20"/>
          <w:szCs w:val="20"/>
        </w:rPr>
        <w:t>čna</w:t>
      </w:r>
      <w:r w:rsidRPr="00422B0C">
        <w:rPr>
          <w:rFonts w:ascii="Arial" w:hAnsi="Arial" w:cs="Arial"/>
          <w:color w:val="000000" w:themeColor="text1"/>
          <w:spacing w:val="1"/>
          <w:position w:val="-1"/>
          <w:sz w:val="20"/>
          <w:szCs w:val="20"/>
        </w:rPr>
        <w:t xml:space="preserve"> </w:t>
      </w:r>
      <w:r w:rsidRPr="00422B0C">
        <w:rPr>
          <w:rFonts w:ascii="Arial" w:hAnsi="Arial" w:cs="Arial"/>
          <w:color w:val="000000" w:themeColor="text1"/>
          <w:position w:val="-1"/>
          <w:sz w:val="20"/>
          <w:szCs w:val="20"/>
        </w:rPr>
        <w:t>š</w:t>
      </w:r>
      <w:r w:rsidRPr="00422B0C">
        <w:rPr>
          <w:rFonts w:ascii="Arial" w:hAnsi="Arial" w:cs="Arial"/>
          <w:color w:val="000000" w:themeColor="text1"/>
          <w:spacing w:val="1"/>
          <w:position w:val="-1"/>
          <w:sz w:val="20"/>
          <w:szCs w:val="20"/>
        </w:rPr>
        <w:t>t</w:t>
      </w:r>
      <w:r w:rsidRPr="00422B0C">
        <w:rPr>
          <w:rFonts w:ascii="Arial" w:hAnsi="Arial" w:cs="Arial"/>
          <w:color w:val="000000" w:themeColor="text1"/>
          <w:position w:val="-1"/>
          <w:sz w:val="20"/>
          <w:szCs w:val="20"/>
        </w:rPr>
        <w:t>e</w:t>
      </w:r>
      <w:r w:rsidRPr="00422B0C">
        <w:rPr>
          <w:rFonts w:ascii="Arial" w:hAnsi="Arial" w:cs="Arial"/>
          <w:color w:val="000000" w:themeColor="text1"/>
          <w:spacing w:val="-2"/>
          <w:position w:val="-1"/>
          <w:sz w:val="20"/>
          <w:szCs w:val="20"/>
        </w:rPr>
        <w:t>v</w:t>
      </w:r>
      <w:r w:rsidRPr="00422B0C">
        <w:rPr>
          <w:rFonts w:ascii="Arial" w:hAnsi="Arial" w:cs="Arial"/>
          <w:color w:val="000000" w:themeColor="text1"/>
          <w:spacing w:val="-1"/>
          <w:position w:val="-1"/>
          <w:sz w:val="20"/>
          <w:szCs w:val="20"/>
        </w:rPr>
        <w:t>il</w:t>
      </w:r>
      <w:r w:rsidRPr="00422B0C">
        <w:rPr>
          <w:rFonts w:ascii="Arial" w:hAnsi="Arial" w:cs="Arial"/>
          <w:color w:val="000000" w:themeColor="text1"/>
          <w:spacing w:val="2"/>
          <w:position w:val="-1"/>
          <w:sz w:val="20"/>
          <w:szCs w:val="20"/>
        </w:rPr>
        <w:t>k</w:t>
      </w:r>
      <w:r w:rsidRPr="00422B0C">
        <w:rPr>
          <w:rFonts w:ascii="Arial" w:hAnsi="Arial" w:cs="Arial"/>
          <w:color w:val="000000" w:themeColor="text1"/>
          <w:position w:val="-1"/>
          <w:sz w:val="20"/>
          <w:szCs w:val="20"/>
        </w:rPr>
        <w:t xml:space="preserve">a: </w:t>
      </w:r>
      <w:r w:rsidRPr="00422B0C">
        <w:rPr>
          <w:rFonts w:ascii="Arial" w:hAnsi="Arial" w:cs="Arial"/>
          <w:color w:val="000000" w:themeColor="text1"/>
          <w:position w:val="-1"/>
          <w:sz w:val="20"/>
          <w:szCs w:val="20"/>
          <w:u w:val="single"/>
        </w:rPr>
        <w:t xml:space="preserve"> </w:t>
      </w:r>
      <w:r w:rsidRPr="00422B0C">
        <w:rPr>
          <w:rFonts w:ascii="Arial" w:hAnsi="Arial" w:cs="Arial"/>
          <w:color w:val="000000" w:themeColor="text1"/>
          <w:position w:val="-1"/>
          <w:sz w:val="20"/>
          <w:szCs w:val="20"/>
          <w:u w:val="single"/>
        </w:rPr>
        <w:tab/>
      </w:r>
    </w:p>
    <w:p w14:paraId="220AFC84" w14:textId="77777777" w:rsidR="00A0726D" w:rsidRPr="00422B0C" w:rsidRDefault="00A0726D" w:rsidP="00A0726D">
      <w:pPr>
        <w:widowControl w:val="0"/>
        <w:autoSpaceDE w:val="0"/>
        <w:autoSpaceDN w:val="0"/>
        <w:adjustRightInd w:val="0"/>
        <w:spacing w:before="18" w:after="0" w:line="200" w:lineRule="exact"/>
        <w:rPr>
          <w:rFonts w:ascii="Arial" w:hAnsi="Arial" w:cs="Arial"/>
          <w:color w:val="000000" w:themeColor="text1"/>
          <w:sz w:val="20"/>
          <w:szCs w:val="20"/>
        </w:rPr>
      </w:pPr>
    </w:p>
    <w:p w14:paraId="1A862B66" w14:textId="77777777" w:rsidR="00A0726D" w:rsidRPr="00422B0C" w:rsidRDefault="00A0726D" w:rsidP="00A0726D">
      <w:pPr>
        <w:widowControl w:val="0"/>
        <w:tabs>
          <w:tab w:val="left" w:pos="3480"/>
          <w:tab w:val="left" w:pos="9480"/>
        </w:tabs>
        <w:autoSpaceDE w:val="0"/>
        <w:autoSpaceDN w:val="0"/>
        <w:adjustRightInd w:val="0"/>
        <w:spacing w:before="32" w:after="0" w:line="248" w:lineRule="exact"/>
        <w:rPr>
          <w:rFonts w:ascii="Arial" w:hAnsi="Arial" w:cs="Arial"/>
          <w:color w:val="000000" w:themeColor="text1"/>
          <w:sz w:val="20"/>
          <w:szCs w:val="20"/>
        </w:rPr>
      </w:pPr>
      <w:r w:rsidRPr="00422B0C">
        <w:rPr>
          <w:rFonts w:ascii="Arial" w:hAnsi="Arial" w:cs="Arial"/>
          <w:color w:val="000000" w:themeColor="text1"/>
          <w:spacing w:val="1"/>
          <w:position w:val="-1"/>
          <w:sz w:val="20"/>
          <w:szCs w:val="20"/>
        </w:rPr>
        <w:t>I</w:t>
      </w:r>
      <w:r w:rsidRPr="00422B0C">
        <w:rPr>
          <w:rFonts w:ascii="Arial" w:hAnsi="Arial" w:cs="Arial"/>
          <w:color w:val="000000" w:themeColor="text1"/>
          <w:position w:val="-1"/>
          <w:sz w:val="20"/>
          <w:szCs w:val="20"/>
        </w:rPr>
        <w:t xml:space="preserve">D </w:t>
      </w:r>
      <w:r w:rsidRPr="00422B0C">
        <w:rPr>
          <w:rFonts w:ascii="Arial" w:hAnsi="Arial" w:cs="Arial"/>
          <w:color w:val="000000" w:themeColor="text1"/>
          <w:spacing w:val="-2"/>
          <w:position w:val="-1"/>
          <w:sz w:val="20"/>
          <w:szCs w:val="20"/>
        </w:rPr>
        <w:t>z</w:t>
      </w:r>
      <w:r w:rsidRPr="00422B0C">
        <w:rPr>
          <w:rFonts w:ascii="Arial" w:hAnsi="Arial" w:cs="Arial"/>
          <w:color w:val="000000" w:themeColor="text1"/>
          <w:position w:val="-1"/>
          <w:sz w:val="20"/>
          <w:szCs w:val="20"/>
        </w:rPr>
        <w:t>a</w:t>
      </w:r>
      <w:r w:rsidRPr="00422B0C">
        <w:rPr>
          <w:rFonts w:ascii="Arial" w:hAnsi="Arial" w:cs="Arial"/>
          <w:color w:val="000000" w:themeColor="text1"/>
          <w:spacing w:val="1"/>
          <w:position w:val="-1"/>
          <w:sz w:val="20"/>
          <w:szCs w:val="20"/>
        </w:rPr>
        <w:t xml:space="preserve"> </w:t>
      </w:r>
      <w:r w:rsidRPr="00422B0C">
        <w:rPr>
          <w:rFonts w:ascii="Arial" w:hAnsi="Arial" w:cs="Arial"/>
          <w:color w:val="000000" w:themeColor="text1"/>
          <w:spacing w:val="-1"/>
          <w:position w:val="-1"/>
          <w:sz w:val="20"/>
          <w:szCs w:val="20"/>
        </w:rPr>
        <w:t>DD</w:t>
      </w:r>
      <w:r w:rsidRPr="00422B0C">
        <w:rPr>
          <w:rFonts w:ascii="Arial" w:hAnsi="Arial" w:cs="Arial"/>
          <w:color w:val="000000" w:themeColor="text1"/>
          <w:position w:val="-1"/>
          <w:sz w:val="20"/>
          <w:szCs w:val="20"/>
        </w:rPr>
        <w:t>V</w:t>
      </w:r>
      <w:r w:rsidRPr="00422B0C">
        <w:rPr>
          <w:rFonts w:ascii="Arial" w:hAnsi="Arial" w:cs="Arial"/>
          <w:color w:val="000000" w:themeColor="text1"/>
          <w:spacing w:val="1"/>
          <w:position w:val="-1"/>
          <w:sz w:val="20"/>
          <w:szCs w:val="20"/>
        </w:rPr>
        <w:t xml:space="preserve"> </w:t>
      </w:r>
      <w:r w:rsidRPr="00422B0C">
        <w:rPr>
          <w:rFonts w:ascii="Arial" w:hAnsi="Arial" w:cs="Arial"/>
          <w:color w:val="000000" w:themeColor="text1"/>
          <w:position w:val="-1"/>
          <w:sz w:val="20"/>
          <w:szCs w:val="20"/>
        </w:rPr>
        <w:t>a</w:t>
      </w:r>
      <w:r w:rsidRPr="00422B0C">
        <w:rPr>
          <w:rFonts w:ascii="Arial" w:hAnsi="Arial" w:cs="Arial"/>
          <w:color w:val="000000" w:themeColor="text1"/>
          <w:spacing w:val="-1"/>
          <w:position w:val="-1"/>
          <w:sz w:val="20"/>
          <w:szCs w:val="20"/>
        </w:rPr>
        <w:t>l</w:t>
      </w:r>
      <w:r w:rsidRPr="00422B0C">
        <w:rPr>
          <w:rFonts w:ascii="Arial" w:hAnsi="Arial" w:cs="Arial"/>
          <w:color w:val="000000" w:themeColor="text1"/>
          <w:position w:val="-1"/>
          <w:sz w:val="20"/>
          <w:szCs w:val="20"/>
        </w:rPr>
        <w:t>i da</w:t>
      </w:r>
      <w:r w:rsidRPr="00422B0C">
        <w:rPr>
          <w:rFonts w:ascii="Arial" w:hAnsi="Arial" w:cs="Arial"/>
          <w:color w:val="000000" w:themeColor="text1"/>
          <w:spacing w:val="-2"/>
          <w:position w:val="-1"/>
          <w:sz w:val="20"/>
          <w:szCs w:val="20"/>
        </w:rPr>
        <w:t>v</w:t>
      </w:r>
      <w:r w:rsidRPr="00422B0C">
        <w:rPr>
          <w:rFonts w:ascii="Arial" w:hAnsi="Arial" w:cs="Arial"/>
          <w:color w:val="000000" w:themeColor="text1"/>
          <w:position w:val="-1"/>
          <w:sz w:val="20"/>
          <w:szCs w:val="20"/>
        </w:rPr>
        <w:t>čna</w:t>
      </w:r>
      <w:r w:rsidRPr="00422B0C">
        <w:rPr>
          <w:rFonts w:ascii="Arial" w:hAnsi="Arial" w:cs="Arial"/>
          <w:color w:val="000000" w:themeColor="text1"/>
          <w:spacing w:val="1"/>
          <w:position w:val="-1"/>
          <w:sz w:val="20"/>
          <w:szCs w:val="20"/>
        </w:rPr>
        <w:t xml:space="preserve"> </w:t>
      </w:r>
      <w:r w:rsidRPr="00422B0C">
        <w:rPr>
          <w:rFonts w:ascii="Arial" w:hAnsi="Arial" w:cs="Arial"/>
          <w:color w:val="000000" w:themeColor="text1"/>
          <w:position w:val="-1"/>
          <w:sz w:val="20"/>
          <w:szCs w:val="20"/>
        </w:rPr>
        <w:t>š</w:t>
      </w:r>
      <w:r w:rsidRPr="00422B0C">
        <w:rPr>
          <w:rFonts w:ascii="Arial" w:hAnsi="Arial" w:cs="Arial"/>
          <w:color w:val="000000" w:themeColor="text1"/>
          <w:spacing w:val="1"/>
          <w:position w:val="-1"/>
          <w:sz w:val="20"/>
          <w:szCs w:val="20"/>
        </w:rPr>
        <w:t>t</w:t>
      </w:r>
      <w:r w:rsidRPr="00422B0C">
        <w:rPr>
          <w:rFonts w:ascii="Arial" w:hAnsi="Arial" w:cs="Arial"/>
          <w:color w:val="000000" w:themeColor="text1"/>
          <w:spacing w:val="-3"/>
          <w:position w:val="-1"/>
          <w:sz w:val="20"/>
          <w:szCs w:val="20"/>
        </w:rPr>
        <w:t>e</w:t>
      </w:r>
      <w:r w:rsidRPr="00422B0C">
        <w:rPr>
          <w:rFonts w:ascii="Arial" w:hAnsi="Arial" w:cs="Arial"/>
          <w:color w:val="000000" w:themeColor="text1"/>
          <w:spacing w:val="-2"/>
          <w:position w:val="-1"/>
          <w:sz w:val="20"/>
          <w:szCs w:val="20"/>
        </w:rPr>
        <w:t>v</w:t>
      </w:r>
      <w:r w:rsidRPr="00422B0C">
        <w:rPr>
          <w:rFonts w:ascii="Arial" w:hAnsi="Arial" w:cs="Arial"/>
          <w:color w:val="000000" w:themeColor="text1"/>
          <w:spacing w:val="1"/>
          <w:position w:val="-1"/>
          <w:sz w:val="20"/>
          <w:szCs w:val="20"/>
        </w:rPr>
        <w:t>i</w:t>
      </w:r>
      <w:r w:rsidRPr="00422B0C">
        <w:rPr>
          <w:rFonts w:ascii="Arial" w:hAnsi="Arial" w:cs="Arial"/>
          <w:color w:val="000000" w:themeColor="text1"/>
          <w:spacing w:val="-1"/>
          <w:position w:val="-1"/>
          <w:sz w:val="20"/>
          <w:szCs w:val="20"/>
        </w:rPr>
        <w:t>l</w:t>
      </w:r>
      <w:r w:rsidRPr="00422B0C">
        <w:rPr>
          <w:rFonts w:ascii="Arial" w:hAnsi="Arial" w:cs="Arial"/>
          <w:color w:val="000000" w:themeColor="text1"/>
          <w:spacing w:val="2"/>
          <w:position w:val="-1"/>
          <w:sz w:val="20"/>
          <w:szCs w:val="20"/>
        </w:rPr>
        <w:t>k</w:t>
      </w:r>
      <w:r w:rsidRPr="00422B0C">
        <w:rPr>
          <w:rFonts w:ascii="Arial" w:hAnsi="Arial" w:cs="Arial"/>
          <w:color w:val="000000" w:themeColor="text1"/>
          <w:position w:val="-1"/>
          <w:sz w:val="20"/>
          <w:szCs w:val="20"/>
        </w:rPr>
        <w:t xml:space="preserve">a: </w:t>
      </w:r>
      <w:r w:rsidRPr="00422B0C">
        <w:rPr>
          <w:rFonts w:ascii="Arial" w:hAnsi="Arial" w:cs="Arial"/>
          <w:color w:val="000000" w:themeColor="text1"/>
          <w:position w:val="-1"/>
          <w:sz w:val="20"/>
          <w:szCs w:val="20"/>
          <w:u w:val="single"/>
        </w:rPr>
        <w:t xml:space="preserve"> </w:t>
      </w:r>
      <w:r w:rsidRPr="00422B0C">
        <w:rPr>
          <w:rFonts w:ascii="Arial" w:hAnsi="Arial" w:cs="Arial"/>
          <w:color w:val="000000" w:themeColor="text1"/>
          <w:position w:val="-1"/>
          <w:sz w:val="20"/>
          <w:szCs w:val="20"/>
          <w:u w:val="single"/>
        </w:rPr>
        <w:tab/>
      </w:r>
    </w:p>
    <w:p w14:paraId="283B9A8F" w14:textId="77777777" w:rsidR="00A0726D" w:rsidRPr="00422B0C"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11A523C3" w14:textId="77777777" w:rsidR="00A0726D" w:rsidRPr="00422B0C"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0759B215" w14:textId="77777777" w:rsidR="00A0726D" w:rsidRPr="00422B0C" w:rsidRDefault="00A0726D" w:rsidP="00A0726D">
      <w:pPr>
        <w:widowControl w:val="0"/>
        <w:autoSpaceDE w:val="0"/>
        <w:autoSpaceDN w:val="0"/>
        <w:adjustRightInd w:val="0"/>
        <w:spacing w:before="32" w:after="0" w:line="240" w:lineRule="auto"/>
        <w:rPr>
          <w:rFonts w:ascii="Arial" w:hAnsi="Arial" w:cs="Arial"/>
          <w:color w:val="000000" w:themeColor="text1"/>
          <w:sz w:val="20"/>
          <w:szCs w:val="20"/>
        </w:rPr>
      </w:pPr>
      <w:r w:rsidRPr="00422B0C">
        <w:rPr>
          <w:rFonts w:ascii="Arial" w:hAnsi="Arial" w:cs="Arial"/>
          <w:b/>
          <w:bCs/>
          <w:color w:val="000000" w:themeColor="text1"/>
          <w:spacing w:val="-1"/>
          <w:sz w:val="20"/>
          <w:szCs w:val="20"/>
        </w:rPr>
        <w:t>UDE</w:t>
      </w:r>
      <w:r w:rsidRPr="00422B0C">
        <w:rPr>
          <w:rFonts w:ascii="Arial" w:hAnsi="Arial" w:cs="Arial"/>
          <w:b/>
          <w:bCs/>
          <w:color w:val="000000" w:themeColor="text1"/>
          <w:sz w:val="20"/>
          <w:szCs w:val="20"/>
        </w:rPr>
        <w:t>L</w:t>
      </w:r>
      <w:r w:rsidRPr="00422B0C">
        <w:rPr>
          <w:rFonts w:ascii="Arial" w:hAnsi="Arial" w:cs="Arial"/>
          <w:b/>
          <w:bCs/>
          <w:color w:val="000000" w:themeColor="text1"/>
          <w:spacing w:val="-1"/>
          <w:sz w:val="20"/>
          <w:szCs w:val="20"/>
        </w:rPr>
        <w:t>E</w:t>
      </w:r>
      <w:r w:rsidRPr="00422B0C">
        <w:rPr>
          <w:rFonts w:ascii="Arial" w:hAnsi="Arial" w:cs="Arial"/>
          <w:b/>
          <w:bCs/>
          <w:color w:val="000000" w:themeColor="text1"/>
          <w:sz w:val="20"/>
          <w:szCs w:val="20"/>
        </w:rPr>
        <w:t>Ž</w:t>
      </w:r>
      <w:r w:rsidRPr="00422B0C">
        <w:rPr>
          <w:rFonts w:ascii="Arial" w:hAnsi="Arial" w:cs="Arial"/>
          <w:b/>
          <w:bCs/>
          <w:color w:val="000000" w:themeColor="text1"/>
          <w:spacing w:val="4"/>
          <w:sz w:val="20"/>
          <w:szCs w:val="20"/>
        </w:rPr>
        <w:t>B</w:t>
      </w:r>
      <w:r w:rsidRPr="00422B0C">
        <w:rPr>
          <w:rFonts w:ascii="Arial" w:hAnsi="Arial" w:cs="Arial"/>
          <w:b/>
          <w:bCs/>
          <w:color w:val="000000" w:themeColor="text1"/>
          <w:sz w:val="20"/>
          <w:szCs w:val="20"/>
        </w:rPr>
        <w:t>A</w:t>
      </w:r>
      <w:r w:rsidRPr="00422B0C">
        <w:rPr>
          <w:rFonts w:ascii="Arial" w:hAnsi="Arial" w:cs="Arial"/>
          <w:b/>
          <w:bCs/>
          <w:color w:val="000000" w:themeColor="text1"/>
          <w:spacing w:val="-4"/>
          <w:sz w:val="20"/>
          <w:szCs w:val="20"/>
        </w:rPr>
        <w:t xml:space="preserve"> </w:t>
      </w:r>
      <w:r w:rsidRPr="00422B0C">
        <w:rPr>
          <w:rFonts w:ascii="Arial" w:hAnsi="Arial" w:cs="Arial"/>
          <w:b/>
          <w:bCs/>
          <w:color w:val="000000" w:themeColor="text1"/>
          <w:sz w:val="20"/>
          <w:szCs w:val="20"/>
        </w:rPr>
        <w:t>F</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Z</w:t>
      </w:r>
      <w:r w:rsidRPr="00422B0C">
        <w:rPr>
          <w:rFonts w:ascii="Arial" w:hAnsi="Arial" w:cs="Arial"/>
          <w:b/>
          <w:bCs/>
          <w:color w:val="000000" w:themeColor="text1"/>
          <w:spacing w:val="1"/>
          <w:sz w:val="20"/>
          <w:szCs w:val="20"/>
        </w:rPr>
        <w:t>IČNI</w:t>
      </w:r>
      <w:r w:rsidRPr="00422B0C">
        <w:rPr>
          <w:rFonts w:ascii="Arial" w:hAnsi="Arial" w:cs="Arial"/>
          <w:b/>
          <w:bCs/>
          <w:color w:val="000000" w:themeColor="text1"/>
          <w:sz w:val="20"/>
          <w:szCs w:val="20"/>
        </w:rPr>
        <w:t xml:space="preserve">H </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 xml:space="preserve">N </w:t>
      </w: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R</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2"/>
          <w:sz w:val="20"/>
          <w:szCs w:val="20"/>
        </w:rPr>
        <w:t>V</w:t>
      </w:r>
      <w:r w:rsidRPr="00422B0C">
        <w:rPr>
          <w:rFonts w:ascii="Arial" w:hAnsi="Arial" w:cs="Arial"/>
          <w:b/>
          <w:bCs/>
          <w:color w:val="000000" w:themeColor="text1"/>
          <w:spacing w:val="-1"/>
          <w:sz w:val="20"/>
          <w:szCs w:val="20"/>
        </w:rPr>
        <w:t>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 xml:space="preserve">H </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SE</w:t>
      </w:r>
      <w:r w:rsidRPr="00422B0C">
        <w:rPr>
          <w:rFonts w:ascii="Arial" w:hAnsi="Arial" w:cs="Arial"/>
          <w:b/>
          <w:bCs/>
          <w:color w:val="000000" w:themeColor="text1"/>
          <w:sz w:val="20"/>
          <w:szCs w:val="20"/>
        </w:rPr>
        <w:t>B V</w:t>
      </w:r>
      <w:r w:rsidRPr="00422B0C">
        <w:rPr>
          <w:rFonts w:ascii="Arial" w:hAnsi="Arial" w:cs="Arial"/>
          <w:b/>
          <w:bCs/>
          <w:color w:val="000000" w:themeColor="text1"/>
          <w:spacing w:val="1"/>
          <w:sz w:val="20"/>
          <w:szCs w:val="20"/>
        </w:rPr>
        <w:t xml:space="preserve"> </w:t>
      </w:r>
      <w:r w:rsidRPr="00422B0C">
        <w:rPr>
          <w:rFonts w:ascii="Arial" w:hAnsi="Arial" w:cs="Arial"/>
          <w:b/>
          <w:bCs/>
          <w:color w:val="000000" w:themeColor="text1"/>
          <w:spacing w:val="-3"/>
          <w:sz w:val="20"/>
          <w:szCs w:val="20"/>
        </w:rPr>
        <w:t>L</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2"/>
          <w:sz w:val="20"/>
          <w:szCs w:val="20"/>
        </w:rPr>
        <w:t>S</w:t>
      </w:r>
      <w:r w:rsidRPr="00422B0C">
        <w:rPr>
          <w:rFonts w:ascii="Arial" w:hAnsi="Arial" w:cs="Arial"/>
          <w:b/>
          <w:bCs/>
          <w:color w:val="000000" w:themeColor="text1"/>
          <w:sz w:val="20"/>
          <w:szCs w:val="20"/>
        </w:rPr>
        <w:t>T</w:t>
      </w:r>
      <w:r w:rsidRPr="00422B0C">
        <w:rPr>
          <w:rFonts w:ascii="Arial" w:hAnsi="Arial" w:cs="Arial"/>
          <w:b/>
          <w:bCs/>
          <w:color w:val="000000" w:themeColor="text1"/>
          <w:spacing w:val="-1"/>
          <w:sz w:val="20"/>
          <w:szCs w:val="20"/>
        </w:rPr>
        <w:t>N</w:t>
      </w:r>
      <w:r w:rsidRPr="00422B0C">
        <w:rPr>
          <w:rFonts w:ascii="Arial" w:hAnsi="Arial" w:cs="Arial"/>
          <w:b/>
          <w:bCs/>
          <w:color w:val="000000" w:themeColor="text1"/>
          <w:spacing w:val="1"/>
          <w:sz w:val="20"/>
          <w:szCs w:val="20"/>
        </w:rPr>
        <w:t>I</w:t>
      </w:r>
      <w:r w:rsidRPr="00422B0C">
        <w:rPr>
          <w:rFonts w:ascii="Arial" w:hAnsi="Arial" w:cs="Arial"/>
          <w:b/>
          <w:bCs/>
          <w:color w:val="000000" w:themeColor="text1"/>
          <w:spacing w:val="2"/>
          <w:sz w:val="20"/>
          <w:szCs w:val="20"/>
        </w:rPr>
        <w:t>Š</w:t>
      </w:r>
      <w:r w:rsidRPr="00422B0C">
        <w:rPr>
          <w:rFonts w:ascii="Arial" w:hAnsi="Arial" w:cs="Arial"/>
          <w:b/>
          <w:bCs/>
          <w:color w:val="000000" w:themeColor="text1"/>
          <w:spacing w:val="-3"/>
          <w:sz w:val="20"/>
          <w:szCs w:val="20"/>
        </w:rPr>
        <w:t>T</w:t>
      </w:r>
      <w:r w:rsidRPr="00422B0C">
        <w:rPr>
          <w:rFonts w:ascii="Arial" w:hAnsi="Arial" w:cs="Arial"/>
          <w:b/>
          <w:bCs/>
          <w:color w:val="000000" w:themeColor="text1"/>
          <w:spacing w:val="2"/>
          <w:sz w:val="20"/>
          <w:szCs w:val="20"/>
        </w:rPr>
        <w:t>V</w:t>
      </w:r>
      <w:r w:rsidRPr="00422B0C">
        <w:rPr>
          <w:rFonts w:ascii="Arial" w:hAnsi="Arial" w:cs="Arial"/>
          <w:b/>
          <w:bCs/>
          <w:color w:val="000000" w:themeColor="text1"/>
          <w:sz w:val="20"/>
          <w:szCs w:val="20"/>
        </w:rPr>
        <w:t xml:space="preserve">U </w:t>
      </w: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NUDN</w:t>
      </w:r>
      <w:r w:rsidRPr="00422B0C">
        <w:rPr>
          <w:rFonts w:ascii="Arial" w:hAnsi="Arial" w:cs="Arial"/>
          <w:b/>
          <w:bCs/>
          <w:color w:val="000000" w:themeColor="text1"/>
          <w:spacing w:val="1"/>
          <w:sz w:val="20"/>
          <w:szCs w:val="20"/>
        </w:rPr>
        <w:t>IK</w:t>
      </w:r>
      <w:r w:rsidRPr="00422B0C">
        <w:rPr>
          <w:rFonts w:ascii="Arial" w:hAnsi="Arial" w:cs="Arial"/>
          <w:b/>
          <w:bCs/>
          <w:color w:val="000000" w:themeColor="text1"/>
          <w:spacing w:val="-6"/>
          <w:sz w:val="20"/>
          <w:szCs w:val="20"/>
        </w:rPr>
        <w:t>A</w:t>
      </w:r>
      <w:r w:rsidRPr="00422B0C">
        <w:rPr>
          <w:rFonts w:ascii="Arial" w:hAnsi="Arial" w:cs="Arial"/>
          <w:b/>
          <w:bCs/>
          <w:color w:val="000000" w:themeColor="text1"/>
          <w:sz w:val="20"/>
          <w:szCs w:val="20"/>
        </w:rPr>
        <w:t>/</w:t>
      </w:r>
      <w:r w:rsidRPr="00422B0C">
        <w:rPr>
          <w:rFonts w:ascii="Arial" w:hAnsi="Arial" w:cs="Arial"/>
          <w:b/>
          <w:bCs/>
          <w:color w:val="000000" w:themeColor="text1"/>
          <w:spacing w:val="1"/>
          <w:sz w:val="20"/>
          <w:szCs w:val="20"/>
        </w:rPr>
        <w:t>PODIZVAJALCA:</w:t>
      </w:r>
    </w:p>
    <w:p w14:paraId="171172A0" w14:textId="77777777" w:rsidR="00A0726D" w:rsidRPr="00422B0C" w:rsidRDefault="00A0726D" w:rsidP="00A0726D">
      <w:pPr>
        <w:widowControl w:val="0"/>
        <w:autoSpaceDE w:val="0"/>
        <w:autoSpaceDN w:val="0"/>
        <w:adjustRightInd w:val="0"/>
        <w:spacing w:before="2" w:after="0" w:line="230" w:lineRule="exact"/>
        <w:ind w:right="300"/>
        <w:rPr>
          <w:rFonts w:ascii="Arial" w:hAnsi="Arial" w:cs="Arial"/>
          <w:color w:val="000000" w:themeColor="text1"/>
          <w:sz w:val="20"/>
          <w:szCs w:val="20"/>
        </w:rPr>
      </w:pPr>
      <w:r w:rsidRPr="00422B0C">
        <w:rPr>
          <w:rFonts w:ascii="Arial" w:hAnsi="Arial" w:cs="Arial"/>
          <w:i/>
          <w:iCs/>
          <w:color w:val="000000" w:themeColor="text1"/>
          <w:spacing w:val="1"/>
          <w:sz w:val="20"/>
          <w:szCs w:val="20"/>
        </w:rPr>
        <w:t>O</w:t>
      </w:r>
      <w:r w:rsidRPr="00422B0C">
        <w:rPr>
          <w:rFonts w:ascii="Arial" w:hAnsi="Arial" w:cs="Arial"/>
          <w:i/>
          <w:iCs/>
          <w:color w:val="000000" w:themeColor="text1"/>
          <w:sz w:val="20"/>
          <w:szCs w:val="20"/>
        </w:rPr>
        <w:t>pom</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 xml:space="preserve">a: </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t</w:t>
      </w:r>
      <w:r w:rsidRPr="00422B0C">
        <w:rPr>
          <w:rFonts w:ascii="Arial" w:hAnsi="Arial" w:cs="Arial"/>
          <w:i/>
          <w:iCs/>
          <w:color w:val="000000" w:themeColor="text1"/>
          <w:sz w:val="20"/>
          <w:szCs w:val="20"/>
        </w:rPr>
        <w:t xml:space="preserve">i </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 xml:space="preserve">e </w:t>
      </w:r>
      <w:r w:rsidRPr="00422B0C">
        <w:rPr>
          <w:rFonts w:ascii="Arial" w:hAnsi="Arial" w:cs="Arial"/>
          <w:i/>
          <w:iCs/>
          <w:color w:val="000000" w:themeColor="text1"/>
          <w:spacing w:val="7"/>
          <w:sz w:val="20"/>
          <w:szCs w:val="20"/>
        </w:rPr>
        <w:t xml:space="preserve"> </w:t>
      </w:r>
      <w:r w:rsidRPr="00422B0C">
        <w:rPr>
          <w:rFonts w:ascii="Arial" w:hAnsi="Arial" w:cs="Arial"/>
          <w:i/>
          <w:iCs/>
          <w:color w:val="000000" w:themeColor="text1"/>
          <w:sz w:val="20"/>
          <w:szCs w:val="20"/>
        </w:rPr>
        <w:t>pot</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 xml:space="preserve">bno </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 xml:space="preserve">e </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2"/>
          <w:sz w:val="20"/>
          <w:szCs w:val="20"/>
        </w:rPr>
        <w:t>o</w:t>
      </w:r>
      <w:r w:rsidRPr="00422B0C">
        <w:rPr>
          <w:rFonts w:ascii="Arial" w:hAnsi="Arial" w:cs="Arial"/>
          <w:i/>
          <w:iCs/>
          <w:color w:val="000000" w:themeColor="text1"/>
          <w:sz w:val="20"/>
          <w:szCs w:val="20"/>
        </w:rPr>
        <w:t>dat</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 xml:space="preserve">e </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z w:val="20"/>
          <w:szCs w:val="20"/>
        </w:rPr>
        <w:t xml:space="preserve">o </w:t>
      </w:r>
      <w:r w:rsidRPr="00422B0C">
        <w:rPr>
          <w:rFonts w:ascii="Arial" w:hAnsi="Arial" w:cs="Arial"/>
          <w:i/>
          <w:iCs/>
          <w:color w:val="000000" w:themeColor="text1"/>
          <w:spacing w:val="8"/>
          <w:sz w:val="20"/>
          <w:szCs w:val="20"/>
        </w:rPr>
        <w:t xml:space="preserve"> </w:t>
      </w:r>
      <w:r w:rsidRPr="00422B0C">
        <w:rPr>
          <w:rFonts w:ascii="Arial" w:hAnsi="Arial" w:cs="Arial"/>
          <w:i/>
          <w:iCs/>
          <w:color w:val="000000" w:themeColor="text1"/>
          <w:sz w:val="20"/>
          <w:szCs w:val="20"/>
        </w:rPr>
        <w:t>ude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ž</w:t>
      </w:r>
      <w:r w:rsidRPr="00422B0C">
        <w:rPr>
          <w:rFonts w:ascii="Arial" w:hAnsi="Arial" w:cs="Arial"/>
          <w:i/>
          <w:iCs/>
          <w:color w:val="000000" w:themeColor="text1"/>
          <w:sz w:val="20"/>
          <w:szCs w:val="20"/>
        </w:rPr>
        <w:t xml:space="preserve">bi </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pacing w:val="2"/>
          <w:sz w:val="20"/>
          <w:szCs w:val="20"/>
        </w:rPr>
        <w:t>f</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zi</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 xml:space="preserve">h </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 xml:space="preserve">n </w:t>
      </w:r>
      <w:r w:rsidRPr="00422B0C">
        <w:rPr>
          <w:rFonts w:ascii="Arial" w:hAnsi="Arial" w:cs="Arial"/>
          <w:i/>
          <w:iCs/>
          <w:color w:val="000000" w:themeColor="text1"/>
          <w:spacing w:val="9"/>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 xml:space="preserve">h </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 xml:space="preserve">b </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z w:val="20"/>
          <w:szCs w:val="20"/>
        </w:rPr>
        <w:t xml:space="preserve">v </w:t>
      </w:r>
      <w:r w:rsidRPr="00422B0C">
        <w:rPr>
          <w:rFonts w:ascii="Arial" w:hAnsi="Arial" w:cs="Arial"/>
          <w:i/>
          <w:iCs/>
          <w:color w:val="000000" w:themeColor="text1"/>
          <w:spacing w:val="7"/>
          <w:sz w:val="20"/>
          <w:szCs w:val="20"/>
        </w:rPr>
        <w:t xml:space="preserve"> </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u pon</w:t>
      </w:r>
      <w:r w:rsidRPr="00422B0C">
        <w:rPr>
          <w:rFonts w:ascii="Arial" w:hAnsi="Arial" w:cs="Arial"/>
          <w:i/>
          <w:iCs/>
          <w:color w:val="000000" w:themeColor="text1"/>
          <w:spacing w:val="2"/>
          <w:sz w:val="20"/>
          <w:szCs w:val="20"/>
        </w:rPr>
        <w:t>u</w:t>
      </w:r>
      <w:r w:rsidRPr="00422B0C">
        <w:rPr>
          <w:rFonts w:ascii="Arial" w:hAnsi="Arial" w:cs="Arial"/>
          <w:i/>
          <w:iCs/>
          <w:color w:val="000000" w:themeColor="text1"/>
          <w:sz w:val="20"/>
          <w:szCs w:val="20"/>
        </w:rPr>
        <w:t>d</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a/podizvajalca:</w:t>
      </w:r>
    </w:p>
    <w:p w14:paraId="136710EF" w14:textId="77777777" w:rsidR="00A0726D" w:rsidRPr="00422B0C" w:rsidRDefault="00A0726D" w:rsidP="00A0726D">
      <w:pPr>
        <w:widowControl w:val="0"/>
        <w:autoSpaceDE w:val="0"/>
        <w:autoSpaceDN w:val="0"/>
        <w:adjustRightInd w:val="0"/>
        <w:spacing w:before="11" w:after="0" w:line="240" w:lineRule="auto"/>
        <w:rPr>
          <w:rFonts w:ascii="Arial" w:hAnsi="Arial" w:cs="Arial"/>
          <w:color w:val="000000" w:themeColor="text1"/>
          <w:sz w:val="20"/>
          <w:szCs w:val="20"/>
        </w:rPr>
      </w:pP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2"/>
          <w:sz w:val="20"/>
          <w:szCs w:val="20"/>
        </w:rPr>
        <w:t>f</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zi</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ne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me</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n</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rii</w:t>
      </w:r>
      <w:r w:rsidRPr="00422B0C">
        <w:rPr>
          <w:rFonts w:ascii="Arial" w:hAnsi="Arial" w:cs="Arial"/>
          <w:i/>
          <w:iCs/>
          <w:color w:val="000000" w:themeColor="text1"/>
          <w:sz w:val="20"/>
          <w:szCs w:val="20"/>
        </w:rPr>
        <w:t>me</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na</w:t>
      </w:r>
      <w:r w:rsidRPr="00422B0C">
        <w:rPr>
          <w:rFonts w:ascii="Arial" w:hAnsi="Arial" w:cs="Arial"/>
          <w:i/>
          <w:iCs/>
          <w:color w:val="000000" w:themeColor="text1"/>
          <w:spacing w:val="4"/>
          <w:sz w:val="20"/>
          <w:szCs w:val="20"/>
        </w:rPr>
        <w:t>s</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ov</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b</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a</w:t>
      </w:r>
      <w:r w:rsidRPr="00422B0C">
        <w:rPr>
          <w:rFonts w:ascii="Arial" w:hAnsi="Arial" w:cs="Arial"/>
          <w:i/>
          <w:iCs/>
          <w:color w:val="000000" w:themeColor="text1"/>
          <w:spacing w:val="-1"/>
          <w:sz w:val="20"/>
          <w:szCs w:val="20"/>
        </w:rPr>
        <w:t>li</w:t>
      </w:r>
      <w:r w:rsidRPr="00422B0C">
        <w:rPr>
          <w:rFonts w:ascii="Arial" w:hAnsi="Arial" w:cs="Arial"/>
          <w:i/>
          <w:iCs/>
          <w:color w:val="000000" w:themeColor="text1"/>
          <w:spacing w:val="1"/>
          <w:sz w:val="20"/>
          <w:szCs w:val="20"/>
        </w:rPr>
        <w:t>š</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n</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de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ž</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a;</w:t>
      </w:r>
    </w:p>
    <w:p w14:paraId="74016C20" w14:textId="77777777" w:rsidR="00A0726D" w:rsidRPr="00422B0C" w:rsidRDefault="00A0726D" w:rsidP="00A0726D">
      <w:pPr>
        <w:widowControl w:val="0"/>
        <w:autoSpaceDE w:val="0"/>
        <w:autoSpaceDN w:val="0"/>
        <w:adjustRightInd w:val="0"/>
        <w:spacing w:before="12" w:after="0" w:line="240" w:lineRule="auto"/>
        <w:rPr>
          <w:rFonts w:ascii="Arial" w:hAnsi="Arial" w:cs="Arial"/>
          <w:color w:val="000000" w:themeColor="text1"/>
          <w:sz w:val="20"/>
          <w:szCs w:val="20"/>
        </w:rPr>
      </w:pP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ne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4"/>
          <w:sz w:val="20"/>
          <w:szCs w:val="20"/>
        </w:rPr>
        <w:t>s</w:t>
      </w:r>
      <w:r w:rsidRPr="00422B0C">
        <w:rPr>
          <w:rFonts w:ascii="Arial" w:hAnsi="Arial" w:cs="Arial"/>
          <w:i/>
          <w:iCs/>
          <w:color w:val="000000" w:themeColor="text1"/>
          <w:sz w:val="20"/>
          <w:szCs w:val="20"/>
        </w:rPr>
        <w:t>ebe: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n</w:t>
      </w:r>
      <w:r w:rsidRPr="00422B0C">
        <w:rPr>
          <w:rFonts w:ascii="Arial" w:hAnsi="Arial" w:cs="Arial"/>
          <w:i/>
          <w:iCs/>
          <w:color w:val="000000" w:themeColor="text1"/>
          <w:spacing w:val="2"/>
          <w:sz w:val="20"/>
          <w:szCs w:val="20"/>
        </w:rPr>
        <w:t>a</w:t>
      </w:r>
      <w:r w:rsidRPr="00422B0C">
        <w:rPr>
          <w:rFonts w:ascii="Arial" w:hAnsi="Arial" w:cs="Arial"/>
          <w:i/>
          <w:iCs/>
          <w:color w:val="000000" w:themeColor="text1"/>
          <w:spacing w:val="-1"/>
          <w:sz w:val="20"/>
          <w:szCs w:val="20"/>
        </w:rPr>
        <w:t>zi</w:t>
      </w:r>
      <w:r w:rsidRPr="00422B0C">
        <w:rPr>
          <w:rFonts w:ascii="Arial" w:hAnsi="Arial" w:cs="Arial"/>
          <w:i/>
          <w:iCs/>
          <w:color w:val="000000" w:themeColor="text1"/>
          <w:sz w:val="20"/>
          <w:szCs w:val="20"/>
        </w:rPr>
        <w:t>v</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n</w:t>
      </w:r>
      <w:r w:rsidRPr="00422B0C">
        <w:rPr>
          <w:rFonts w:ascii="Arial" w:hAnsi="Arial" w:cs="Arial"/>
          <w:i/>
          <w:iCs/>
          <w:color w:val="000000" w:themeColor="text1"/>
          <w:spacing w:val="2"/>
          <w:sz w:val="20"/>
          <w:szCs w:val="20"/>
        </w:rPr>
        <w:t xml:space="preserve"> n</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ov 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 xml:space="preserve">n </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ž</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a.</w:t>
      </w:r>
    </w:p>
    <w:p w14:paraId="759DF684" w14:textId="77777777" w:rsidR="00A0726D" w:rsidRPr="00422B0C" w:rsidRDefault="00A0726D" w:rsidP="00A0726D">
      <w:pPr>
        <w:widowControl w:val="0"/>
        <w:autoSpaceDE w:val="0"/>
        <w:autoSpaceDN w:val="0"/>
        <w:adjustRightInd w:val="0"/>
        <w:spacing w:before="12" w:after="0" w:line="240" w:lineRule="exact"/>
        <w:rPr>
          <w:rFonts w:ascii="Arial" w:hAnsi="Arial" w:cs="Arial"/>
          <w:color w:val="000000" w:themeColor="text1"/>
          <w:sz w:val="20"/>
          <w:szCs w:val="20"/>
        </w:rPr>
      </w:pPr>
    </w:p>
    <w:p w14:paraId="48071F90" w14:textId="77777777" w:rsidR="00A0726D" w:rsidRPr="00422B0C" w:rsidRDefault="00A0726D" w:rsidP="00A0726D">
      <w:pPr>
        <w:widowControl w:val="0"/>
        <w:autoSpaceDE w:val="0"/>
        <w:autoSpaceDN w:val="0"/>
        <w:adjustRightInd w:val="0"/>
        <w:spacing w:after="0" w:line="240" w:lineRule="auto"/>
        <w:ind w:right="299"/>
        <w:rPr>
          <w:rFonts w:ascii="Arial" w:hAnsi="Arial" w:cs="Arial"/>
          <w:color w:val="000000" w:themeColor="text1"/>
          <w:sz w:val="20"/>
          <w:szCs w:val="20"/>
        </w:rPr>
      </w:pPr>
      <w:r w:rsidRPr="00422B0C">
        <w:rPr>
          <w:rFonts w:ascii="Arial" w:hAnsi="Arial" w:cs="Arial"/>
          <w:i/>
          <w:iCs/>
          <w:color w:val="000000" w:themeColor="text1"/>
          <w:sz w:val="20"/>
          <w:szCs w:val="20"/>
        </w:rPr>
        <w:t>V</w:t>
      </w:r>
      <w:r w:rsidRPr="00422B0C">
        <w:rPr>
          <w:rFonts w:ascii="Arial" w:hAnsi="Arial" w:cs="Arial"/>
          <w:i/>
          <w:iCs/>
          <w:color w:val="000000" w:themeColor="text1"/>
          <w:spacing w:val="53"/>
          <w:sz w:val="20"/>
          <w:szCs w:val="20"/>
        </w:rPr>
        <w:t xml:space="preserve"> </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or</w:t>
      </w:r>
      <w:r w:rsidRPr="00422B0C">
        <w:rPr>
          <w:rFonts w:ascii="Arial" w:hAnsi="Arial" w:cs="Arial"/>
          <w:i/>
          <w:iCs/>
          <w:color w:val="000000" w:themeColor="text1"/>
          <w:spacing w:val="54"/>
          <w:sz w:val="20"/>
          <w:szCs w:val="20"/>
        </w:rPr>
        <w:t xml:space="preserve"> </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 xml:space="preserve">e </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eb</w:t>
      </w:r>
      <w:r w:rsidRPr="00422B0C">
        <w:rPr>
          <w:rFonts w:ascii="Arial" w:hAnsi="Arial" w:cs="Arial"/>
          <w:i/>
          <w:iCs/>
          <w:color w:val="000000" w:themeColor="text1"/>
          <w:spacing w:val="53"/>
          <w:sz w:val="20"/>
          <w:szCs w:val="20"/>
        </w:rPr>
        <w:t xml:space="preserve"> </w:t>
      </w:r>
      <w:r w:rsidRPr="00422B0C">
        <w:rPr>
          <w:rFonts w:ascii="Arial" w:hAnsi="Arial" w:cs="Arial"/>
          <w:i/>
          <w:iCs/>
          <w:color w:val="000000" w:themeColor="text1"/>
          <w:sz w:val="20"/>
          <w:szCs w:val="20"/>
        </w:rPr>
        <w:t>v</w:t>
      </w:r>
      <w:r w:rsidRPr="00422B0C">
        <w:rPr>
          <w:rFonts w:ascii="Arial" w:hAnsi="Arial" w:cs="Arial"/>
          <w:i/>
          <w:iCs/>
          <w:color w:val="000000" w:themeColor="text1"/>
          <w:spacing w:val="55"/>
          <w:sz w:val="20"/>
          <w:szCs w:val="20"/>
        </w:rPr>
        <w:t xml:space="preserve"> </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tn</w:t>
      </w:r>
      <w:r w:rsidRPr="00422B0C">
        <w:rPr>
          <w:rFonts w:ascii="Arial" w:hAnsi="Arial" w:cs="Arial"/>
          <w:i/>
          <w:iCs/>
          <w:color w:val="000000" w:themeColor="text1"/>
          <w:spacing w:val="1"/>
          <w:sz w:val="20"/>
          <w:szCs w:val="20"/>
        </w:rPr>
        <w:t>iš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u</w:t>
      </w:r>
      <w:r w:rsidRPr="00422B0C">
        <w:rPr>
          <w:rFonts w:ascii="Arial" w:hAnsi="Arial" w:cs="Arial"/>
          <w:i/>
          <w:iCs/>
          <w:color w:val="000000" w:themeColor="text1"/>
          <w:spacing w:val="54"/>
          <w:sz w:val="20"/>
          <w:szCs w:val="20"/>
        </w:rPr>
        <w:t xml:space="preserve"> </w:t>
      </w:r>
      <w:r w:rsidRPr="00422B0C">
        <w:rPr>
          <w:rFonts w:ascii="Arial" w:hAnsi="Arial" w:cs="Arial"/>
          <w:i/>
          <w:iCs/>
          <w:color w:val="000000" w:themeColor="text1"/>
          <w:sz w:val="20"/>
          <w:szCs w:val="20"/>
        </w:rPr>
        <w:t>pon</w:t>
      </w:r>
      <w:r w:rsidRPr="00422B0C">
        <w:rPr>
          <w:rFonts w:ascii="Arial" w:hAnsi="Arial" w:cs="Arial"/>
          <w:i/>
          <w:iCs/>
          <w:color w:val="000000" w:themeColor="text1"/>
          <w:spacing w:val="2"/>
          <w:sz w:val="20"/>
          <w:szCs w:val="20"/>
        </w:rPr>
        <w:t>u</w:t>
      </w:r>
      <w:r w:rsidRPr="00422B0C">
        <w:rPr>
          <w:rFonts w:ascii="Arial" w:hAnsi="Arial" w:cs="Arial"/>
          <w:i/>
          <w:iCs/>
          <w:color w:val="000000" w:themeColor="text1"/>
          <w:sz w:val="20"/>
          <w:szCs w:val="20"/>
        </w:rPr>
        <w:t>dn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a/podizvajalca</w:t>
      </w:r>
      <w:r w:rsidRPr="00422B0C">
        <w:rPr>
          <w:rFonts w:ascii="Arial" w:hAnsi="Arial" w:cs="Arial"/>
          <w:i/>
          <w:iCs/>
          <w:color w:val="000000" w:themeColor="text1"/>
          <w:spacing w:val="54"/>
          <w:sz w:val="20"/>
          <w:szCs w:val="20"/>
        </w:rPr>
        <w:t xml:space="preserve"> </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e</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w:t>
      </w:r>
      <w:r w:rsidRPr="00422B0C">
        <w:rPr>
          <w:rFonts w:ascii="Arial" w:hAnsi="Arial" w:cs="Arial"/>
          <w:i/>
          <w:iCs/>
          <w:color w:val="000000" w:themeColor="text1"/>
          <w:spacing w:val="54"/>
          <w:sz w:val="20"/>
          <w:szCs w:val="20"/>
        </w:rPr>
        <w:t xml:space="preserve"> </w:t>
      </w:r>
      <w:r w:rsidRPr="00422B0C">
        <w:rPr>
          <w:rFonts w:ascii="Arial" w:hAnsi="Arial" w:cs="Arial"/>
          <w:i/>
          <w:iCs/>
          <w:color w:val="000000" w:themeColor="text1"/>
          <w:sz w:val="20"/>
          <w:szCs w:val="20"/>
        </w:rPr>
        <w:t>do</w:t>
      </w:r>
      <w:r w:rsidRPr="00422B0C">
        <w:rPr>
          <w:rFonts w:ascii="Arial" w:hAnsi="Arial" w:cs="Arial"/>
          <w:i/>
          <w:iCs/>
          <w:color w:val="000000" w:themeColor="text1"/>
          <w:spacing w:val="2"/>
          <w:sz w:val="20"/>
          <w:szCs w:val="20"/>
        </w:rPr>
        <w:t>da</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te</w:t>
      </w:r>
      <w:r w:rsidRPr="00422B0C">
        <w:rPr>
          <w:rFonts w:ascii="Arial" w:hAnsi="Arial" w:cs="Arial"/>
          <w:i/>
          <w:iCs/>
          <w:color w:val="000000" w:themeColor="text1"/>
          <w:spacing w:val="52"/>
          <w:sz w:val="20"/>
          <w:szCs w:val="20"/>
        </w:rPr>
        <w:t xml:space="preserve"> </w:t>
      </w:r>
      <w:r w:rsidRPr="00422B0C">
        <w:rPr>
          <w:rFonts w:ascii="Arial" w:hAnsi="Arial" w:cs="Arial"/>
          <w:i/>
          <w:iCs/>
          <w:color w:val="000000" w:themeColor="text1"/>
          <w:spacing w:val="1"/>
          <w:sz w:val="20"/>
          <w:szCs w:val="20"/>
        </w:rPr>
        <w:t>vrs</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c</w:t>
      </w:r>
      <w:r w:rsidRPr="00422B0C">
        <w:rPr>
          <w:rFonts w:ascii="Arial" w:hAnsi="Arial" w:cs="Arial"/>
          <w:i/>
          <w:iCs/>
          <w:color w:val="000000" w:themeColor="text1"/>
          <w:sz w:val="20"/>
          <w:szCs w:val="20"/>
        </w:rPr>
        <w:t>e</w:t>
      </w:r>
      <w:r w:rsidRPr="00422B0C">
        <w:rPr>
          <w:rFonts w:ascii="Arial" w:hAnsi="Arial" w:cs="Arial"/>
          <w:i/>
          <w:iCs/>
          <w:color w:val="000000" w:themeColor="text1"/>
          <w:spacing w:val="53"/>
          <w:sz w:val="20"/>
          <w:szCs w:val="20"/>
        </w:rPr>
        <w:t xml:space="preserve"> </w:t>
      </w:r>
      <w:r w:rsidRPr="00422B0C">
        <w:rPr>
          <w:rFonts w:ascii="Arial" w:hAnsi="Arial" w:cs="Arial"/>
          <w:i/>
          <w:iCs/>
          <w:color w:val="000000" w:themeColor="text1"/>
          <w:sz w:val="20"/>
          <w:szCs w:val="20"/>
        </w:rPr>
        <w:t>v</w:t>
      </w:r>
      <w:r w:rsidRPr="00422B0C">
        <w:rPr>
          <w:rFonts w:ascii="Arial" w:hAnsi="Arial" w:cs="Arial"/>
          <w:i/>
          <w:iCs/>
          <w:color w:val="000000" w:themeColor="text1"/>
          <w:spacing w:val="55"/>
          <w:sz w:val="20"/>
          <w:szCs w:val="20"/>
        </w:rPr>
        <w:t xml:space="preserve"> </w:t>
      </w:r>
      <w:r w:rsidRPr="00422B0C">
        <w:rPr>
          <w:rFonts w:ascii="Arial" w:hAnsi="Arial" w:cs="Arial"/>
          <w:i/>
          <w:iCs/>
          <w:color w:val="000000" w:themeColor="text1"/>
          <w:sz w:val="20"/>
          <w:szCs w:val="20"/>
        </w:rPr>
        <w:t>ta</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w:t>
      </w:r>
      <w:r w:rsidRPr="00422B0C">
        <w:rPr>
          <w:rFonts w:ascii="Arial" w:hAnsi="Arial" w:cs="Arial"/>
          <w:i/>
          <w:iCs/>
          <w:color w:val="000000" w:themeColor="text1"/>
          <w:spacing w:val="54"/>
          <w:sz w:val="20"/>
          <w:szCs w:val="20"/>
        </w:rPr>
        <w:t xml:space="preserve"> </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e</w:t>
      </w:r>
      <w:r w:rsidRPr="00422B0C">
        <w:rPr>
          <w:rFonts w:ascii="Arial" w:hAnsi="Arial" w:cs="Arial"/>
          <w:i/>
          <w:iCs/>
          <w:color w:val="000000" w:themeColor="text1"/>
          <w:spacing w:val="53"/>
          <w:sz w:val="20"/>
          <w:szCs w:val="20"/>
        </w:rPr>
        <w:t xml:space="preserve"> </w:t>
      </w:r>
      <w:r w:rsidRPr="00422B0C">
        <w:rPr>
          <w:rFonts w:ascii="Arial" w:hAnsi="Arial" w:cs="Arial"/>
          <w:i/>
          <w:iCs/>
          <w:color w:val="000000" w:themeColor="text1"/>
          <w:spacing w:val="2"/>
          <w:sz w:val="20"/>
          <w:szCs w:val="20"/>
        </w:rPr>
        <w:t>ob</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a</w:t>
      </w:r>
      <w:r w:rsidRPr="00422B0C">
        <w:rPr>
          <w:rFonts w:ascii="Arial" w:hAnsi="Arial" w:cs="Arial"/>
          <w:i/>
          <w:iCs/>
          <w:color w:val="000000" w:themeColor="text1"/>
          <w:spacing w:val="-4"/>
          <w:sz w:val="20"/>
          <w:szCs w:val="20"/>
        </w:rPr>
        <w:t>z</w:t>
      </w:r>
      <w:r w:rsidRPr="00422B0C">
        <w:rPr>
          <w:rFonts w:ascii="Arial" w:hAnsi="Arial" w:cs="Arial"/>
          <w:i/>
          <w:iCs/>
          <w:color w:val="000000" w:themeColor="text1"/>
          <w:sz w:val="20"/>
          <w:szCs w:val="20"/>
        </w:rPr>
        <w:t>ec</w:t>
      </w:r>
      <w:r w:rsidRPr="00422B0C">
        <w:rPr>
          <w:rFonts w:ascii="Arial" w:hAnsi="Arial" w:cs="Arial"/>
          <w:i/>
          <w:iCs/>
          <w:color w:val="000000" w:themeColor="text1"/>
          <w:spacing w:val="55"/>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z</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j</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t</w:t>
      </w:r>
      <w:r w:rsidRPr="00422B0C">
        <w:rPr>
          <w:rFonts w:ascii="Arial" w:hAnsi="Arial" w:cs="Arial"/>
          <w:i/>
          <w:iCs/>
          <w:color w:val="000000" w:themeColor="text1"/>
          <w:sz w:val="20"/>
          <w:szCs w:val="20"/>
        </w:rPr>
        <w:t>e</w:t>
      </w:r>
      <w:r w:rsidRPr="00422B0C">
        <w:rPr>
          <w:rFonts w:ascii="Arial" w:hAnsi="Arial" w:cs="Arial"/>
          <w:i/>
          <w:iCs/>
          <w:color w:val="000000" w:themeColor="text1"/>
          <w:spacing w:val="54"/>
          <w:sz w:val="20"/>
          <w:szCs w:val="20"/>
        </w:rPr>
        <w:t xml:space="preserve"> </w:t>
      </w:r>
      <w:r w:rsidRPr="00422B0C">
        <w:rPr>
          <w:rFonts w:ascii="Arial" w:hAnsi="Arial" w:cs="Arial"/>
          <w:i/>
          <w:iCs/>
          <w:color w:val="000000" w:themeColor="text1"/>
          <w:sz w:val="20"/>
          <w:szCs w:val="20"/>
        </w:rPr>
        <w:t>v 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on</w:t>
      </w:r>
      <w:r w:rsidRPr="00422B0C">
        <w:rPr>
          <w:rFonts w:ascii="Arial" w:hAnsi="Arial" w:cs="Arial"/>
          <w:i/>
          <w:iCs/>
          <w:color w:val="000000" w:themeColor="text1"/>
          <w:spacing w:val="1"/>
          <w:sz w:val="20"/>
          <w:szCs w:val="20"/>
        </w:rPr>
        <w:t>sk</w:t>
      </w:r>
      <w:r w:rsidRPr="00422B0C">
        <w:rPr>
          <w:rFonts w:ascii="Arial" w:hAnsi="Arial" w:cs="Arial"/>
          <w:i/>
          <w:iCs/>
          <w:color w:val="000000" w:themeColor="text1"/>
          <w:sz w:val="20"/>
          <w:szCs w:val="20"/>
        </w:rPr>
        <w:t>i</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o</w:t>
      </w:r>
      <w:r w:rsidRPr="00422B0C">
        <w:rPr>
          <w:rFonts w:ascii="Arial" w:hAnsi="Arial" w:cs="Arial"/>
          <w:i/>
          <w:iCs/>
          <w:color w:val="000000" w:themeColor="text1"/>
          <w:spacing w:val="2"/>
          <w:sz w:val="20"/>
          <w:szCs w:val="20"/>
        </w:rPr>
        <w:t>b</w:t>
      </w:r>
      <w:r w:rsidRPr="00422B0C">
        <w:rPr>
          <w:rFonts w:ascii="Arial" w:hAnsi="Arial" w:cs="Arial"/>
          <w:i/>
          <w:iCs/>
          <w:color w:val="000000" w:themeColor="text1"/>
          <w:spacing w:val="-1"/>
          <w:sz w:val="20"/>
          <w:szCs w:val="20"/>
        </w:rPr>
        <w:t>li</w:t>
      </w:r>
      <w:r w:rsidRPr="00422B0C">
        <w:rPr>
          <w:rFonts w:ascii="Arial" w:hAnsi="Arial" w:cs="Arial"/>
          <w:i/>
          <w:iCs/>
          <w:color w:val="000000" w:themeColor="text1"/>
          <w:spacing w:val="1"/>
          <w:sz w:val="20"/>
          <w:szCs w:val="20"/>
        </w:rPr>
        <w:t>ki</w:t>
      </w:r>
      <w:r w:rsidRPr="00422B0C">
        <w:rPr>
          <w:rFonts w:ascii="Arial" w:hAnsi="Arial" w:cs="Arial"/>
          <w:i/>
          <w:iCs/>
          <w:color w:val="000000" w:themeColor="text1"/>
          <w:sz w:val="20"/>
          <w:szCs w:val="20"/>
        </w:rPr>
        <w:t>,</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2"/>
          <w:sz w:val="20"/>
          <w:szCs w:val="20"/>
        </w:rPr>
        <w:t>o</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1"/>
          <w:sz w:val="20"/>
          <w:szCs w:val="20"/>
        </w:rPr>
        <w:t>ji</w:t>
      </w:r>
      <w:r w:rsidRPr="00422B0C">
        <w:rPr>
          <w:rFonts w:ascii="Arial" w:hAnsi="Arial" w:cs="Arial"/>
          <w:i/>
          <w:iCs/>
          <w:color w:val="000000" w:themeColor="text1"/>
          <w:sz w:val="20"/>
          <w:szCs w:val="20"/>
        </w:rPr>
        <w:t>h</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ril</w:t>
      </w:r>
      <w:r w:rsidRPr="00422B0C">
        <w:rPr>
          <w:rFonts w:ascii="Arial" w:hAnsi="Arial" w:cs="Arial"/>
          <w:i/>
          <w:iCs/>
          <w:color w:val="000000" w:themeColor="text1"/>
          <w:spacing w:val="2"/>
          <w:sz w:val="20"/>
          <w:szCs w:val="20"/>
        </w:rPr>
        <w:t>o</w:t>
      </w:r>
      <w:r w:rsidRPr="00422B0C">
        <w:rPr>
          <w:rFonts w:ascii="Arial" w:hAnsi="Arial" w:cs="Arial"/>
          <w:i/>
          <w:iCs/>
          <w:color w:val="000000" w:themeColor="text1"/>
          <w:spacing w:val="-1"/>
          <w:sz w:val="20"/>
          <w:szCs w:val="20"/>
        </w:rPr>
        <w:t>ži</w:t>
      </w:r>
      <w:r w:rsidRPr="00422B0C">
        <w:rPr>
          <w:rFonts w:ascii="Arial" w:hAnsi="Arial" w:cs="Arial"/>
          <w:i/>
          <w:iCs/>
          <w:color w:val="000000" w:themeColor="text1"/>
          <w:sz w:val="20"/>
          <w:szCs w:val="20"/>
        </w:rPr>
        <w:t>te</w:t>
      </w:r>
      <w:r w:rsidRPr="00422B0C">
        <w:rPr>
          <w:rFonts w:ascii="Arial" w:hAnsi="Arial" w:cs="Arial"/>
          <w:i/>
          <w:iCs/>
          <w:color w:val="000000" w:themeColor="text1"/>
          <w:spacing w:val="1"/>
          <w:sz w:val="20"/>
          <w:szCs w:val="20"/>
        </w:rPr>
        <w:t xml:space="preserve"> i</w:t>
      </w:r>
      <w:r w:rsidRPr="00422B0C">
        <w:rPr>
          <w:rFonts w:ascii="Arial" w:hAnsi="Arial" w:cs="Arial"/>
          <w:i/>
          <w:iCs/>
          <w:color w:val="000000" w:themeColor="text1"/>
          <w:spacing w:val="-1"/>
          <w:sz w:val="20"/>
          <w:szCs w:val="20"/>
        </w:rPr>
        <w:t>zj</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i</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v o</w:t>
      </w:r>
      <w:r w:rsidRPr="00422B0C">
        <w:rPr>
          <w:rFonts w:ascii="Arial" w:hAnsi="Arial" w:cs="Arial"/>
          <w:i/>
          <w:iCs/>
          <w:color w:val="000000" w:themeColor="text1"/>
          <w:spacing w:val="2"/>
          <w:sz w:val="20"/>
          <w:szCs w:val="20"/>
        </w:rPr>
        <w:t>b</w:t>
      </w:r>
      <w:r w:rsidRPr="00422B0C">
        <w:rPr>
          <w:rFonts w:ascii="Arial" w:hAnsi="Arial" w:cs="Arial"/>
          <w:i/>
          <w:iCs/>
          <w:color w:val="000000" w:themeColor="text1"/>
          <w:spacing w:val="-1"/>
          <w:sz w:val="20"/>
          <w:szCs w:val="20"/>
        </w:rPr>
        <w:t>li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i</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z</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m</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z</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vs</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m</w:t>
      </w:r>
      <w:r w:rsidRPr="00422B0C">
        <w:rPr>
          <w:rFonts w:ascii="Arial" w:hAnsi="Arial" w:cs="Arial"/>
          <w:i/>
          <w:iCs/>
          <w:color w:val="000000" w:themeColor="text1"/>
          <w:sz w:val="20"/>
          <w:szCs w:val="20"/>
        </w:rPr>
        <w:t>i</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ot</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e</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mi po</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t</w:t>
      </w:r>
      <w:r w:rsidRPr="00422B0C">
        <w:rPr>
          <w:rFonts w:ascii="Arial" w:hAnsi="Arial" w:cs="Arial"/>
          <w:i/>
          <w:iCs/>
          <w:color w:val="000000" w:themeColor="text1"/>
          <w:spacing w:val="1"/>
          <w:sz w:val="20"/>
          <w:szCs w:val="20"/>
        </w:rPr>
        <w:t>k</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w:t>
      </w:r>
    </w:p>
    <w:p w14:paraId="5452A9A8" w14:textId="77777777" w:rsidR="00A0726D" w:rsidRPr="00422B0C" w:rsidRDefault="00A0726D" w:rsidP="00A0726D">
      <w:pPr>
        <w:widowControl w:val="0"/>
        <w:autoSpaceDE w:val="0"/>
        <w:autoSpaceDN w:val="0"/>
        <w:adjustRightInd w:val="0"/>
        <w:spacing w:before="16" w:after="0" w:line="240" w:lineRule="exact"/>
        <w:rPr>
          <w:rFonts w:ascii="Arial" w:hAnsi="Arial" w:cs="Arial"/>
          <w:color w:val="000000" w:themeColor="text1"/>
          <w:sz w:val="20"/>
          <w:szCs w:val="20"/>
        </w:rPr>
      </w:pPr>
    </w:p>
    <w:tbl>
      <w:tblPr>
        <w:tblW w:w="9180" w:type="dxa"/>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164EF4" w:rsidRPr="00422B0C" w14:paraId="4DB55BEF" w14:textId="77777777">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024383C7"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448" w:type="dxa"/>
            <w:tcBorders>
              <w:top w:val="single" w:sz="4" w:space="0" w:color="000000"/>
              <w:left w:val="single" w:sz="4" w:space="0" w:color="000000"/>
              <w:bottom w:val="single" w:sz="4" w:space="0" w:color="000000"/>
              <w:right w:val="single" w:sz="4" w:space="0" w:color="000000"/>
            </w:tcBorders>
          </w:tcPr>
          <w:p w14:paraId="7323126D" w14:textId="77777777" w:rsidR="00A0726D" w:rsidRPr="00422B0C" w:rsidRDefault="00A0726D">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422B0C">
              <w:rPr>
                <w:rFonts w:ascii="Arial" w:hAnsi="Arial" w:cs="Arial"/>
                <w:color w:val="000000" w:themeColor="text1"/>
                <w:spacing w:val="1"/>
                <w:sz w:val="20"/>
                <w:szCs w:val="20"/>
              </w:rPr>
              <w:t>I</w:t>
            </w:r>
            <w:r w:rsidRPr="00422B0C">
              <w:rPr>
                <w:rFonts w:ascii="Arial" w:hAnsi="Arial" w:cs="Arial"/>
                <w:color w:val="000000" w:themeColor="text1"/>
                <w:spacing w:val="-4"/>
                <w:sz w:val="20"/>
                <w:szCs w:val="20"/>
              </w:rPr>
              <w:t>M</w:t>
            </w:r>
            <w:r w:rsidRPr="00422B0C">
              <w:rPr>
                <w:rFonts w:ascii="Arial" w:hAnsi="Arial" w:cs="Arial"/>
                <w:color w:val="000000" w:themeColor="text1"/>
                <w:sz w:val="20"/>
                <w:szCs w:val="20"/>
              </w:rPr>
              <w:t>E</w:t>
            </w:r>
            <w:r w:rsidRPr="00422B0C">
              <w:rPr>
                <w:rFonts w:ascii="Arial" w:hAnsi="Arial" w:cs="Arial"/>
                <w:color w:val="000000" w:themeColor="text1"/>
                <w:spacing w:val="1"/>
                <w:sz w:val="20"/>
                <w:szCs w:val="20"/>
              </w:rPr>
              <w:t xml:space="preserve"> I</w:t>
            </w:r>
            <w:r w:rsidRPr="00422B0C">
              <w:rPr>
                <w:rFonts w:ascii="Arial" w:hAnsi="Arial" w:cs="Arial"/>
                <w:color w:val="000000" w:themeColor="text1"/>
                <w:sz w:val="20"/>
                <w:szCs w:val="20"/>
              </w:rPr>
              <w:t xml:space="preserve">N </w:t>
            </w:r>
            <w:r w:rsidRPr="00422B0C">
              <w:rPr>
                <w:rFonts w:ascii="Arial" w:hAnsi="Arial" w:cs="Arial"/>
                <w:color w:val="000000" w:themeColor="text1"/>
                <w:spacing w:val="-1"/>
                <w:sz w:val="20"/>
                <w:szCs w:val="20"/>
              </w:rPr>
              <w:t>PR</w:t>
            </w:r>
            <w:r w:rsidRPr="00422B0C">
              <w:rPr>
                <w:rFonts w:ascii="Arial" w:hAnsi="Arial" w:cs="Arial"/>
                <w:color w:val="000000" w:themeColor="text1"/>
                <w:spacing w:val="1"/>
                <w:sz w:val="20"/>
                <w:szCs w:val="20"/>
              </w:rPr>
              <w:t>II</w:t>
            </w:r>
            <w:r w:rsidRPr="00422B0C">
              <w:rPr>
                <w:rFonts w:ascii="Arial" w:hAnsi="Arial" w:cs="Arial"/>
                <w:color w:val="000000" w:themeColor="text1"/>
                <w:spacing w:val="-4"/>
                <w:sz w:val="20"/>
                <w:szCs w:val="20"/>
              </w:rPr>
              <w:t>M</w:t>
            </w:r>
            <w:r w:rsidRPr="00422B0C">
              <w:rPr>
                <w:rFonts w:ascii="Arial" w:hAnsi="Arial" w:cs="Arial"/>
                <w:color w:val="000000" w:themeColor="text1"/>
                <w:spacing w:val="-1"/>
                <w:sz w:val="20"/>
                <w:szCs w:val="20"/>
              </w:rPr>
              <w:t>E</w:t>
            </w:r>
            <w:r w:rsidRPr="00422B0C">
              <w:rPr>
                <w:rFonts w:ascii="Arial" w:hAnsi="Arial" w:cs="Arial"/>
                <w:color w:val="000000" w:themeColor="text1"/>
                <w:sz w:val="20"/>
                <w:szCs w:val="20"/>
              </w:rPr>
              <w:t>K</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z w:val="20"/>
                <w:szCs w:val="20"/>
              </w:rPr>
              <w:t xml:space="preserve">/ </w:t>
            </w:r>
          </w:p>
          <w:p w14:paraId="2386D517" w14:textId="77777777" w:rsidR="00A0726D" w:rsidRPr="00422B0C" w:rsidRDefault="00A0726D">
            <w:pPr>
              <w:widowControl w:val="0"/>
              <w:autoSpaceDE w:val="0"/>
              <w:autoSpaceDN w:val="0"/>
              <w:adjustRightInd w:val="0"/>
              <w:spacing w:before="1" w:after="0" w:line="252" w:lineRule="exact"/>
              <w:ind w:left="501" w:right="464" w:firstLine="338"/>
              <w:jc w:val="center"/>
              <w:rPr>
                <w:rFonts w:ascii="Arial" w:hAnsi="Arial" w:cs="Arial"/>
                <w:color w:val="000000" w:themeColor="text1"/>
                <w:sz w:val="20"/>
                <w:szCs w:val="20"/>
              </w:rPr>
            </w:pPr>
            <w:r w:rsidRPr="00422B0C">
              <w:rPr>
                <w:rFonts w:ascii="Arial" w:hAnsi="Arial" w:cs="Arial"/>
                <w:color w:val="000000" w:themeColor="text1"/>
                <w:spacing w:val="-1"/>
                <w:sz w:val="20"/>
                <w:szCs w:val="20"/>
              </w:rPr>
              <w:t>NA</w:t>
            </w:r>
            <w:r w:rsidRPr="00422B0C">
              <w:rPr>
                <w:rFonts w:ascii="Arial" w:hAnsi="Arial" w:cs="Arial"/>
                <w:color w:val="000000" w:themeColor="text1"/>
                <w:sz w:val="20"/>
                <w:szCs w:val="20"/>
              </w:rPr>
              <w:t>Z</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V</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pacing w:val="-1"/>
                <w:sz w:val="20"/>
                <w:szCs w:val="20"/>
              </w:rPr>
              <w:t>PRAVN</w:t>
            </w:r>
            <w:r w:rsidRPr="00422B0C">
              <w:rPr>
                <w:rFonts w:ascii="Arial" w:hAnsi="Arial" w:cs="Arial"/>
                <w:color w:val="000000" w:themeColor="text1"/>
                <w:sz w:val="20"/>
                <w:szCs w:val="20"/>
              </w:rPr>
              <w:t>E</w:t>
            </w:r>
            <w:r w:rsidRPr="00422B0C">
              <w:rPr>
                <w:rFonts w:ascii="Arial" w:hAnsi="Arial" w:cs="Arial"/>
                <w:color w:val="000000" w:themeColor="text1"/>
                <w:spacing w:val="1"/>
                <w:sz w:val="20"/>
                <w:szCs w:val="20"/>
              </w:rPr>
              <w:t xml:space="preserve"> O</w:t>
            </w:r>
            <w:r w:rsidRPr="00422B0C">
              <w:rPr>
                <w:rFonts w:ascii="Arial" w:hAnsi="Arial" w:cs="Arial"/>
                <w:color w:val="000000" w:themeColor="text1"/>
                <w:spacing w:val="-1"/>
                <w:sz w:val="20"/>
                <w:szCs w:val="20"/>
              </w:rPr>
              <w:t>SEB</w:t>
            </w:r>
            <w:r w:rsidRPr="00422B0C">
              <w:rPr>
                <w:rFonts w:ascii="Arial" w:hAnsi="Arial" w:cs="Arial"/>
                <w:color w:val="000000" w:themeColor="text1"/>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06A996B8" w14:textId="77777777" w:rsidR="00A0726D" w:rsidRPr="00422B0C" w:rsidRDefault="00A0726D">
            <w:pPr>
              <w:widowControl w:val="0"/>
              <w:autoSpaceDE w:val="0"/>
              <w:autoSpaceDN w:val="0"/>
              <w:adjustRightInd w:val="0"/>
              <w:spacing w:before="1" w:after="0" w:line="252" w:lineRule="exact"/>
              <w:ind w:left="558" w:right="447" w:hanging="74"/>
              <w:rPr>
                <w:rFonts w:ascii="Arial" w:hAnsi="Arial" w:cs="Arial"/>
                <w:color w:val="000000" w:themeColor="text1"/>
                <w:sz w:val="20"/>
                <w:szCs w:val="20"/>
              </w:rPr>
            </w:pPr>
            <w:r w:rsidRPr="00422B0C">
              <w:rPr>
                <w:rFonts w:ascii="Arial" w:hAnsi="Arial" w:cs="Arial"/>
                <w:color w:val="000000" w:themeColor="text1"/>
                <w:spacing w:val="-1"/>
                <w:sz w:val="20"/>
                <w:szCs w:val="20"/>
              </w:rPr>
              <w:t>NAS</w:t>
            </w:r>
            <w:r w:rsidRPr="00422B0C">
              <w:rPr>
                <w:rFonts w:ascii="Arial" w:hAnsi="Arial" w:cs="Arial"/>
                <w:color w:val="000000" w:themeColor="text1"/>
                <w:sz w:val="20"/>
                <w:szCs w:val="20"/>
              </w:rPr>
              <w:t>L</w:t>
            </w:r>
            <w:r w:rsidRPr="00422B0C">
              <w:rPr>
                <w:rFonts w:ascii="Arial" w:hAnsi="Arial" w:cs="Arial"/>
                <w:color w:val="000000" w:themeColor="text1"/>
                <w:spacing w:val="1"/>
                <w:sz w:val="20"/>
                <w:szCs w:val="20"/>
              </w:rPr>
              <w:t>O</w:t>
            </w:r>
            <w:r w:rsidRPr="00422B0C">
              <w:rPr>
                <w:rFonts w:ascii="Arial" w:hAnsi="Arial" w:cs="Arial"/>
                <w:color w:val="000000" w:themeColor="text1"/>
                <w:sz w:val="20"/>
                <w:szCs w:val="20"/>
              </w:rPr>
              <w:t>V</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pacing w:val="-1"/>
                <w:sz w:val="20"/>
                <w:szCs w:val="20"/>
              </w:rPr>
              <w:t>PREB</w:t>
            </w:r>
            <w:r w:rsidRPr="00422B0C">
              <w:rPr>
                <w:rFonts w:ascii="Arial" w:hAnsi="Arial" w:cs="Arial"/>
                <w:color w:val="000000" w:themeColor="text1"/>
                <w:spacing w:val="1"/>
                <w:sz w:val="20"/>
                <w:szCs w:val="20"/>
              </w:rPr>
              <w:t>I</w:t>
            </w:r>
            <w:r w:rsidRPr="00422B0C">
              <w:rPr>
                <w:rFonts w:ascii="Arial" w:hAnsi="Arial" w:cs="Arial"/>
                <w:color w:val="000000" w:themeColor="text1"/>
                <w:spacing w:val="-1"/>
                <w:sz w:val="20"/>
                <w:szCs w:val="20"/>
              </w:rPr>
              <w:t>VA</w:t>
            </w:r>
            <w:r w:rsidRPr="00422B0C">
              <w:rPr>
                <w:rFonts w:ascii="Arial" w:hAnsi="Arial" w:cs="Arial"/>
                <w:color w:val="000000" w:themeColor="text1"/>
                <w:sz w:val="20"/>
                <w:szCs w:val="20"/>
              </w:rPr>
              <w:t>L</w:t>
            </w:r>
            <w:r w:rsidRPr="00422B0C">
              <w:rPr>
                <w:rFonts w:ascii="Arial" w:hAnsi="Arial" w:cs="Arial"/>
                <w:color w:val="000000" w:themeColor="text1"/>
                <w:spacing w:val="1"/>
                <w:sz w:val="20"/>
                <w:szCs w:val="20"/>
              </w:rPr>
              <w:t>I</w:t>
            </w:r>
            <w:r w:rsidRPr="00422B0C">
              <w:rPr>
                <w:rFonts w:ascii="Arial" w:hAnsi="Arial" w:cs="Arial"/>
                <w:color w:val="000000" w:themeColor="text1"/>
                <w:spacing w:val="-1"/>
                <w:sz w:val="20"/>
                <w:szCs w:val="20"/>
              </w:rPr>
              <w:t>ŠČ</w:t>
            </w:r>
            <w:r w:rsidRPr="00422B0C">
              <w:rPr>
                <w:rFonts w:ascii="Arial" w:hAnsi="Arial" w:cs="Arial"/>
                <w:color w:val="000000" w:themeColor="text1"/>
                <w:sz w:val="20"/>
                <w:szCs w:val="20"/>
              </w:rPr>
              <w:t>A</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z w:val="20"/>
                <w:szCs w:val="20"/>
              </w:rPr>
              <w:t xml:space="preserve">/ </w:t>
            </w:r>
            <w:r w:rsidRPr="00422B0C">
              <w:rPr>
                <w:rFonts w:ascii="Arial" w:hAnsi="Arial" w:cs="Arial"/>
                <w:color w:val="000000" w:themeColor="text1"/>
                <w:spacing w:val="-1"/>
                <w:sz w:val="20"/>
                <w:szCs w:val="20"/>
              </w:rPr>
              <w:t>SEDE</w:t>
            </w:r>
            <w:r w:rsidRPr="00422B0C">
              <w:rPr>
                <w:rFonts w:ascii="Arial" w:hAnsi="Arial" w:cs="Arial"/>
                <w:color w:val="000000" w:themeColor="text1"/>
                <w:sz w:val="20"/>
                <w:szCs w:val="20"/>
              </w:rPr>
              <w:t>Ž</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pacing w:val="-1"/>
                <w:sz w:val="20"/>
                <w:szCs w:val="20"/>
              </w:rPr>
              <w:t>PRAVN</w:t>
            </w:r>
            <w:r w:rsidRPr="00422B0C">
              <w:rPr>
                <w:rFonts w:ascii="Arial" w:hAnsi="Arial" w:cs="Arial"/>
                <w:color w:val="000000" w:themeColor="text1"/>
                <w:sz w:val="20"/>
                <w:szCs w:val="20"/>
              </w:rPr>
              <w:t>E</w:t>
            </w:r>
            <w:r w:rsidRPr="00422B0C">
              <w:rPr>
                <w:rFonts w:ascii="Arial" w:hAnsi="Arial" w:cs="Arial"/>
                <w:color w:val="000000" w:themeColor="text1"/>
                <w:spacing w:val="1"/>
                <w:sz w:val="20"/>
                <w:szCs w:val="20"/>
              </w:rPr>
              <w:t xml:space="preserve"> O</w:t>
            </w:r>
            <w:r w:rsidRPr="00422B0C">
              <w:rPr>
                <w:rFonts w:ascii="Arial" w:hAnsi="Arial" w:cs="Arial"/>
                <w:color w:val="000000" w:themeColor="text1"/>
                <w:spacing w:val="-1"/>
                <w:sz w:val="20"/>
                <w:szCs w:val="20"/>
              </w:rPr>
              <w:t>SEB</w:t>
            </w:r>
            <w:r w:rsidRPr="00422B0C">
              <w:rPr>
                <w:rFonts w:ascii="Arial" w:hAnsi="Arial" w:cs="Arial"/>
                <w:color w:val="000000" w:themeColor="text1"/>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3307CFA3" w14:textId="77777777" w:rsidR="00A0726D" w:rsidRPr="00422B0C" w:rsidRDefault="00A0726D">
            <w:pPr>
              <w:widowControl w:val="0"/>
              <w:autoSpaceDE w:val="0"/>
              <w:autoSpaceDN w:val="0"/>
              <w:adjustRightInd w:val="0"/>
              <w:spacing w:before="1" w:after="0" w:line="252" w:lineRule="exact"/>
              <w:ind w:left="102" w:right="61"/>
              <w:jc w:val="center"/>
              <w:rPr>
                <w:rFonts w:ascii="Arial" w:hAnsi="Arial" w:cs="Arial"/>
                <w:color w:val="000000" w:themeColor="text1"/>
                <w:sz w:val="20"/>
                <w:szCs w:val="20"/>
              </w:rPr>
            </w:pPr>
            <w:r w:rsidRPr="00422B0C">
              <w:rPr>
                <w:rFonts w:ascii="Arial" w:hAnsi="Arial" w:cs="Arial"/>
                <w:color w:val="000000" w:themeColor="text1"/>
                <w:spacing w:val="-1"/>
                <w:sz w:val="20"/>
                <w:szCs w:val="20"/>
              </w:rPr>
              <w:t>DE</w:t>
            </w:r>
            <w:r w:rsidRPr="00422B0C">
              <w:rPr>
                <w:rFonts w:ascii="Arial" w:hAnsi="Arial" w:cs="Arial"/>
                <w:color w:val="000000" w:themeColor="text1"/>
                <w:sz w:val="20"/>
                <w:szCs w:val="20"/>
              </w:rPr>
              <w:t>L</w:t>
            </w:r>
            <w:r w:rsidRPr="00422B0C">
              <w:rPr>
                <w:rFonts w:ascii="Arial" w:hAnsi="Arial" w:cs="Arial"/>
                <w:color w:val="000000" w:themeColor="text1"/>
                <w:spacing w:val="-1"/>
                <w:sz w:val="20"/>
                <w:szCs w:val="20"/>
              </w:rPr>
              <w:t>E</w:t>
            </w:r>
            <w:r w:rsidRPr="00422B0C">
              <w:rPr>
                <w:rFonts w:ascii="Arial" w:hAnsi="Arial" w:cs="Arial"/>
                <w:color w:val="000000" w:themeColor="text1"/>
                <w:sz w:val="20"/>
                <w:szCs w:val="20"/>
              </w:rPr>
              <w:t>Ž L</w:t>
            </w:r>
            <w:r w:rsidRPr="00422B0C">
              <w:rPr>
                <w:rFonts w:ascii="Arial" w:hAnsi="Arial" w:cs="Arial"/>
                <w:color w:val="000000" w:themeColor="text1"/>
                <w:spacing w:val="-1"/>
                <w:sz w:val="20"/>
                <w:szCs w:val="20"/>
              </w:rPr>
              <w:t>AS</w:t>
            </w:r>
            <w:r w:rsidRPr="00422B0C">
              <w:rPr>
                <w:rFonts w:ascii="Arial" w:hAnsi="Arial" w:cs="Arial"/>
                <w:color w:val="000000" w:themeColor="text1"/>
                <w:spacing w:val="2"/>
                <w:sz w:val="20"/>
                <w:szCs w:val="20"/>
              </w:rPr>
              <w:t>T</w:t>
            </w:r>
            <w:r w:rsidRPr="00422B0C">
              <w:rPr>
                <w:rFonts w:ascii="Arial" w:hAnsi="Arial" w:cs="Arial"/>
                <w:color w:val="000000" w:themeColor="text1"/>
                <w:spacing w:val="-1"/>
                <w:sz w:val="20"/>
                <w:szCs w:val="20"/>
              </w:rPr>
              <w:t>N</w:t>
            </w:r>
            <w:r w:rsidRPr="00422B0C">
              <w:rPr>
                <w:rFonts w:ascii="Arial" w:hAnsi="Arial" w:cs="Arial"/>
                <w:color w:val="000000" w:themeColor="text1"/>
                <w:spacing w:val="1"/>
                <w:sz w:val="20"/>
                <w:szCs w:val="20"/>
              </w:rPr>
              <w:t>I</w:t>
            </w:r>
            <w:r w:rsidRPr="00422B0C">
              <w:rPr>
                <w:rFonts w:ascii="Arial" w:hAnsi="Arial" w:cs="Arial"/>
                <w:color w:val="000000" w:themeColor="text1"/>
                <w:spacing w:val="-3"/>
                <w:sz w:val="20"/>
                <w:szCs w:val="20"/>
              </w:rPr>
              <w:t>Š</w:t>
            </w:r>
            <w:r w:rsidRPr="00422B0C">
              <w:rPr>
                <w:rFonts w:ascii="Arial" w:hAnsi="Arial" w:cs="Arial"/>
                <w:color w:val="000000" w:themeColor="text1"/>
                <w:spacing w:val="2"/>
                <w:sz w:val="20"/>
                <w:szCs w:val="20"/>
              </w:rPr>
              <w:t>T</w:t>
            </w:r>
            <w:r w:rsidRPr="00422B0C">
              <w:rPr>
                <w:rFonts w:ascii="Arial" w:hAnsi="Arial" w:cs="Arial"/>
                <w:color w:val="000000" w:themeColor="text1"/>
                <w:spacing w:val="-1"/>
                <w:sz w:val="20"/>
                <w:szCs w:val="20"/>
              </w:rPr>
              <w:t>V</w:t>
            </w:r>
            <w:r w:rsidRPr="00422B0C">
              <w:rPr>
                <w:rFonts w:ascii="Arial" w:hAnsi="Arial" w:cs="Arial"/>
                <w:color w:val="000000" w:themeColor="text1"/>
                <w:sz w:val="20"/>
                <w:szCs w:val="20"/>
              </w:rPr>
              <w:t>A</w:t>
            </w:r>
          </w:p>
        </w:tc>
      </w:tr>
      <w:tr w:rsidR="00164EF4" w:rsidRPr="00422B0C" w14:paraId="66EF39F6"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4194B0BF"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1.</w:t>
            </w:r>
          </w:p>
        </w:tc>
        <w:tc>
          <w:tcPr>
            <w:tcW w:w="3448" w:type="dxa"/>
            <w:tcBorders>
              <w:top w:val="single" w:sz="4" w:space="0" w:color="000000"/>
              <w:left w:val="single" w:sz="4" w:space="0" w:color="000000"/>
              <w:bottom w:val="single" w:sz="4" w:space="0" w:color="000000"/>
              <w:right w:val="single" w:sz="4" w:space="0" w:color="000000"/>
            </w:tcBorders>
          </w:tcPr>
          <w:p w14:paraId="004D6FD3"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35C79C5D"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45C663CB"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422B0C" w14:paraId="3AC08672"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28F7CB2" w14:textId="77777777" w:rsidR="00A0726D" w:rsidRPr="00422B0C" w:rsidRDefault="00A0726D">
            <w:pPr>
              <w:widowControl w:val="0"/>
              <w:autoSpaceDE w:val="0"/>
              <w:autoSpaceDN w:val="0"/>
              <w:adjustRightInd w:val="0"/>
              <w:spacing w:before="71"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2.</w:t>
            </w:r>
          </w:p>
        </w:tc>
        <w:tc>
          <w:tcPr>
            <w:tcW w:w="3448" w:type="dxa"/>
            <w:tcBorders>
              <w:top w:val="single" w:sz="4" w:space="0" w:color="000000"/>
              <w:left w:val="single" w:sz="4" w:space="0" w:color="000000"/>
              <w:bottom w:val="single" w:sz="4" w:space="0" w:color="000000"/>
              <w:right w:val="single" w:sz="4" w:space="0" w:color="000000"/>
            </w:tcBorders>
          </w:tcPr>
          <w:p w14:paraId="55AF6279"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4461A36F"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0C7C43F"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422B0C" w14:paraId="2974794E" w14:textId="77777777">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6F28A13"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3.</w:t>
            </w:r>
          </w:p>
        </w:tc>
        <w:tc>
          <w:tcPr>
            <w:tcW w:w="3448" w:type="dxa"/>
            <w:tcBorders>
              <w:top w:val="single" w:sz="4" w:space="0" w:color="000000"/>
              <w:left w:val="single" w:sz="4" w:space="0" w:color="000000"/>
              <w:bottom w:val="single" w:sz="4" w:space="0" w:color="000000"/>
              <w:right w:val="single" w:sz="4" w:space="0" w:color="000000"/>
            </w:tcBorders>
          </w:tcPr>
          <w:p w14:paraId="21A7B965"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3A801DE6"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007E1F6"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r w:rsidR="00186918" w:rsidRPr="00422B0C" w14:paraId="5DF8A599" w14:textId="77777777">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745E5E21"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4.</w:t>
            </w:r>
          </w:p>
        </w:tc>
        <w:tc>
          <w:tcPr>
            <w:tcW w:w="3448" w:type="dxa"/>
            <w:tcBorders>
              <w:top w:val="single" w:sz="4" w:space="0" w:color="000000"/>
              <w:left w:val="single" w:sz="4" w:space="0" w:color="000000"/>
              <w:bottom w:val="single" w:sz="4" w:space="0" w:color="000000"/>
              <w:right w:val="single" w:sz="4" w:space="0" w:color="000000"/>
            </w:tcBorders>
          </w:tcPr>
          <w:p w14:paraId="634E0C0D"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648" w:type="dxa"/>
            <w:tcBorders>
              <w:top w:val="single" w:sz="4" w:space="0" w:color="000000"/>
              <w:left w:val="single" w:sz="4" w:space="0" w:color="000000"/>
              <w:bottom w:val="single" w:sz="4" w:space="0" w:color="000000"/>
              <w:right w:val="single" w:sz="4" w:space="0" w:color="000000"/>
            </w:tcBorders>
          </w:tcPr>
          <w:p w14:paraId="44313680"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2F0495EE"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bl>
    <w:p w14:paraId="26F5CC21" w14:textId="77777777" w:rsidR="00A0726D" w:rsidRPr="00422B0C" w:rsidRDefault="00A0726D" w:rsidP="00A0726D">
      <w:pPr>
        <w:autoSpaceDE w:val="0"/>
        <w:autoSpaceDN w:val="0"/>
        <w:adjustRightInd w:val="0"/>
        <w:spacing w:after="0" w:line="240" w:lineRule="auto"/>
        <w:rPr>
          <w:rFonts w:ascii="Arial" w:eastAsia="Calibri" w:hAnsi="Arial" w:cs="Arial"/>
          <w:b/>
          <w:bCs/>
          <w:color w:val="000000" w:themeColor="text1"/>
          <w:sz w:val="20"/>
          <w:szCs w:val="20"/>
          <w:lang w:eastAsia="sl-SI"/>
        </w:rPr>
      </w:pPr>
    </w:p>
    <w:p w14:paraId="3EA4D6E5" w14:textId="77777777" w:rsidR="00A0726D" w:rsidRPr="00422B0C" w:rsidRDefault="00A0726D" w:rsidP="00A0726D">
      <w:pPr>
        <w:widowControl w:val="0"/>
        <w:autoSpaceDE w:val="0"/>
        <w:autoSpaceDN w:val="0"/>
        <w:adjustRightInd w:val="0"/>
        <w:spacing w:before="71" w:after="0" w:line="240" w:lineRule="auto"/>
        <w:ind w:right="5526"/>
        <w:jc w:val="both"/>
        <w:rPr>
          <w:rFonts w:ascii="Arial" w:hAnsi="Arial" w:cs="Arial"/>
          <w:b/>
          <w:bCs/>
          <w:color w:val="000000" w:themeColor="text1"/>
          <w:spacing w:val="1"/>
          <w:sz w:val="20"/>
          <w:szCs w:val="20"/>
          <w:u w:val="single"/>
        </w:rPr>
      </w:pPr>
      <w:r w:rsidRPr="00422B0C">
        <w:rPr>
          <w:rFonts w:ascii="Arial" w:hAnsi="Arial" w:cs="Arial"/>
          <w:b/>
          <w:bCs/>
          <w:color w:val="000000" w:themeColor="text1"/>
          <w:spacing w:val="1"/>
          <w:sz w:val="20"/>
          <w:szCs w:val="20"/>
          <w:u w:val="single"/>
        </w:rPr>
        <w:t>PODATKI O TIHIH DRUŽBENIKIH</w:t>
      </w:r>
    </w:p>
    <w:p w14:paraId="54D4DEEA" w14:textId="77777777" w:rsidR="00A0726D" w:rsidRPr="00422B0C"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p>
    <w:p w14:paraId="05789B0A" w14:textId="77777777" w:rsidR="00A0726D" w:rsidRPr="00422B0C" w:rsidRDefault="00A0726D" w:rsidP="00A0726D">
      <w:pPr>
        <w:autoSpaceDE w:val="0"/>
        <w:autoSpaceDN w:val="0"/>
        <w:adjustRightInd w:val="0"/>
        <w:spacing w:after="0" w:line="240" w:lineRule="auto"/>
        <w:rPr>
          <w:rFonts w:ascii="Arial" w:eastAsia="Calibri" w:hAnsi="Arial" w:cs="Arial"/>
          <w:b/>
          <w:iCs/>
          <w:color w:val="000000" w:themeColor="text1"/>
          <w:sz w:val="20"/>
          <w:szCs w:val="20"/>
          <w:lang w:eastAsia="sl-SI"/>
        </w:rPr>
      </w:pPr>
      <w:r w:rsidRPr="00422B0C">
        <w:rPr>
          <w:rFonts w:ascii="Arial" w:eastAsia="Calibri" w:hAnsi="Arial" w:cs="Arial"/>
          <w:b/>
          <w:iCs/>
          <w:color w:val="000000" w:themeColor="text1"/>
          <w:sz w:val="20"/>
          <w:szCs w:val="20"/>
          <w:lang w:eastAsia="sl-SI"/>
        </w:rPr>
        <w:t xml:space="preserve">Opomba: </w:t>
      </w:r>
    </w:p>
    <w:p w14:paraId="7EE094E9" w14:textId="77777777" w:rsidR="00A0726D" w:rsidRPr="00422B0C"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r w:rsidRPr="00422B0C">
        <w:rPr>
          <w:rFonts w:ascii="Arial" w:eastAsia="Calibri" w:hAnsi="Arial" w:cs="Arial"/>
          <w:iCs/>
          <w:color w:val="000000" w:themeColor="text1"/>
          <w:sz w:val="20"/>
          <w:szCs w:val="20"/>
          <w:lang w:eastAsia="sl-SI"/>
        </w:rPr>
        <w:t>V primeru, da so udeleženci v lastništvu ponudnika/podizvajalca tihi družbeniki, je za vsakega od tihih družbenikov potrebno vpisati naslednje podatke:</w:t>
      </w:r>
    </w:p>
    <w:p w14:paraId="08BDBD63" w14:textId="77777777" w:rsidR="00A0726D" w:rsidRPr="00422B0C" w:rsidRDefault="00A0726D" w:rsidP="00317B59">
      <w:pPr>
        <w:numPr>
          <w:ilvl w:val="0"/>
          <w:numId w:val="14"/>
        </w:numPr>
        <w:autoSpaceDE w:val="0"/>
        <w:autoSpaceDN w:val="0"/>
        <w:adjustRightInd w:val="0"/>
        <w:spacing w:after="0" w:line="240" w:lineRule="auto"/>
        <w:rPr>
          <w:rFonts w:ascii="Arial" w:eastAsia="Calibri" w:hAnsi="Arial" w:cs="Arial"/>
          <w:iCs/>
          <w:color w:val="000000" w:themeColor="text1"/>
          <w:sz w:val="20"/>
          <w:szCs w:val="20"/>
          <w:lang w:eastAsia="sl-SI"/>
        </w:rPr>
      </w:pPr>
      <w:r w:rsidRPr="00422B0C">
        <w:rPr>
          <w:rFonts w:ascii="Arial" w:eastAsia="Calibri" w:hAnsi="Arial" w:cs="Arial"/>
          <w:iCs/>
          <w:color w:val="000000" w:themeColor="text1"/>
          <w:sz w:val="20"/>
          <w:szCs w:val="20"/>
          <w:lang w:eastAsia="sl-SI"/>
        </w:rPr>
        <w:t>za fizične osebe: ime in priimek, naslov prebivališča in delež lastništva;</w:t>
      </w:r>
    </w:p>
    <w:p w14:paraId="7217337D" w14:textId="77777777" w:rsidR="00A0726D" w:rsidRPr="00422B0C" w:rsidRDefault="00A0726D" w:rsidP="00317B59">
      <w:pPr>
        <w:numPr>
          <w:ilvl w:val="0"/>
          <w:numId w:val="14"/>
        </w:numPr>
        <w:autoSpaceDE w:val="0"/>
        <w:autoSpaceDN w:val="0"/>
        <w:adjustRightInd w:val="0"/>
        <w:spacing w:after="0" w:line="240" w:lineRule="auto"/>
        <w:rPr>
          <w:rFonts w:ascii="Arial" w:eastAsia="Calibri" w:hAnsi="Arial" w:cs="Arial"/>
          <w:iCs/>
          <w:color w:val="000000" w:themeColor="text1"/>
          <w:sz w:val="20"/>
          <w:szCs w:val="20"/>
          <w:lang w:eastAsia="sl-SI"/>
        </w:rPr>
      </w:pPr>
      <w:r w:rsidRPr="00422B0C">
        <w:rPr>
          <w:rFonts w:ascii="Arial" w:eastAsia="Calibri" w:hAnsi="Arial" w:cs="Arial"/>
          <w:iCs/>
          <w:color w:val="000000" w:themeColor="text1"/>
          <w:sz w:val="20"/>
          <w:szCs w:val="20"/>
          <w:lang w:eastAsia="sl-SI"/>
        </w:rPr>
        <w:t>za pravne osebe: naziv in naslov pravne osebe in delež lastništva.</w:t>
      </w:r>
    </w:p>
    <w:p w14:paraId="7F1F28E9" w14:textId="77777777" w:rsidR="00A0726D" w:rsidRPr="00422B0C"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r w:rsidRPr="00422B0C">
        <w:rPr>
          <w:rFonts w:ascii="Arial" w:eastAsia="Calibri" w:hAnsi="Arial" w:cs="Arial"/>
          <w:iCs/>
          <w:color w:val="000000" w:themeColor="text1"/>
          <w:sz w:val="20"/>
          <w:szCs w:val="20"/>
          <w:lang w:eastAsia="sl-SI"/>
        </w:rPr>
        <w:t>Podatke je potrebno vpisati za vse tihe družbenike, ne glede na delež lastništva.</w:t>
      </w:r>
    </w:p>
    <w:p w14:paraId="69715F10" w14:textId="77777777" w:rsidR="00A0726D" w:rsidRPr="00422B0C" w:rsidRDefault="00A0726D" w:rsidP="00A0726D">
      <w:pPr>
        <w:autoSpaceDE w:val="0"/>
        <w:autoSpaceDN w:val="0"/>
        <w:adjustRightInd w:val="0"/>
        <w:spacing w:after="0" w:line="240" w:lineRule="auto"/>
        <w:rPr>
          <w:rFonts w:ascii="Arial" w:eastAsia="Calibri" w:hAnsi="Arial" w:cs="Arial"/>
          <w:iCs/>
          <w:color w:val="000000" w:themeColor="text1"/>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558"/>
        <w:gridCol w:w="3827"/>
        <w:gridCol w:w="1988"/>
      </w:tblGrid>
      <w:tr w:rsidR="00164EF4" w:rsidRPr="00422B0C" w14:paraId="4319FCA9" w14:textId="77777777" w:rsidTr="00230FE9">
        <w:trPr>
          <w:trHeight w:val="461"/>
        </w:trPr>
        <w:tc>
          <w:tcPr>
            <w:tcW w:w="584" w:type="dxa"/>
            <w:tcBorders>
              <w:bottom w:val="single" w:sz="4" w:space="0" w:color="auto"/>
            </w:tcBorders>
            <w:vAlign w:val="center"/>
          </w:tcPr>
          <w:p w14:paraId="3D58E2B9"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lastRenderedPageBreak/>
              <w:t>Št.</w:t>
            </w:r>
          </w:p>
        </w:tc>
        <w:tc>
          <w:tcPr>
            <w:tcW w:w="2633" w:type="dxa"/>
            <w:vAlign w:val="center"/>
          </w:tcPr>
          <w:p w14:paraId="15FE9AFE"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 xml:space="preserve">Ime in priimek / </w:t>
            </w:r>
          </w:p>
          <w:p w14:paraId="638CB632"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Naziv pravne osebe</w:t>
            </w:r>
          </w:p>
        </w:tc>
        <w:tc>
          <w:tcPr>
            <w:tcW w:w="3939" w:type="dxa"/>
            <w:vAlign w:val="center"/>
          </w:tcPr>
          <w:p w14:paraId="283697A6"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 xml:space="preserve">Naslov prebivališča / </w:t>
            </w:r>
          </w:p>
          <w:p w14:paraId="51647BF8"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Sedež pravne osebe:</w:t>
            </w:r>
          </w:p>
        </w:tc>
        <w:tc>
          <w:tcPr>
            <w:tcW w:w="2024" w:type="dxa"/>
            <w:vAlign w:val="center"/>
          </w:tcPr>
          <w:p w14:paraId="16F4A992" w14:textId="77777777" w:rsidR="00A0726D" w:rsidRPr="00422B0C" w:rsidRDefault="00A0726D">
            <w:pPr>
              <w:spacing w:after="0"/>
              <w:jc w:val="center"/>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Delež lastništva:</w:t>
            </w:r>
          </w:p>
        </w:tc>
      </w:tr>
      <w:tr w:rsidR="00164EF4" w:rsidRPr="00422B0C" w14:paraId="0C23DE48" w14:textId="77777777" w:rsidTr="00230FE9">
        <w:trPr>
          <w:trHeight w:val="398"/>
        </w:trPr>
        <w:tc>
          <w:tcPr>
            <w:tcW w:w="584" w:type="dxa"/>
            <w:vAlign w:val="center"/>
          </w:tcPr>
          <w:p w14:paraId="56FEC931" w14:textId="77777777" w:rsidR="00A0726D" w:rsidRPr="00422B0C" w:rsidRDefault="00A0726D">
            <w:pPr>
              <w:spacing w:after="0"/>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1</w:t>
            </w:r>
          </w:p>
        </w:tc>
        <w:tc>
          <w:tcPr>
            <w:tcW w:w="2633" w:type="dxa"/>
            <w:vAlign w:val="center"/>
          </w:tcPr>
          <w:p w14:paraId="077948ED" w14:textId="77777777" w:rsidR="00A0726D" w:rsidRPr="00422B0C" w:rsidRDefault="00A0726D">
            <w:pPr>
              <w:spacing w:after="0"/>
              <w:rPr>
                <w:rFonts w:ascii="Arial" w:eastAsia="Calibri" w:hAnsi="Arial" w:cs="Arial"/>
                <w:color w:val="000000" w:themeColor="text1"/>
                <w:sz w:val="20"/>
                <w:szCs w:val="20"/>
              </w:rPr>
            </w:pPr>
          </w:p>
        </w:tc>
        <w:tc>
          <w:tcPr>
            <w:tcW w:w="3939" w:type="dxa"/>
            <w:vAlign w:val="center"/>
          </w:tcPr>
          <w:p w14:paraId="52EF63B2" w14:textId="77777777" w:rsidR="00A0726D" w:rsidRPr="00422B0C" w:rsidRDefault="00A0726D">
            <w:pPr>
              <w:spacing w:after="0"/>
              <w:jc w:val="center"/>
              <w:rPr>
                <w:rFonts w:ascii="Arial" w:eastAsia="Calibri" w:hAnsi="Arial" w:cs="Arial"/>
                <w:color w:val="000000" w:themeColor="text1"/>
                <w:sz w:val="20"/>
                <w:szCs w:val="20"/>
              </w:rPr>
            </w:pPr>
          </w:p>
        </w:tc>
        <w:tc>
          <w:tcPr>
            <w:tcW w:w="2024" w:type="dxa"/>
            <w:vAlign w:val="center"/>
          </w:tcPr>
          <w:p w14:paraId="44D074F6" w14:textId="77777777" w:rsidR="00A0726D" w:rsidRPr="00422B0C" w:rsidRDefault="00A0726D">
            <w:pPr>
              <w:spacing w:after="0"/>
              <w:rPr>
                <w:rFonts w:ascii="Arial" w:eastAsia="Calibri" w:hAnsi="Arial" w:cs="Arial"/>
                <w:color w:val="000000" w:themeColor="text1"/>
                <w:sz w:val="20"/>
                <w:szCs w:val="20"/>
              </w:rPr>
            </w:pPr>
          </w:p>
        </w:tc>
      </w:tr>
      <w:tr w:rsidR="00164EF4" w:rsidRPr="00422B0C" w14:paraId="7AEF883B" w14:textId="77777777" w:rsidTr="00230FE9">
        <w:trPr>
          <w:trHeight w:val="417"/>
        </w:trPr>
        <w:tc>
          <w:tcPr>
            <w:tcW w:w="584" w:type="dxa"/>
            <w:vAlign w:val="center"/>
          </w:tcPr>
          <w:p w14:paraId="57132C9F" w14:textId="77777777" w:rsidR="00A0726D" w:rsidRPr="00422B0C" w:rsidRDefault="00A0726D">
            <w:pPr>
              <w:spacing w:after="0"/>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2</w:t>
            </w:r>
          </w:p>
        </w:tc>
        <w:tc>
          <w:tcPr>
            <w:tcW w:w="2633" w:type="dxa"/>
            <w:vAlign w:val="center"/>
          </w:tcPr>
          <w:p w14:paraId="15A3C002" w14:textId="77777777" w:rsidR="00A0726D" w:rsidRPr="00422B0C" w:rsidRDefault="00A0726D">
            <w:pPr>
              <w:spacing w:after="0"/>
              <w:rPr>
                <w:rFonts w:ascii="Arial" w:eastAsia="Calibri" w:hAnsi="Arial" w:cs="Arial"/>
                <w:color w:val="000000" w:themeColor="text1"/>
                <w:sz w:val="20"/>
                <w:szCs w:val="20"/>
              </w:rPr>
            </w:pPr>
          </w:p>
        </w:tc>
        <w:tc>
          <w:tcPr>
            <w:tcW w:w="3939" w:type="dxa"/>
            <w:vAlign w:val="center"/>
          </w:tcPr>
          <w:p w14:paraId="4609C3F3" w14:textId="77777777" w:rsidR="00A0726D" w:rsidRPr="00422B0C" w:rsidRDefault="00A0726D">
            <w:pPr>
              <w:spacing w:after="0"/>
              <w:jc w:val="center"/>
              <w:rPr>
                <w:rFonts w:ascii="Arial" w:eastAsia="Calibri" w:hAnsi="Arial" w:cs="Arial"/>
                <w:color w:val="000000" w:themeColor="text1"/>
                <w:sz w:val="20"/>
                <w:szCs w:val="20"/>
              </w:rPr>
            </w:pPr>
          </w:p>
        </w:tc>
        <w:tc>
          <w:tcPr>
            <w:tcW w:w="2024" w:type="dxa"/>
            <w:vAlign w:val="center"/>
          </w:tcPr>
          <w:p w14:paraId="7FAF1618" w14:textId="77777777" w:rsidR="00A0726D" w:rsidRPr="00422B0C" w:rsidRDefault="00A0726D">
            <w:pPr>
              <w:spacing w:after="0"/>
              <w:rPr>
                <w:rFonts w:ascii="Arial" w:eastAsia="Calibri" w:hAnsi="Arial" w:cs="Arial"/>
                <w:color w:val="000000" w:themeColor="text1"/>
                <w:sz w:val="20"/>
                <w:szCs w:val="20"/>
              </w:rPr>
            </w:pPr>
          </w:p>
        </w:tc>
      </w:tr>
      <w:tr w:rsidR="00A0726D" w:rsidRPr="00422B0C" w14:paraId="3C09EB66" w14:textId="77777777" w:rsidTr="00230FE9">
        <w:trPr>
          <w:trHeight w:val="402"/>
        </w:trPr>
        <w:tc>
          <w:tcPr>
            <w:tcW w:w="584" w:type="dxa"/>
            <w:vAlign w:val="center"/>
          </w:tcPr>
          <w:p w14:paraId="524A46D4" w14:textId="77777777" w:rsidR="00A0726D" w:rsidRPr="00422B0C" w:rsidRDefault="00A0726D">
            <w:pPr>
              <w:spacing w:after="0"/>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w:t>
            </w:r>
          </w:p>
        </w:tc>
        <w:tc>
          <w:tcPr>
            <w:tcW w:w="2633" w:type="dxa"/>
            <w:vAlign w:val="center"/>
          </w:tcPr>
          <w:p w14:paraId="068C158D" w14:textId="77777777" w:rsidR="00A0726D" w:rsidRPr="00422B0C" w:rsidRDefault="00A0726D">
            <w:pPr>
              <w:spacing w:after="0"/>
              <w:rPr>
                <w:rFonts w:ascii="Arial" w:eastAsia="Calibri" w:hAnsi="Arial" w:cs="Arial"/>
                <w:color w:val="000000" w:themeColor="text1"/>
                <w:sz w:val="20"/>
                <w:szCs w:val="20"/>
              </w:rPr>
            </w:pPr>
          </w:p>
        </w:tc>
        <w:tc>
          <w:tcPr>
            <w:tcW w:w="3939" w:type="dxa"/>
            <w:vAlign w:val="center"/>
          </w:tcPr>
          <w:p w14:paraId="4723703B" w14:textId="77777777" w:rsidR="00A0726D" w:rsidRPr="00422B0C" w:rsidRDefault="00A0726D">
            <w:pPr>
              <w:spacing w:after="0"/>
              <w:jc w:val="center"/>
              <w:rPr>
                <w:rFonts w:ascii="Arial" w:eastAsia="Calibri" w:hAnsi="Arial" w:cs="Arial"/>
                <w:color w:val="000000" w:themeColor="text1"/>
                <w:sz w:val="20"/>
                <w:szCs w:val="20"/>
              </w:rPr>
            </w:pPr>
          </w:p>
        </w:tc>
        <w:tc>
          <w:tcPr>
            <w:tcW w:w="2024" w:type="dxa"/>
            <w:vAlign w:val="center"/>
          </w:tcPr>
          <w:p w14:paraId="35954F24" w14:textId="77777777" w:rsidR="00A0726D" w:rsidRPr="00422B0C" w:rsidRDefault="00A0726D">
            <w:pPr>
              <w:spacing w:after="0"/>
              <w:rPr>
                <w:rFonts w:ascii="Arial" w:eastAsia="Calibri" w:hAnsi="Arial" w:cs="Arial"/>
                <w:color w:val="000000" w:themeColor="text1"/>
                <w:sz w:val="20"/>
                <w:szCs w:val="20"/>
              </w:rPr>
            </w:pPr>
          </w:p>
        </w:tc>
      </w:tr>
    </w:tbl>
    <w:p w14:paraId="6398814B" w14:textId="77777777" w:rsidR="00A0726D" w:rsidRPr="00422B0C" w:rsidRDefault="00A0726D" w:rsidP="00A0726D">
      <w:pPr>
        <w:spacing w:after="0" w:line="240" w:lineRule="auto"/>
        <w:rPr>
          <w:rFonts w:ascii="Arial" w:eastAsia="Calibri" w:hAnsi="Arial" w:cs="Arial"/>
          <w:b/>
          <w:color w:val="000000" w:themeColor="text1"/>
          <w:sz w:val="20"/>
          <w:szCs w:val="20"/>
        </w:rPr>
      </w:pPr>
    </w:p>
    <w:p w14:paraId="6CA500E5" w14:textId="77777777" w:rsidR="00A0726D" w:rsidRPr="00422B0C" w:rsidRDefault="00A0726D" w:rsidP="00A0726D">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IZJAVA, DA NI TIHIH DRUŽBENIKOV</w:t>
      </w:r>
    </w:p>
    <w:p w14:paraId="11204B8D" w14:textId="77777777" w:rsidR="00A0726D" w:rsidRPr="00422B0C" w:rsidRDefault="00A0726D" w:rsidP="00A0726D">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 xml:space="preserve">Opomba: </w:t>
      </w:r>
    </w:p>
    <w:p w14:paraId="1EFF2B87"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V primeru, da v lastništvu ponudnika ni tihih družbenikov, ponudnik poda naslednjo izjavo:</w:t>
      </w:r>
    </w:p>
    <w:p w14:paraId="3E35A293"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Izjavljamo, da v lastništvu ponudnika/podizvajalca __________________________________</w:t>
      </w:r>
    </w:p>
    <w:p w14:paraId="2AAAB4A6" w14:textId="77777777" w:rsidR="00A0726D" w:rsidRPr="00422B0C" w:rsidRDefault="00A0726D" w:rsidP="00A0726D">
      <w:pPr>
        <w:spacing w:after="0"/>
        <w:ind w:left="4248" w:firstLine="708"/>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(naziv in sedež ponudnika/podizvajalca)</w:t>
      </w:r>
    </w:p>
    <w:p w14:paraId="71E11693"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ni tihih družbenikov.</w:t>
      </w:r>
    </w:p>
    <w:p w14:paraId="632BF02C" w14:textId="77777777" w:rsidR="00A0726D" w:rsidRPr="00422B0C" w:rsidRDefault="00A0726D" w:rsidP="00A0726D">
      <w:pPr>
        <w:spacing w:after="0"/>
        <w:jc w:val="both"/>
        <w:rPr>
          <w:rFonts w:ascii="Arial" w:eastAsia="Calibri" w:hAnsi="Arial" w:cs="Arial"/>
          <w:color w:val="000000" w:themeColor="text1"/>
          <w:sz w:val="20"/>
          <w:szCs w:val="20"/>
        </w:rPr>
      </w:pPr>
    </w:p>
    <w:p w14:paraId="27A9C20B" w14:textId="77777777" w:rsidR="00A0726D" w:rsidRPr="00422B0C" w:rsidRDefault="00A0726D" w:rsidP="00A0726D">
      <w:pPr>
        <w:widowControl w:val="0"/>
        <w:autoSpaceDE w:val="0"/>
        <w:autoSpaceDN w:val="0"/>
        <w:adjustRightInd w:val="0"/>
        <w:spacing w:before="71" w:after="0" w:line="240" w:lineRule="auto"/>
        <w:ind w:right="5526"/>
        <w:jc w:val="both"/>
        <w:rPr>
          <w:rFonts w:ascii="Arial" w:hAnsi="Arial" w:cs="Arial"/>
          <w:color w:val="000000" w:themeColor="text1"/>
          <w:sz w:val="20"/>
          <w:szCs w:val="20"/>
          <w:u w:val="single"/>
        </w:rPr>
      </w:pPr>
      <w:r w:rsidRPr="00422B0C">
        <w:rPr>
          <w:rFonts w:ascii="Arial" w:hAnsi="Arial" w:cs="Arial"/>
          <w:b/>
          <w:bCs/>
          <w:color w:val="000000" w:themeColor="text1"/>
          <w:spacing w:val="1"/>
          <w:sz w:val="20"/>
          <w:szCs w:val="20"/>
          <w:u w:val="single"/>
        </w:rPr>
        <w:t>PO</w:t>
      </w:r>
      <w:r w:rsidRPr="00422B0C">
        <w:rPr>
          <w:rFonts w:ascii="Arial" w:hAnsi="Arial" w:cs="Arial"/>
          <w:b/>
          <w:bCs/>
          <w:color w:val="000000" w:themeColor="text1"/>
          <w:spacing w:val="-1"/>
          <w:sz w:val="20"/>
          <w:szCs w:val="20"/>
          <w:u w:val="single"/>
        </w:rPr>
        <w:t>VE</w:t>
      </w:r>
      <w:r w:rsidRPr="00422B0C">
        <w:rPr>
          <w:rFonts w:ascii="Arial" w:hAnsi="Arial" w:cs="Arial"/>
          <w:b/>
          <w:bCs/>
          <w:color w:val="000000" w:themeColor="text1"/>
          <w:spacing w:val="2"/>
          <w:sz w:val="20"/>
          <w:szCs w:val="20"/>
          <w:u w:val="single"/>
        </w:rPr>
        <w:t>Z</w:t>
      </w:r>
      <w:r w:rsidRPr="00422B0C">
        <w:rPr>
          <w:rFonts w:ascii="Arial" w:hAnsi="Arial" w:cs="Arial"/>
          <w:b/>
          <w:bCs/>
          <w:color w:val="000000" w:themeColor="text1"/>
          <w:spacing w:val="-6"/>
          <w:sz w:val="20"/>
          <w:szCs w:val="20"/>
          <w:u w:val="single"/>
        </w:rPr>
        <w:t>A</w:t>
      </w:r>
      <w:r w:rsidRPr="00422B0C">
        <w:rPr>
          <w:rFonts w:ascii="Arial" w:hAnsi="Arial" w:cs="Arial"/>
          <w:b/>
          <w:bCs/>
          <w:color w:val="000000" w:themeColor="text1"/>
          <w:spacing w:val="-1"/>
          <w:sz w:val="20"/>
          <w:szCs w:val="20"/>
          <w:u w:val="single"/>
        </w:rPr>
        <w:t>N</w:t>
      </w:r>
      <w:r w:rsidRPr="00422B0C">
        <w:rPr>
          <w:rFonts w:ascii="Arial" w:hAnsi="Arial" w:cs="Arial"/>
          <w:b/>
          <w:bCs/>
          <w:color w:val="000000" w:themeColor="text1"/>
          <w:sz w:val="20"/>
          <w:szCs w:val="20"/>
          <w:u w:val="single"/>
        </w:rPr>
        <w:t>E</w:t>
      </w:r>
      <w:r w:rsidRPr="00422B0C">
        <w:rPr>
          <w:rFonts w:ascii="Arial" w:hAnsi="Arial" w:cs="Arial"/>
          <w:b/>
          <w:bCs/>
          <w:color w:val="000000" w:themeColor="text1"/>
          <w:spacing w:val="1"/>
          <w:sz w:val="20"/>
          <w:szCs w:val="20"/>
          <w:u w:val="single"/>
        </w:rPr>
        <w:t xml:space="preserve"> </w:t>
      </w:r>
      <w:r w:rsidRPr="00422B0C">
        <w:rPr>
          <w:rFonts w:ascii="Arial" w:hAnsi="Arial" w:cs="Arial"/>
          <w:b/>
          <w:bCs/>
          <w:color w:val="000000" w:themeColor="text1"/>
          <w:spacing w:val="-1"/>
          <w:sz w:val="20"/>
          <w:szCs w:val="20"/>
          <w:u w:val="single"/>
        </w:rPr>
        <w:t>DRU</w:t>
      </w:r>
      <w:r w:rsidRPr="00422B0C">
        <w:rPr>
          <w:rFonts w:ascii="Arial" w:hAnsi="Arial" w:cs="Arial"/>
          <w:b/>
          <w:bCs/>
          <w:color w:val="000000" w:themeColor="text1"/>
          <w:spacing w:val="2"/>
          <w:sz w:val="20"/>
          <w:szCs w:val="20"/>
          <w:u w:val="single"/>
        </w:rPr>
        <w:t>Ž</w:t>
      </w:r>
      <w:r w:rsidRPr="00422B0C">
        <w:rPr>
          <w:rFonts w:ascii="Arial" w:hAnsi="Arial" w:cs="Arial"/>
          <w:b/>
          <w:bCs/>
          <w:color w:val="000000" w:themeColor="text1"/>
          <w:spacing w:val="-1"/>
          <w:sz w:val="20"/>
          <w:szCs w:val="20"/>
          <w:u w:val="single"/>
        </w:rPr>
        <w:t>B</w:t>
      </w:r>
      <w:r w:rsidRPr="00422B0C">
        <w:rPr>
          <w:rFonts w:ascii="Arial" w:hAnsi="Arial" w:cs="Arial"/>
          <w:b/>
          <w:bCs/>
          <w:color w:val="000000" w:themeColor="text1"/>
          <w:sz w:val="20"/>
          <w:szCs w:val="20"/>
          <w:u w:val="single"/>
        </w:rPr>
        <w:t>E</w:t>
      </w:r>
    </w:p>
    <w:p w14:paraId="3685F5B7" w14:textId="77777777" w:rsidR="00A0726D" w:rsidRPr="00422B0C" w:rsidRDefault="00A0726D" w:rsidP="00A0726D">
      <w:pPr>
        <w:widowControl w:val="0"/>
        <w:autoSpaceDE w:val="0"/>
        <w:autoSpaceDN w:val="0"/>
        <w:adjustRightInd w:val="0"/>
        <w:spacing w:before="1" w:after="0" w:line="239" w:lineRule="auto"/>
        <w:ind w:right="79"/>
        <w:jc w:val="both"/>
        <w:rPr>
          <w:rFonts w:ascii="Arial" w:hAnsi="Arial" w:cs="Arial"/>
          <w:color w:val="000000" w:themeColor="text1"/>
          <w:sz w:val="20"/>
          <w:szCs w:val="20"/>
        </w:rPr>
      </w:pPr>
      <w:r w:rsidRPr="00422B0C">
        <w:rPr>
          <w:rFonts w:ascii="Arial" w:hAnsi="Arial" w:cs="Arial"/>
          <w:i/>
          <w:iCs/>
          <w:color w:val="000000" w:themeColor="text1"/>
          <w:spacing w:val="1"/>
          <w:sz w:val="20"/>
          <w:szCs w:val="20"/>
        </w:rPr>
        <w:t>O</w:t>
      </w:r>
      <w:r w:rsidRPr="00422B0C">
        <w:rPr>
          <w:rFonts w:ascii="Arial" w:hAnsi="Arial" w:cs="Arial"/>
          <w:i/>
          <w:iCs/>
          <w:color w:val="000000" w:themeColor="text1"/>
          <w:sz w:val="20"/>
          <w:szCs w:val="20"/>
        </w:rPr>
        <w:t>pom</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z w:val="20"/>
          <w:szCs w:val="20"/>
        </w:rPr>
        <w:t>v</w:t>
      </w:r>
      <w:r w:rsidRPr="00422B0C">
        <w:rPr>
          <w:rFonts w:ascii="Arial" w:hAnsi="Arial" w:cs="Arial"/>
          <w:i/>
          <w:iCs/>
          <w:color w:val="000000" w:themeColor="text1"/>
          <w:spacing w:val="7"/>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me</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u,</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o</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z w:val="20"/>
          <w:szCs w:val="20"/>
        </w:rPr>
        <w:t>s</w:t>
      </w:r>
      <w:r w:rsidRPr="00422B0C">
        <w:rPr>
          <w:rFonts w:ascii="Arial" w:hAnsi="Arial" w:cs="Arial"/>
          <w:i/>
          <w:iCs/>
          <w:color w:val="000000" w:themeColor="text1"/>
          <w:spacing w:val="7"/>
          <w:sz w:val="20"/>
          <w:szCs w:val="20"/>
        </w:rPr>
        <w:t xml:space="preserve"> </w:t>
      </w:r>
      <w:r w:rsidRPr="00422B0C">
        <w:rPr>
          <w:rFonts w:ascii="Arial" w:hAnsi="Arial" w:cs="Arial"/>
          <w:i/>
          <w:iCs/>
          <w:color w:val="000000" w:themeColor="text1"/>
          <w:sz w:val="20"/>
          <w:szCs w:val="20"/>
        </w:rPr>
        <w:t>ponud</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 xml:space="preserve">om/podizvajalcem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ane</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z w:val="20"/>
          <w:szCs w:val="20"/>
        </w:rPr>
        <w:t>d</w:t>
      </w:r>
      <w:r w:rsidRPr="00422B0C">
        <w:rPr>
          <w:rFonts w:ascii="Arial" w:hAnsi="Arial" w:cs="Arial"/>
          <w:i/>
          <w:iCs/>
          <w:color w:val="000000" w:themeColor="text1"/>
          <w:spacing w:val="3"/>
          <w:sz w:val="20"/>
          <w:szCs w:val="20"/>
        </w:rPr>
        <w:t>r</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4"/>
          <w:sz w:val="20"/>
          <w:szCs w:val="20"/>
        </w:rPr>
        <w:t>ž</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7"/>
          <w:sz w:val="20"/>
          <w:szCs w:val="20"/>
        </w:rPr>
        <w:t xml:space="preserve"> </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ate</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e</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e</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z w:val="20"/>
          <w:szCs w:val="20"/>
        </w:rPr>
        <w:t>g</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de</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z w:val="20"/>
          <w:szCs w:val="20"/>
        </w:rPr>
        <w:t>do</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o</w:t>
      </w:r>
      <w:r w:rsidRPr="00422B0C">
        <w:rPr>
          <w:rFonts w:ascii="Arial" w:hAnsi="Arial" w:cs="Arial"/>
          <w:color w:val="000000" w:themeColor="text1"/>
          <w:spacing w:val="1"/>
          <w:sz w:val="20"/>
          <w:szCs w:val="20"/>
        </w:rPr>
        <w:t>č</w:t>
      </w:r>
      <w:r w:rsidRPr="00422B0C">
        <w:rPr>
          <w:rFonts w:ascii="Arial" w:hAnsi="Arial" w:cs="Arial"/>
          <w:i/>
          <w:iCs/>
          <w:color w:val="000000" w:themeColor="text1"/>
          <w:sz w:val="20"/>
          <w:szCs w:val="20"/>
        </w:rPr>
        <w:t>be</w:t>
      </w:r>
      <w:r w:rsidRPr="00422B0C">
        <w:rPr>
          <w:rFonts w:ascii="Arial" w:hAnsi="Arial" w:cs="Arial"/>
          <w:i/>
          <w:iCs/>
          <w:color w:val="000000" w:themeColor="text1"/>
          <w:spacing w:val="6"/>
          <w:sz w:val="20"/>
          <w:szCs w:val="20"/>
        </w:rPr>
        <w:t xml:space="preserve"> </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ona,</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k</w:t>
      </w:r>
      <w:r w:rsidRPr="00422B0C">
        <w:rPr>
          <w:rFonts w:ascii="Arial" w:hAnsi="Arial" w:cs="Arial"/>
          <w:i/>
          <w:iCs/>
          <w:color w:val="000000" w:themeColor="text1"/>
          <w:sz w:val="20"/>
          <w:szCs w:val="20"/>
        </w:rPr>
        <w:t>i u</w:t>
      </w:r>
      <w:r w:rsidRPr="00422B0C">
        <w:rPr>
          <w:rFonts w:ascii="Arial" w:hAnsi="Arial" w:cs="Arial"/>
          <w:i/>
          <w:iCs/>
          <w:color w:val="000000" w:themeColor="text1"/>
          <w:spacing w:val="1"/>
          <w:sz w:val="20"/>
          <w:szCs w:val="20"/>
        </w:rPr>
        <w:t>r</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 xml:space="preserve"> </w:t>
      </w:r>
      <w:r w:rsidRPr="00422B0C">
        <w:rPr>
          <w:rFonts w:ascii="Arial" w:hAnsi="Arial" w:cs="Arial"/>
          <w:i/>
          <w:iCs/>
          <w:color w:val="000000" w:themeColor="text1"/>
          <w:sz w:val="20"/>
          <w:szCs w:val="20"/>
        </w:rPr>
        <w:t>go</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oda</w:t>
      </w:r>
      <w:r w:rsidRPr="00422B0C">
        <w:rPr>
          <w:rFonts w:ascii="Arial" w:hAnsi="Arial" w:cs="Arial"/>
          <w:i/>
          <w:iCs/>
          <w:color w:val="000000" w:themeColor="text1"/>
          <w:spacing w:val="1"/>
          <w:sz w:val="20"/>
          <w:szCs w:val="20"/>
        </w:rPr>
        <w:t>rsk</w:t>
      </w:r>
      <w:r w:rsidRPr="00422B0C">
        <w:rPr>
          <w:rFonts w:ascii="Arial" w:hAnsi="Arial" w:cs="Arial"/>
          <w:i/>
          <w:iCs/>
          <w:color w:val="000000" w:themeColor="text1"/>
          <w:sz w:val="20"/>
          <w:szCs w:val="20"/>
        </w:rPr>
        <w:t>e d</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1"/>
          <w:sz w:val="20"/>
          <w:szCs w:val="20"/>
        </w:rPr>
        <w:t>ž</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te</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e,</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z w:val="20"/>
          <w:szCs w:val="20"/>
        </w:rPr>
        <w:t xml:space="preserve">da </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o</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z w:val="20"/>
          <w:szCs w:val="20"/>
        </w:rPr>
        <w:t>po</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e d</w:t>
      </w:r>
      <w:r w:rsidRPr="00422B0C">
        <w:rPr>
          <w:rFonts w:ascii="Arial" w:hAnsi="Arial" w:cs="Arial"/>
          <w:i/>
          <w:iCs/>
          <w:color w:val="000000" w:themeColor="text1"/>
          <w:spacing w:val="3"/>
          <w:sz w:val="20"/>
          <w:szCs w:val="20"/>
        </w:rPr>
        <w:t>r</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4"/>
          <w:sz w:val="20"/>
          <w:szCs w:val="20"/>
        </w:rPr>
        <w:t>ž</w:t>
      </w:r>
      <w:r w:rsidRPr="00422B0C">
        <w:rPr>
          <w:rFonts w:ascii="Arial" w:hAnsi="Arial" w:cs="Arial"/>
          <w:i/>
          <w:iCs/>
          <w:color w:val="000000" w:themeColor="text1"/>
          <w:spacing w:val="2"/>
          <w:sz w:val="20"/>
          <w:szCs w:val="20"/>
        </w:rPr>
        <w:t>b</w:t>
      </w:r>
      <w:r w:rsidRPr="00422B0C">
        <w:rPr>
          <w:rFonts w:ascii="Arial" w:hAnsi="Arial" w:cs="Arial"/>
          <w:i/>
          <w:iCs/>
          <w:color w:val="000000" w:themeColor="text1"/>
          <w:sz w:val="20"/>
          <w:szCs w:val="20"/>
        </w:rPr>
        <w:t>e</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s</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p</w:t>
      </w:r>
      <w:r w:rsidRPr="00422B0C">
        <w:rPr>
          <w:rFonts w:ascii="Arial" w:hAnsi="Arial" w:cs="Arial"/>
          <w:i/>
          <w:iCs/>
          <w:color w:val="000000" w:themeColor="text1"/>
          <w:spacing w:val="2"/>
          <w:sz w:val="20"/>
          <w:szCs w:val="20"/>
        </w:rPr>
        <w:t>o</w:t>
      </w:r>
      <w:r w:rsidRPr="00422B0C">
        <w:rPr>
          <w:rFonts w:ascii="Arial" w:hAnsi="Arial" w:cs="Arial"/>
          <w:i/>
          <w:iCs/>
          <w:color w:val="000000" w:themeColor="text1"/>
          <w:sz w:val="20"/>
          <w:szCs w:val="20"/>
        </w:rPr>
        <w:t>nu</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k</w:t>
      </w:r>
      <w:r w:rsidRPr="00422B0C">
        <w:rPr>
          <w:rFonts w:ascii="Arial" w:hAnsi="Arial" w:cs="Arial"/>
          <w:i/>
          <w:iCs/>
          <w:color w:val="000000" w:themeColor="text1"/>
          <w:spacing w:val="2"/>
          <w:sz w:val="20"/>
          <w:szCs w:val="20"/>
        </w:rPr>
        <w:t>o</w:t>
      </w:r>
      <w:r w:rsidRPr="00422B0C">
        <w:rPr>
          <w:rFonts w:ascii="Arial" w:hAnsi="Arial" w:cs="Arial"/>
          <w:i/>
          <w:iCs/>
          <w:color w:val="000000" w:themeColor="text1"/>
          <w:sz w:val="20"/>
          <w:szCs w:val="20"/>
        </w:rPr>
        <w:t>m,</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on</w:t>
      </w:r>
      <w:r w:rsidRPr="00422B0C">
        <w:rPr>
          <w:rFonts w:ascii="Arial" w:hAnsi="Arial" w:cs="Arial"/>
          <w:i/>
          <w:iCs/>
          <w:color w:val="000000" w:themeColor="text1"/>
          <w:spacing w:val="2"/>
          <w:sz w:val="20"/>
          <w:szCs w:val="20"/>
        </w:rPr>
        <w:t>u</w:t>
      </w:r>
      <w:r w:rsidRPr="00422B0C">
        <w:rPr>
          <w:rFonts w:ascii="Arial" w:hAnsi="Arial" w:cs="Arial"/>
          <w:i/>
          <w:iCs/>
          <w:color w:val="000000" w:themeColor="text1"/>
          <w:sz w:val="20"/>
          <w:szCs w:val="20"/>
        </w:rPr>
        <w:t>dn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k/podizvajalec</w:t>
      </w:r>
      <w:r w:rsidRPr="00422B0C">
        <w:rPr>
          <w:rFonts w:ascii="Arial" w:hAnsi="Arial" w:cs="Arial"/>
          <w:i/>
          <w:iCs/>
          <w:color w:val="000000" w:themeColor="text1"/>
          <w:spacing w:val="5"/>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po</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ni</w:t>
      </w:r>
      <w:r w:rsidRPr="00422B0C">
        <w:rPr>
          <w:rFonts w:ascii="Arial" w:hAnsi="Arial" w:cs="Arial"/>
          <w:i/>
          <w:iCs/>
          <w:color w:val="000000" w:themeColor="text1"/>
          <w:spacing w:val="1"/>
          <w:sz w:val="20"/>
          <w:szCs w:val="20"/>
        </w:rPr>
        <w:t xml:space="preserve"> s</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od</w:t>
      </w:r>
      <w:r w:rsidRPr="00422B0C">
        <w:rPr>
          <w:rFonts w:ascii="Arial" w:hAnsi="Arial" w:cs="Arial"/>
          <w:i/>
          <w:iCs/>
          <w:color w:val="000000" w:themeColor="text1"/>
          <w:spacing w:val="2"/>
          <w:sz w:val="20"/>
          <w:szCs w:val="20"/>
        </w:rPr>
        <w:t>n</w:t>
      </w:r>
      <w:r w:rsidRPr="00422B0C">
        <w:rPr>
          <w:rFonts w:ascii="Arial" w:hAnsi="Arial" w:cs="Arial"/>
          <w:i/>
          <w:iCs/>
          <w:color w:val="000000" w:themeColor="text1"/>
          <w:spacing w:val="-1"/>
          <w:sz w:val="20"/>
          <w:szCs w:val="20"/>
        </w:rPr>
        <w:t>j</w:t>
      </w:r>
      <w:r w:rsidRPr="00422B0C">
        <w:rPr>
          <w:rFonts w:ascii="Arial" w:hAnsi="Arial" w:cs="Arial"/>
          <w:i/>
          <w:iCs/>
          <w:color w:val="000000" w:themeColor="text1"/>
          <w:sz w:val="20"/>
          <w:szCs w:val="20"/>
        </w:rPr>
        <w:t>o tab</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o</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z w:val="20"/>
          <w:szCs w:val="20"/>
        </w:rPr>
        <w:t>z</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2"/>
          <w:sz w:val="20"/>
          <w:szCs w:val="20"/>
        </w:rPr>
        <w:t>n</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dn</w:t>
      </w:r>
      <w:r w:rsidRPr="00422B0C">
        <w:rPr>
          <w:rFonts w:ascii="Arial" w:hAnsi="Arial" w:cs="Arial"/>
          <w:i/>
          <w:iCs/>
          <w:color w:val="000000" w:themeColor="text1"/>
          <w:spacing w:val="1"/>
          <w:sz w:val="20"/>
          <w:szCs w:val="20"/>
        </w:rPr>
        <w:t>j</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2"/>
          <w:sz w:val="20"/>
          <w:szCs w:val="20"/>
        </w:rPr>
        <w:t>m</w:t>
      </w:r>
      <w:r w:rsidRPr="00422B0C">
        <w:rPr>
          <w:rFonts w:ascii="Arial" w:hAnsi="Arial" w:cs="Arial"/>
          <w:i/>
          <w:iCs/>
          <w:color w:val="000000" w:themeColor="text1"/>
          <w:sz w:val="20"/>
          <w:szCs w:val="20"/>
        </w:rPr>
        <w:t>i</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2"/>
          <w:sz w:val="20"/>
          <w:szCs w:val="20"/>
        </w:rPr>
        <w:t>p</w:t>
      </w:r>
      <w:r w:rsidRPr="00422B0C">
        <w:rPr>
          <w:rFonts w:ascii="Arial" w:hAnsi="Arial" w:cs="Arial"/>
          <w:i/>
          <w:iCs/>
          <w:color w:val="000000" w:themeColor="text1"/>
          <w:sz w:val="20"/>
          <w:szCs w:val="20"/>
        </w:rPr>
        <w:t>o</w:t>
      </w:r>
      <w:r w:rsidRPr="00422B0C">
        <w:rPr>
          <w:rFonts w:ascii="Arial" w:hAnsi="Arial" w:cs="Arial"/>
          <w:i/>
          <w:iCs/>
          <w:color w:val="000000" w:themeColor="text1"/>
          <w:spacing w:val="2"/>
          <w:sz w:val="20"/>
          <w:szCs w:val="20"/>
        </w:rPr>
        <w:t>d</w:t>
      </w:r>
      <w:r w:rsidRPr="00422B0C">
        <w:rPr>
          <w:rFonts w:ascii="Arial" w:hAnsi="Arial" w:cs="Arial"/>
          <w:i/>
          <w:iCs/>
          <w:color w:val="000000" w:themeColor="text1"/>
          <w:sz w:val="20"/>
          <w:szCs w:val="20"/>
        </w:rPr>
        <w:t>at</w:t>
      </w:r>
      <w:r w:rsidRPr="00422B0C">
        <w:rPr>
          <w:rFonts w:ascii="Arial" w:hAnsi="Arial" w:cs="Arial"/>
          <w:i/>
          <w:iCs/>
          <w:color w:val="000000" w:themeColor="text1"/>
          <w:spacing w:val="1"/>
          <w:sz w:val="20"/>
          <w:szCs w:val="20"/>
        </w:rPr>
        <w:t>k</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w:t>
      </w:r>
    </w:p>
    <w:p w14:paraId="4C303F87" w14:textId="77777777" w:rsidR="00A0726D" w:rsidRPr="00422B0C" w:rsidRDefault="00A0726D" w:rsidP="00A0726D">
      <w:pPr>
        <w:widowControl w:val="0"/>
        <w:autoSpaceDE w:val="0"/>
        <w:autoSpaceDN w:val="0"/>
        <w:adjustRightInd w:val="0"/>
        <w:spacing w:before="15" w:after="0" w:line="255" w:lineRule="auto"/>
        <w:ind w:right="186"/>
        <w:rPr>
          <w:rFonts w:ascii="Arial" w:hAnsi="Arial" w:cs="Arial"/>
          <w:color w:val="000000" w:themeColor="text1"/>
          <w:sz w:val="20"/>
          <w:szCs w:val="20"/>
        </w:rPr>
      </w:pPr>
      <w:r w:rsidRPr="00422B0C">
        <w:rPr>
          <w:rFonts w:ascii="Arial" w:hAnsi="Arial" w:cs="Arial"/>
          <w:i/>
          <w:iCs/>
          <w:color w:val="000000" w:themeColor="text1"/>
          <w:sz w:val="20"/>
          <w:szCs w:val="20"/>
        </w:rPr>
        <w:t>n</w:t>
      </w:r>
      <w:r w:rsidRPr="00422B0C">
        <w:rPr>
          <w:rFonts w:ascii="Arial" w:hAnsi="Arial" w:cs="Arial"/>
          <w:i/>
          <w:iCs/>
          <w:color w:val="000000" w:themeColor="text1"/>
          <w:spacing w:val="2"/>
          <w:sz w:val="20"/>
          <w:szCs w:val="20"/>
        </w:rPr>
        <w:t>a</w:t>
      </w:r>
      <w:r w:rsidRPr="00422B0C">
        <w:rPr>
          <w:rFonts w:ascii="Arial" w:hAnsi="Arial" w:cs="Arial"/>
          <w:i/>
          <w:iCs/>
          <w:color w:val="000000" w:themeColor="text1"/>
          <w:spacing w:val="-1"/>
          <w:sz w:val="20"/>
          <w:szCs w:val="20"/>
        </w:rPr>
        <w:t>zi</w:t>
      </w:r>
      <w:r w:rsidRPr="00422B0C">
        <w:rPr>
          <w:rFonts w:ascii="Arial" w:hAnsi="Arial" w:cs="Arial"/>
          <w:i/>
          <w:iCs/>
          <w:color w:val="000000" w:themeColor="text1"/>
          <w:sz w:val="20"/>
          <w:szCs w:val="20"/>
        </w:rPr>
        <w:t xml:space="preserve">v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n na</w:t>
      </w:r>
      <w:r w:rsidRPr="00422B0C">
        <w:rPr>
          <w:rFonts w:ascii="Arial" w:hAnsi="Arial" w:cs="Arial"/>
          <w:i/>
          <w:iCs/>
          <w:color w:val="000000" w:themeColor="text1"/>
          <w:spacing w:val="4"/>
          <w:sz w:val="20"/>
          <w:szCs w:val="20"/>
        </w:rPr>
        <w:t>s</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ov/sedež po</w:t>
      </w:r>
      <w:r w:rsidRPr="00422B0C">
        <w:rPr>
          <w:rFonts w:ascii="Arial" w:hAnsi="Arial" w:cs="Arial"/>
          <w:i/>
          <w:iCs/>
          <w:color w:val="000000" w:themeColor="text1"/>
          <w:spacing w:val="4"/>
          <w:sz w:val="20"/>
          <w:szCs w:val="20"/>
        </w:rPr>
        <w:t>v</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1"/>
          <w:sz w:val="20"/>
          <w:szCs w:val="20"/>
        </w:rPr>
        <w:t>z</w:t>
      </w:r>
      <w:r w:rsidRPr="00422B0C">
        <w:rPr>
          <w:rFonts w:ascii="Arial" w:hAnsi="Arial" w:cs="Arial"/>
          <w:i/>
          <w:iCs/>
          <w:color w:val="000000" w:themeColor="text1"/>
          <w:sz w:val="20"/>
          <w:szCs w:val="20"/>
        </w:rPr>
        <w:t xml:space="preserve">ane </w:t>
      </w:r>
      <w:r w:rsidRPr="00422B0C">
        <w:rPr>
          <w:rFonts w:ascii="Arial" w:hAnsi="Arial" w:cs="Arial"/>
          <w:i/>
          <w:iCs/>
          <w:color w:val="000000" w:themeColor="text1"/>
          <w:spacing w:val="2"/>
          <w:sz w:val="20"/>
          <w:szCs w:val="20"/>
        </w:rPr>
        <w:t>d</w:t>
      </w:r>
      <w:r w:rsidRPr="00422B0C">
        <w:rPr>
          <w:rFonts w:ascii="Arial" w:hAnsi="Arial" w:cs="Arial"/>
          <w:i/>
          <w:iCs/>
          <w:color w:val="000000" w:themeColor="text1"/>
          <w:spacing w:val="1"/>
          <w:sz w:val="20"/>
          <w:szCs w:val="20"/>
        </w:rPr>
        <w:t>r</w:t>
      </w:r>
      <w:r w:rsidRPr="00422B0C">
        <w:rPr>
          <w:rFonts w:ascii="Arial" w:hAnsi="Arial" w:cs="Arial"/>
          <w:i/>
          <w:iCs/>
          <w:color w:val="000000" w:themeColor="text1"/>
          <w:spacing w:val="2"/>
          <w:sz w:val="20"/>
          <w:szCs w:val="20"/>
        </w:rPr>
        <w:t>u</w:t>
      </w:r>
      <w:r w:rsidRPr="00422B0C">
        <w:rPr>
          <w:rFonts w:ascii="Arial" w:hAnsi="Arial" w:cs="Arial"/>
          <w:i/>
          <w:iCs/>
          <w:color w:val="000000" w:themeColor="text1"/>
          <w:spacing w:val="-4"/>
          <w:sz w:val="20"/>
          <w:szCs w:val="20"/>
        </w:rPr>
        <w:t>ž</w:t>
      </w:r>
      <w:r w:rsidRPr="00422B0C">
        <w:rPr>
          <w:rFonts w:ascii="Arial" w:hAnsi="Arial" w:cs="Arial"/>
          <w:i/>
          <w:iCs/>
          <w:color w:val="000000" w:themeColor="text1"/>
          <w:sz w:val="20"/>
          <w:szCs w:val="20"/>
        </w:rPr>
        <w:t>b</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 xml:space="preserve">, </w:t>
      </w:r>
      <w:r w:rsidRPr="00422B0C">
        <w:rPr>
          <w:rFonts w:ascii="Arial" w:hAnsi="Arial" w:cs="Arial"/>
          <w:i/>
          <w:iCs/>
          <w:color w:val="000000" w:themeColor="text1"/>
          <w:spacing w:val="1"/>
          <w:sz w:val="20"/>
          <w:szCs w:val="20"/>
        </w:rPr>
        <w:t>vrs</w:t>
      </w:r>
      <w:r w:rsidRPr="00422B0C">
        <w:rPr>
          <w:rFonts w:ascii="Arial" w:hAnsi="Arial" w:cs="Arial"/>
          <w:i/>
          <w:iCs/>
          <w:color w:val="000000" w:themeColor="text1"/>
          <w:sz w:val="20"/>
          <w:szCs w:val="20"/>
        </w:rPr>
        <w:t>ta po</w:t>
      </w:r>
      <w:r w:rsidRPr="00422B0C">
        <w:rPr>
          <w:rFonts w:ascii="Arial" w:hAnsi="Arial" w:cs="Arial"/>
          <w:i/>
          <w:iCs/>
          <w:color w:val="000000" w:themeColor="text1"/>
          <w:spacing w:val="1"/>
          <w:sz w:val="20"/>
          <w:szCs w:val="20"/>
        </w:rPr>
        <w:t>v</w:t>
      </w:r>
      <w:r w:rsidRPr="00422B0C">
        <w:rPr>
          <w:rFonts w:ascii="Arial" w:hAnsi="Arial" w:cs="Arial"/>
          <w:i/>
          <w:iCs/>
          <w:color w:val="000000" w:themeColor="text1"/>
          <w:spacing w:val="2"/>
          <w:sz w:val="20"/>
          <w:szCs w:val="20"/>
        </w:rPr>
        <w:t>e</w:t>
      </w:r>
      <w:r w:rsidRPr="00422B0C">
        <w:rPr>
          <w:rFonts w:ascii="Arial" w:hAnsi="Arial" w:cs="Arial"/>
          <w:i/>
          <w:iCs/>
          <w:color w:val="000000" w:themeColor="text1"/>
          <w:spacing w:val="-4"/>
          <w:sz w:val="20"/>
          <w:szCs w:val="20"/>
        </w:rPr>
        <w:t>z</w:t>
      </w:r>
      <w:r w:rsidRPr="00422B0C">
        <w:rPr>
          <w:rFonts w:ascii="Arial" w:hAnsi="Arial" w:cs="Arial"/>
          <w:i/>
          <w:iCs/>
          <w:color w:val="000000" w:themeColor="text1"/>
          <w:sz w:val="20"/>
          <w:szCs w:val="20"/>
        </w:rPr>
        <w:t>a</w:t>
      </w:r>
      <w:r w:rsidRPr="00422B0C">
        <w:rPr>
          <w:rFonts w:ascii="Arial" w:hAnsi="Arial" w:cs="Arial"/>
          <w:i/>
          <w:iCs/>
          <w:color w:val="000000" w:themeColor="text1"/>
          <w:spacing w:val="4"/>
          <w:sz w:val="20"/>
          <w:szCs w:val="20"/>
        </w:rPr>
        <w:t>v</w:t>
      </w:r>
      <w:r w:rsidRPr="00422B0C">
        <w:rPr>
          <w:rFonts w:ascii="Arial" w:hAnsi="Arial" w:cs="Arial"/>
          <w:i/>
          <w:iCs/>
          <w:color w:val="000000" w:themeColor="text1"/>
          <w:sz w:val="20"/>
          <w:szCs w:val="20"/>
        </w:rPr>
        <w:t>e (527. čl. ZGD)</w:t>
      </w:r>
      <w:r w:rsidRPr="00422B0C">
        <w:rPr>
          <w:rFonts w:ascii="Arial" w:hAnsi="Arial" w:cs="Arial"/>
          <w:i/>
          <w:iCs/>
          <w:color w:val="000000" w:themeColor="text1"/>
          <w:spacing w:val="-2"/>
          <w:sz w:val="20"/>
          <w:szCs w:val="20"/>
        </w:rPr>
        <w:t xml:space="preserve"> </w:t>
      </w:r>
      <w:r w:rsidRPr="00422B0C">
        <w:rPr>
          <w:rFonts w:ascii="Arial" w:hAnsi="Arial" w:cs="Arial"/>
          <w:i/>
          <w:iCs/>
          <w:color w:val="000000" w:themeColor="text1"/>
          <w:spacing w:val="1"/>
          <w:sz w:val="20"/>
          <w:szCs w:val="20"/>
        </w:rPr>
        <w:t>i</w:t>
      </w:r>
      <w:r w:rsidRPr="00422B0C">
        <w:rPr>
          <w:rFonts w:ascii="Arial" w:hAnsi="Arial" w:cs="Arial"/>
          <w:i/>
          <w:iCs/>
          <w:color w:val="000000" w:themeColor="text1"/>
          <w:sz w:val="20"/>
          <w:szCs w:val="20"/>
        </w:rPr>
        <w:t>n</w:t>
      </w:r>
      <w:r w:rsidRPr="00422B0C">
        <w:rPr>
          <w:rFonts w:ascii="Arial" w:hAnsi="Arial" w:cs="Arial"/>
          <w:i/>
          <w:iCs/>
          <w:color w:val="000000" w:themeColor="text1"/>
          <w:spacing w:val="1"/>
          <w:sz w:val="20"/>
          <w:szCs w:val="20"/>
        </w:rPr>
        <w:t xml:space="preserve"> </w:t>
      </w:r>
      <w:r w:rsidRPr="00422B0C">
        <w:rPr>
          <w:rFonts w:ascii="Arial" w:hAnsi="Arial" w:cs="Arial"/>
          <w:i/>
          <w:iCs/>
          <w:color w:val="000000" w:themeColor="text1"/>
          <w:sz w:val="20"/>
          <w:szCs w:val="20"/>
        </w:rPr>
        <w:t>de</w:t>
      </w:r>
      <w:r w:rsidRPr="00422B0C">
        <w:rPr>
          <w:rFonts w:ascii="Arial" w:hAnsi="Arial" w:cs="Arial"/>
          <w:i/>
          <w:iCs/>
          <w:color w:val="000000" w:themeColor="text1"/>
          <w:spacing w:val="1"/>
          <w:sz w:val="20"/>
          <w:szCs w:val="20"/>
        </w:rPr>
        <w:t>l</w:t>
      </w:r>
      <w:r w:rsidRPr="00422B0C">
        <w:rPr>
          <w:rFonts w:ascii="Arial" w:hAnsi="Arial" w:cs="Arial"/>
          <w:i/>
          <w:iCs/>
          <w:color w:val="000000" w:themeColor="text1"/>
          <w:spacing w:val="2"/>
          <w:sz w:val="20"/>
          <w:szCs w:val="20"/>
        </w:rPr>
        <w:t>e</w:t>
      </w:r>
      <w:r w:rsidRPr="00422B0C">
        <w:rPr>
          <w:rFonts w:ascii="Arial" w:hAnsi="Arial" w:cs="Arial"/>
          <w:i/>
          <w:iCs/>
          <w:color w:val="000000" w:themeColor="text1"/>
          <w:sz w:val="20"/>
          <w:szCs w:val="20"/>
        </w:rPr>
        <w:t>ž</w:t>
      </w:r>
      <w:r w:rsidRPr="00422B0C">
        <w:rPr>
          <w:rFonts w:ascii="Arial" w:hAnsi="Arial" w:cs="Arial"/>
          <w:i/>
          <w:iCs/>
          <w:color w:val="000000" w:themeColor="text1"/>
          <w:spacing w:val="-3"/>
          <w:sz w:val="20"/>
          <w:szCs w:val="20"/>
        </w:rPr>
        <w:t xml:space="preserve"> </w:t>
      </w:r>
      <w:r w:rsidRPr="00422B0C">
        <w:rPr>
          <w:rFonts w:ascii="Arial" w:hAnsi="Arial" w:cs="Arial"/>
          <w:i/>
          <w:iCs/>
          <w:color w:val="000000" w:themeColor="text1"/>
          <w:spacing w:val="1"/>
          <w:sz w:val="20"/>
          <w:szCs w:val="20"/>
        </w:rPr>
        <w:t>l</w:t>
      </w:r>
      <w:r w:rsidRPr="00422B0C">
        <w:rPr>
          <w:rFonts w:ascii="Arial" w:hAnsi="Arial" w:cs="Arial"/>
          <w:i/>
          <w:iCs/>
          <w:color w:val="000000" w:themeColor="text1"/>
          <w:sz w:val="20"/>
          <w:szCs w:val="20"/>
        </w:rPr>
        <w:t>a</w:t>
      </w:r>
      <w:r w:rsidRPr="00422B0C">
        <w:rPr>
          <w:rFonts w:ascii="Arial" w:hAnsi="Arial" w:cs="Arial"/>
          <w:i/>
          <w:iCs/>
          <w:color w:val="000000" w:themeColor="text1"/>
          <w:spacing w:val="1"/>
          <w:sz w:val="20"/>
          <w:szCs w:val="20"/>
        </w:rPr>
        <w:t>s</w:t>
      </w:r>
      <w:r w:rsidRPr="00422B0C">
        <w:rPr>
          <w:rFonts w:ascii="Arial" w:hAnsi="Arial" w:cs="Arial"/>
          <w:i/>
          <w:iCs/>
          <w:color w:val="000000" w:themeColor="text1"/>
          <w:sz w:val="20"/>
          <w:szCs w:val="20"/>
        </w:rPr>
        <w:t>tn</w:t>
      </w:r>
      <w:r w:rsidRPr="00422B0C">
        <w:rPr>
          <w:rFonts w:ascii="Arial" w:hAnsi="Arial" w:cs="Arial"/>
          <w:i/>
          <w:iCs/>
          <w:color w:val="000000" w:themeColor="text1"/>
          <w:spacing w:val="-1"/>
          <w:sz w:val="20"/>
          <w:szCs w:val="20"/>
        </w:rPr>
        <w:t>i</w:t>
      </w:r>
      <w:r w:rsidRPr="00422B0C">
        <w:rPr>
          <w:rFonts w:ascii="Arial" w:hAnsi="Arial" w:cs="Arial"/>
          <w:i/>
          <w:iCs/>
          <w:color w:val="000000" w:themeColor="text1"/>
          <w:spacing w:val="1"/>
          <w:sz w:val="20"/>
          <w:szCs w:val="20"/>
        </w:rPr>
        <w:t>š</w:t>
      </w:r>
      <w:r w:rsidRPr="00422B0C">
        <w:rPr>
          <w:rFonts w:ascii="Arial" w:hAnsi="Arial" w:cs="Arial"/>
          <w:i/>
          <w:iCs/>
          <w:color w:val="000000" w:themeColor="text1"/>
          <w:sz w:val="20"/>
          <w:szCs w:val="20"/>
        </w:rPr>
        <w:t>t</w:t>
      </w:r>
      <w:r w:rsidRPr="00422B0C">
        <w:rPr>
          <w:rFonts w:ascii="Arial" w:hAnsi="Arial" w:cs="Arial"/>
          <w:i/>
          <w:iCs/>
          <w:color w:val="000000" w:themeColor="text1"/>
          <w:spacing w:val="1"/>
          <w:sz w:val="20"/>
          <w:szCs w:val="20"/>
        </w:rPr>
        <w:t>v</w:t>
      </w:r>
      <w:r w:rsidRPr="00422B0C">
        <w:rPr>
          <w:rFonts w:ascii="Arial" w:hAnsi="Arial" w:cs="Arial"/>
          <w:i/>
          <w:iCs/>
          <w:color w:val="000000" w:themeColor="text1"/>
          <w:sz w:val="20"/>
          <w:szCs w:val="20"/>
        </w:rPr>
        <w:t>a.</w:t>
      </w:r>
    </w:p>
    <w:p w14:paraId="7201F3E8" w14:textId="77777777" w:rsidR="00A0726D" w:rsidRPr="00422B0C" w:rsidRDefault="00A0726D" w:rsidP="00A0726D">
      <w:pPr>
        <w:widowControl w:val="0"/>
        <w:autoSpaceDE w:val="0"/>
        <w:autoSpaceDN w:val="0"/>
        <w:adjustRightInd w:val="0"/>
        <w:spacing w:before="1" w:after="0" w:line="100" w:lineRule="exact"/>
        <w:rPr>
          <w:rFonts w:ascii="Arial" w:hAnsi="Arial" w:cs="Arial"/>
          <w:color w:val="000000" w:themeColor="text1"/>
          <w:sz w:val="20"/>
          <w:szCs w:val="20"/>
        </w:rPr>
      </w:pPr>
    </w:p>
    <w:p w14:paraId="4FF711A1"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iCs/>
          <w:color w:val="000000" w:themeColor="text1"/>
          <w:sz w:val="20"/>
          <w:szCs w:val="20"/>
          <w:lang w:eastAsia="sl-SI"/>
        </w:rPr>
        <w:t>Podatke je potrebno vpisati za vse s ponudnikom/podizvajalcem povezane družbe.</w:t>
      </w:r>
    </w:p>
    <w:p w14:paraId="546C1B30" w14:textId="77777777" w:rsidR="00A0726D" w:rsidRPr="00422B0C"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164EF4" w:rsidRPr="00422B0C" w14:paraId="30BFB6EE" w14:textId="77777777">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525BE823"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3128" w:type="dxa"/>
            <w:tcBorders>
              <w:top w:val="single" w:sz="4" w:space="0" w:color="000000"/>
              <w:left w:val="single" w:sz="4" w:space="0" w:color="000000"/>
              <w:bottom w:val="single" w:sz="4" w:space="0" w:color="000000"/>
              <w:right w:val="single" w:sz="4" w:space="0" w:color="000000"/>
            </w:tcBorders>
          </w:tcPr>
          <w:p w14:paraId="2AE56F8B" w14:textId="77777777" w:rsidR="00A0726D" w:rsidRPr="00422B0C" w:rsidRDefault="00A0726D">
            <w:pPr>
              <w:widowControl w:val="0"/>
              <w:autoSpaceDE w:val="0"/>
              <w:autoSpaceDN w:val="0"/>
              <w:adjustRightInd w:val="0"/>
              <w:spacing w:before="1" w:after="0" w:line="252" w:lineRule="exact"/>
              <w:ind w:right="534"/>
              <w:rPr>
                <w:rFonts w:ascii="Arial" w:hAnsi="Arial" w:cs="Arial"/>
                <w:color w:val="000000" w:themeColor="text1"/>
                <w:sz w:val="20"/>
                <w:szCs w:val="20"/>
              </w:rPr>
            </w:pPr>
            <w:r w:rsidRPr="00422B0C">
              <w:rPr>
                <w:rFonts w:ascii="Arial" w:hAnsi="Arial" w:cs="Arial"/>
                <w:color w:val="000000" w:themeColor="text1"/>
                <w:spacing w:val="-1"/>
                <w:sz w:val="20"/>
                <w:szCs w:val="20"/>
              </w:rPr>
              <w:t>NA</w:t>
            </w:r>
            <w:r w:rsidRPr="00422B0C">
              <w:rPr>
                <w:rFonts w:ascii="Arial" w:hAnsi="Arial" w:cs="Arial"/>
                <w:color w:val="000000" w:themeColor="text1"/>
                <w:sz w:val="20"/>
                <w:szCs w:val="20"/>
              </w:rPr>
              <w:t>Z</w:t>
            </w:r>
            <w:r w:rsidRPr="00422B0C">
              <w:rPr>
                <w:rFonts w:ascii="Arial" w:hAnsi="Arial" w:cs="Arial"/>
                <w:color w:val="000000" w:themeColor="text1"/>
                <w:spacing w:val="1"/>
                <w:sz w:val="20"/>
                <w:szCs w:val="20"/>
              </w:rPr>
              <w:t>I</w:t>
            </w:r>
            <w:r w:rsidRPr="00422B0C">
              <w:rPr>
                <w:rFonts w:ascii="Arial" w:hAnsi="Arial" w:cs="Arial"/>
                <w:color w:val="000000" w:themeColor="text1"/>
                <w:sz w:val="20"/>
                <w:szCs w:val="20"/>
              </w:rPr>
              <w:t>V</w:t>
            </w:r>
            <w:r w:rsidRPr="00422B0C">
              <w:rPr>
                <w:rFonts w:ascii="Arial" w:hAnsi="Arial" w:cs="Arial"/>
                <w:color w:val="000000" w:themeColor="text1"/>
                <w:spacing w:val="1"/>
                <w:sz w:val="20"/>
                <w:szCs w:val="20"/>
              </w:rPr>
              <w:t xml:space="preserve"> </w:t>
            </w:r>
            <w:r w:rsidRPr="00422B0C">
              <w:rPr>
                <w:rFonts w:ascii="Arial" w:hAnsi="Arial" w:cs="Arial"/>
                <w:color w:val="000000" w:themeColor="text1"/>
                <w:spacing w:val="-1"/>
                <w:sz w:val="20"/>
                <w:szCs w:val="20"/>
              </w:rPr>
              <w:t>P</w:t>
            </w:r>
            <w:r w:rsidRPr="00422B0C">
              <w:rPr>
                <w:rFonts w:ascii="Arial" w:hAnsi="Arial" w:cs="Arial"/>
                <w:color w:val="000000" w:themeColor="text1"/>
                <w:spacing w:val="1"/>
                <w:sz w:val="20"/>
                <w:szCs w:val="20"/>
              </w:rPr>
              <w:t>O</w:t>
            </w:r>
            <w:r w:rsidRPr="00422B0C">
              <w:rPr>
                <w:rFonts w:ascii="Arial" w:hAnsi="Arial" w:cs="Arial"/>
                <w:color w:val="000000" w:themeColor="text1"/>
                <w:spacing w:val="-1"/>
                <w:sz w:val="20"/>
                <w:szCs w:val="20"/>
              </w:rPr>
              <w:t>VE</w:t>
            </w:r>
            <w:r w:rsidRPr="00422B0C">
              <w:rPr>
                <w:rFonts w:ascii="Arial" w:hAnsi="Arial" w:cs="Arial"/>
                <w:color w:val="000000" w:themeColor="text1"/>
                <w:sz w:val="20"/>
                <w:szCs w:val="20"/>
              </w:rPr>
              <w:t>Z</w:t>
            </w:r>
            <w:r w:rsidRPr="00422B0C">
              <w:rPr>
                <w:rFonts w:ascii="Arial" w:hAnsi="Arial" w:cs="Arial"/>
                <w:color w:val="000000" w:themeColor="text1"/>
                <w:spacing w:val="-1"/>
                <w:sz w:val="20"/>
                <w:szCs w:val="20"/>
              </w:rPr>
              <w:t>AN</w:t>
            </w:r>
            <w:r w:rsidRPr="00422B0C">
              <w:rPr>
                <w:rFonts w:ascii="Arial" w:hAnsi="Arial" w:cs="Arial"/>
                <w:color w:val="000000" w:themeColor="text1"/>
                <w:sz w:val="20"/>
                <w:szCs w:val="20"/>
              </w:rPr>
              <w:t xml:space="preserve">E </w:t>
            </w:r>
            <w:r w:rsidRPr="00422B0C">
              <w:rPr>
                <w:rFonts w:ascii="Arial" w:hAnsi="Arial" w:cs="Arial"/>
                <w:color w:val="000000" w:themeColor="text1"/>
                <w:spacing w:val="-1"/>
                <w:sz w:val="20"/>
                <w:szCs w:val="20"/>
              </w:rPr>
              <w:t>DRU</w:t>
            </w:r>
            <w:r w:rsidRPr="00422B0C">
              <w:rPr>
                <w:rFonts w:ascii="Arial" w:hAnsi="Arial" w:cs="Arial"/>
                <w:color w:val="000000" w:themeColor="text1"/>
                <w:sz w:val="20"/>
                <w:szCs w:val="20"/>
              </w:rPr>
              <w:t>Ž</w:t>
            </w:r>
            <w:r w:rsidRPr="00422B0C">
              <w:rPr>
                <w:rFonts w:ascii="Arial" w:hAnsi="Arial" w:cs="Arial"/>
                <w:color w:val="000000" w:themeColor="text1"/>
                <w:spacing w:val="-1"/>
                <w:sz w:val="20"/>
                <w:szCs w:val="20"/>
              </w:rPr>
              <w:t>B</w:t>
            </w:r>
            <w:r w:rsidRPr="00422B0C">
              <w:rPr>
                <w:rFonts w:ascii="Arial" w:hAnsi="Arial" w:cs="Arial"/>
                <w:color w:val="000000" w:themeColor="text1"/>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3EF4DF65" w14:textId="77777777" w:rsidR="00A0726D" w:rsidRPr="00422B0C" w:rsidRDefault="00A0726D">
            <w:pPr>
              <w:widowControl w:val="0"/>
              <w:autoSpaceDE w:val="0"/>
              <w:autoSpaceDN w:val="0"/>
              <w:adjustRightInd w:val="0"/>
              <w:spacing w:before="1" w:after="0" w:line="252" w:lineRule="exact"/>
              <w:ind w:right="534"/>
              <w:jc w:val="center"/>
              <w:rPr>
                <w:rFonts w:ascii="Arial" w:hAnsi="Arial" w:cs="Arial"/>
                <w:color w:val="000000" w:themeColor="text1"/>
                <w:spacing w:val="-1"/>
                <w:sz w:val="20"/>
                <w:szCs w:val="20"/>
              </w:rPr>
            </w:pPr>
            <w:r w:rsidRPr="00422B0C">
              <w:rPr>
                <w:rFonts w:ascii="Arial" w:hAnsi="Arial" w:cs="Arial"/>
                <w:color w:val="000000" w:themeColor="text1"/>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532AEC7F" w14:textId="77777777" w:rsidR="00A0726D" w:rsidRPr="00422B0C" w:rsidRDefault="00A0726D">
            <w:pPr>
              <w:widowControl w:val="0"/>
              <w:autoSpaceDE w:val="0"/>
              <w:autoSpaceDN w:val="0"/>
              <w:adjustRightInd w:val="0"/>
              <w:spacing w:before="1" w:after="0" w:line="252" w:lineRule="exact"/>
              <w:ind w:right="241"/>
              <w:rPr>
                <w:rFonts w:ascii="Arial" w:hAnsi="Arial" w:cs="Arial"/>
                <w:color w:val="000000" w:themeColor="text1"/>
                <w:sz w:val="20"/>
                <w:szCs w:val="20"/>
              </w:rPr>
            </w:pPr>
            <w:r w:rsidRPr="00422B0C">
              <w:rPr>
                <w:rFonts w:ascii="Arial" w:hAnsi="Arial" w:cs="Arial"/>
                <w:color w:val="000000" w:themeColor="text1"/>
                <w:spacing w:val="-1"/>
                <w:sz w:val="20"/>
                <w:szCs w:val="20"/>
              </w:rPr>
              <w:t>VRS</w:t>
            </w:r>
            <w:r w:rsidRPr="00422B0C">
              <w:rPr>
                <w:rFonts w:ascii="Arial" w:hAnsi="Arial" w:cs="Arial"/>
                <w:color w:val="000000" w:themeColor="text1"/>
                <w:spacing w:val="2"/>
                <w:sz w:val="20"/>
                <w:szCs w:val="20"/>
              </w:rPr>
              <w:t>T</w:t>
            </w:r>
            <w:r w:rsidRPr="00422B0C">
              <w:rPr>
                <w:rFonts w:ascii="Arial" w:hAnsi="Arial" w:cs="Arial"/>
                <w:color w:val="000000" w:themeColor="text1"/>
                <w:sz w:val="20"/>
                <w:szCs w:val="20"/>
              </w:rPr>
              <w:t xml:space="preserve">A </w:t>
            </w:r>
            <w:r w:rsidRPr="00422B0C">
              <w:rPr>
                <w:rFonts w:ascii="Arial" w:hAnsi="Arial" w:cs="Arial"/>
                <w:color w:val="000000" w:themeColor="text1"/>
                <w:spacing w:val="-1"/>
                <w:sz w:val="20"/>
                <w:szCs w:val="20"/>
              </w:rPr>
              <w:t>P</w:t>
            </w:r>
            <w:r w:rsidRPr="00422B0C">
              <w:rPr>
                <w:rFonts w:ascii="Arial" w:hAnsi="Arial" w:cs="Arial"/>
                <w:color w:val="000000" w:themeColor="text1"/>
                <w:spacing w:val="1"/>
                <w:sz w:val="20"/>
                <w:szCs w:val="20"/>
              </w:rPr>
              <w:t>O</w:t>
            </w:r>
            <w:r w:rsidRPr="00422B0C">
              <w:rPr>
                <w:rFonts w:ascii="Arial" w:hAnsi="Arial" w:cs="Arial"/>
                <w:color w:val="000000" w:themeColor="text1"/>
                <w:spacing w:val="-1"/>
                <w:sz w:val="20"/>
                <w:szCs w:val="20"/>
              </w:rPr>
              <w:t>VE</w:t>
            </w:r>
            <w:r w:rsidRPr="00422B0C">
              <w:rPr>
                <w:rFonts w:ascii="Arial" w:hAnsi="Arial" w:cs="Arial"/>
                <w:color w:val="000000" w:themeColor="text1"/>
                <w:sz w:val="20"/>
                <w:szCs w:val="20"/>
              </w:rPr>
              <w:t>Z</w:t>
            </w:r>
            <w:r w:rsidRPr="00422B0C">
              <w:rPr>
                <w:rFonts w:ascii="Arial" w:hAnsi="Arial" w:cs="Arial"/>
                <w:color w:val="000000" w:themeColor="text1"/>
                <w:spacing w:val="-1"/>
                <w:sz w:val="20"/>
                <w:szCs w:val="20"/>
              </w:rPr>
              <w:t>AV</w:t>
            </w:r>
            <w:r w:rsidRPr="00422B0C">
              <w:rPr>
                <w:rFonts w:ascii="Arial" w:hAnsi="Arial" w:cs="Arial"/>
                <w:color w:val="000000" w:themeColor="text1"/>
                <w:sz w:val="20"/>
                <w:szCs w:val="20"/>
              </w:rPr>
              <w:t xml:space="preserve">E (527.čl.ZGD) </w:t>
            </w:r>
            <w:r w:rsidRPr="00422B0C">
              <w:rPr>
                <w:rFonts w:ascii="Arial" w:hAnsi="Arial" w:cs="Arial"/>
                <w:color w:val="000000" w:themeColor="text1"/>
                <w:spacing w:val="-2"/>
                <w:sz w:val="20"/>
                <w:szCs w:val="20"/>
              </w:rPr>
              <w:t>IN</w:t>
            </w:r>
            <w:r w:rsidRPr="00422B0C">
              <w:rPr>
                <w:rFonts w:ascii="Arial" w:hAnsi="Arial" w:cs="Arial"/>
                <w:color w:val="000000" w:themeColor="text1"/>
                <w:sz w:val="20"/>
                <w:szCs w:val="20"/>
              </w:rPr>
              <w:t xml:space="preserve"> </w:t>
            </w:r>
            <w:r w:rsidRPr="00422B0C">
              <w:rPr>
                <w:rFonts w:ascii="Arial" w:hAnsi="Arial" w:cs="Arial"/>
                <w:color w:val="000000" w:themeColor="text1"/>
                <w:spacing w:val="-1"/>
                <w:sz w:val="20"/>
                <w:szCs w:val="20"/>
              </w:rPr>
              <w:t>DE</w:t>
            </w:r>
            <w:r w:rsidRPr="00422B0C">
              <w:rPr>
                <w:rFonts w:ascii="Arial" w:hAnsi="Arial" w:cs="Arial"/>
                <w:color w:val="000000" w:themeColor="text1"/>
                <w:sz w:val="20"/>
                <w:szCs w:val="20"/>
              </w:rPr>
              <w:t>L</w:t>
            </w:r>
            <w:r w:rsidRPr="00422B0C">
              <w:rPr>
                <w:rFonts w:ascii="Arial" w:hAnsi="Arial" w:cs="Arial"/>
                <w:color w:val="000000" w:themeColor="text1"/>
                <w:spacing w:val="-1"/>
                <w:sz w:val="20"/>
                <w:szCs w:val="20"/>
              </w:rPr>
              <w:t>E</w:t>
            </w:r>
            <w:r w:rsidRPr="00422B0C">
              <w:rPr>
                <w:rFonts w:ascii="Arial" w:hAnsi="Arial" w:cs="Arial"/>
                <w:color w:val="000000" w:themeColor="text1"/>
                <w:sz w:val="20"/>
                <w:szCs w:val="20"/>
              </w:rPr>
              <w:t>Ž L</w:t>
            </w:r>
            <w:r w:rsidRPr="00422B0C">
              <w:rPr>
                <w:rFonts w:ascii="Arial" w:hAnsi="Arial" w:cs="Arial"/>
                <w:color w:val="000000" w:themeColor="text1"/>
                <w:spacing w:val="-1"/>
                <w:sz w:val="20"/>
                <w:szCs w:val="20"/>
              </w:rPr>
              <w:t>AS</w:t>
            </w:r>
            <w:r w:rsidRPr="00422B0C">
              <w:rPr>
                <w:rFonts w:ascii="Arial" w:hAnsi="Arial" w:cs="Arial"/>
                <w:color w:val="000000" w:themeColor="text1"/>
                <w:spacing w:val="2"/>
                <w:sz w:val="20"/>
                <w:szCs w:val="20"/>
              </w:rPr>
              <w:t>T</w:t>
            </w:r>
            <w:r w:rsidRPr="00422B0C">
              <w:rPr>
                <w:rFonts w:ascii="Arial" w:hAnsi="Arial" w:cs="Arial"/>
                <w:color w:val="000000" w:themeColor="text1"/>
                <w:spacing w:val="-1"/>
                <w:sz w:val="20"/>
                <w:szCs w:val="20"/>
              </w:rPr>
              <w:t>N</w:t>
            </w:r>
            <w:r w:rsidRPr="00422B0C">
              <w:rPr>
                <w:rFonts w:ascii="Arial" w:hAnsi="Arial" w:cs="Arial"/>
                <w:color w:val="000000" w:themeColor="text1"/>
                <w:spacing w:val="1"/>
                <w:sz w:val="20"/>
                <w:szCs w:val="20"/>
              </w:rPr>
              <w:t>I</w:t>
            </w:r>
            <w:r w:rsidRPr="00422B0C">
              <w:rPr>
                <w:rFonts w:ascii="Arial" w:hAnsi="Arial" w:cs="Arial"/>
                <w:color w:val="000000" w:themeColor="text1"/>
                <w:spacing w:val="-3"/>
                <w:sz w:val="20"/>
                <w:szCs w:val="20"/>
              </w:rPr>
              <w:t>Š</w:t>
            </w:r>
            <w:r w:rsidRPr="00422B0C">
              <w:rPr>
                <w:rFonts w:ascii="Arial" w:hAnsi="Arial" w:cs="Arial"/>
                <w:color w:val="000000" w:themeColor="text1"/>
                <w:spacing w:val="2"/>
                <w:sz w:val="20"/>
                <w:szCs w:val="20"/>
              </w:rPr>
              <w:t>T</w:t>
            </w:r>
            <w:r w:rsidRPr="00422B0C">
              <w:rPr>
                <w:rFonts w:ascii="Arial" w:hAnsi="Arial" w:cs="Arial"/>
                <w:color w:val="000000" w:themeColor="text1"/>
                <w:spacing w:val="-1"/>
                <w:sz w:val="20"/>
                <w:szCs w:val="20"/>
              </w:rPr>
              <w:t>V</w:t>
            </w:r>
            <w:r w:rsidRPr="00422B0C">
              <w:rPr>
                <w:rFonts w:ascii="Arial" w:hAnsi="Arial" w:cs="Arial"/>
                <w:color w:val="000000" w:themeColor="text1"/>
                <w:sz w:val="20"/>
                <w:szCs w:val="20"/>
              </w:rPr>
              <w:t>A</w:t>
            </w:r>
          </w:p>
        </w:tc>
      </w:tr>
      <w:tr w:rsidR="00164EF4" w:rsidRPr="00422B0C" w14:paraId="3DB5D54C"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45D9866D"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1</w:t>
            </w:r>
          </w:p>
        </w:tc>
        <w:tc>
          <w:tcPr>
            <w:tcW w:w="3128" w:type="dxa"/>
            <w:tcBorders>
              <w:top w:val="single" w:sz="4" w:space="0" w:color="000000"/>
              <w:left w:val="single" w:sz="4" w:space="0" w:color="000000"/>
              <w:bottom w:val="single" w:sz="4" w:space="0" w:color="000000"/>
              <w:right w:val="single" w:sz="4" w:space="0" w:color="000000"/>
            </w:tcBorders>
          </w:tcPr>
          <w:p w14:paraId="4506E5C1"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34A8F501"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0CC03AD"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r w:rsidR="00164EF4" w:rsidRPr="00422B0C" w14:paraId="3E6A2B6C" w14:textId="77777777">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03C48919"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2</w:t>
            </w:r>
          </w:p>
        </w:tc>
        <w:tc>
          <w:tcPr>
            <w:tcW w:w="3128" w:type="dxa"/>
            <w:tcBorders>
              <w:top w:val="single" w:sz="4" w:space="0" w:color="000000"/>
              <w:left w:val="single" w:sz="4" w:space="0" w:color="000000"/>
              <w:bottom w:val="single" w:sz="4" w:space="0" w:color="000000"/>
              <w:right w:val="single" w:sz="4" w:space="0" w:color="000000"/>
            </w:tcBorders>
          </w:tcPr>
          <w:p w14:paraId="25CC384F"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2698F954"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55A1E20F"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r w:rsidR="00A0726D" w:rsidRPr="00422B0C" w14:paraId="17B25757" w14:textId="77777777">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A109D23" w14:textId="77777777" w:rsidR="00A0726D" w:rsidRPr="00422B0C" w:rsidRDefault="00A0726D">
            <w:pPr>
              <w:widowControl w:val="0"/>
              <w:autoSpaceDE w:val="0"/>
              <w:autoSpaceDN w:val="0"/>
              <w:adjustRightInd w:val="0"/>
              <w:spacing w:before="68" w:after="0" w:line="240" w:lineRule="auto"/>
              <w:ind w:left="102"/>
              <w:rPr>
                <w:rFonts w:ascii="Arial" w:hAnsi="Arial" w:cs="Arial"/>
                <w:color w:val="000000" w:themeColor="text1"/>
                <w:sz w:val="20"/>
                <w:szCs w:val="20"/>
              </w:rPr>
            </w:pPr>
            <w:r w:rsidRPr="00422B0C">
              <w:rPr>
                <w:rFonts w:ascii="Arial" w:hAnsi="Arial" w:cs="Arial"/>
                <w:color w:val="000000" w:themeColor="text1"/>
                <w:sz w:val="20"/>
                <w:szCs w:val="20"/>
              </w:rPr>
              <w:t>3</w:t>
            </w:r>
          </w:p>
        </w:tc>
        <w:tc>
          <w:tcPr>
            <w:tcW w:w="3128" w:type="dxa"/>
            <w:tcBorders>
              <w:top w:val="single" w:sz="4" w:space="0" w:color="000000"/>
              <w:left w:val="single" w:sz="4" w:space="0" w:color="000000"/>
              <w:bottom w:val="single" w:sz="4" w:space="0" w:color="000000"/>
              <w:right w:val="single" w:sz="4" w:space="0" w:color="000000"/>
            </w:tcBorders>
          </w:tcPr>
          <w:p w14:paraId="3A690575"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6A0326C1"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5F29E5F" w14:textId="77777777" w:rsidR="00A0726D" w:rsidRPr="00422B0C" w:rsidRDefault="00A0726D">
            <w:pPr>
              <w:widowControl w:val="0"/>
              <w:autoSpaceDE w:val="0"/>
              <w:autoSpaceDN w:val="0"/>
              <w:adjustRightInd w:val="0"/>
              <w:spacing w:after="0" w:line="240" w:lineRule="auto"/>
              <w:rPr>
                <w:rFonts w:ascii="Arial" w:hAnsi="Arial" w:cs="Arial"/>
                <w:color w:val="000000" w:themeColor="text1"/>
                <w:sz w:val="20"/>
                <w:szCs w:val="20"/>
              </w:rPr>
            </w:pPr>
          </w:p>
        </w:tc>
      </w:tr>
    </w:tbl>
    <w:p w14:paraId="2FCD5A41" w14:textId="77777777" w:rsidR="00A0726D" w:rsidRPr="00422B0C" w:rsidRDefault="00A0726D" w:rsidP="00A0726D">
      <w:pPr>
        <w:widowControl w:val="0"/>
        <w:autoSpaceDE w:val="0"/>
        <w:autoSpaceDN w:val="0"/>
        <w:adjustRightInd w:val="0"/>
        <w:spacing w:after="0" w:line="200" w:lineRule="exact"/>
        <w:rPr>
          <w:rFonts w:ascii="Arial" w:hAnsi="Arial" w:cs="Arial"/>
          <w:color w:val="000000" w:themeColor="text1"/>
          <w:sz w:val="20"/>
          <w:szCs w:val="20"/>
        </w:rPr>
      </w:pPr>
    </w:p>
    <w:p w14:paraId="740C4B8C" w14:textId="77777777" w:rsidR="00A0726D" w:rsidRPr="00422B0C" w:rsidRDefault="00A0726D" w:rsidP="00A0726D">
      <w:pPr>
        <w:widowControl w:val="0"/>
        <w:autoSpaceDE w:val="0"/>
        <w:autoSpaceDN w:val="0"/>
        <w:adjustRightInd w:val="0"/>
        <w:spacing w:before="32" w:after="0" w:line="240" w:lineRule="auto"/>
        <w:rPr>
          <w:rFonts w:ascii="Arial" w:hAnsi="Arial" w:cs="Arial"/>
          <w:color w:val="000000" w:themeColor="text1"/>
          <w:sz w:val="20"/>
          <w:szCs w:val="20"/>
        </w:rPr>
      </w:pPr>
      <w:r w:rsidRPr="00422B0C">
        <w:rPr>
          <w:rFonts w:ascii="Arial" w:hAnsi="Arial" w:cs="Arial"/>
          <w:b/>
          <w:bCs/>
          <w:color w:val="000000" w:themeColor="text1"/>
          <w:spacing w:val="1"/>
          <w:sz w:val="20"/>
          <w:szCs w:val="20"/>
        </w:rPr>
        <w:t>I</w:t>
      </w:r>
      <w:r w:rsidRPr="00422B0C">
        <w:rPr>
          <w:rFonts w:ascii="Arial" w:hAnsi="Arial" w:cs="Arial"/>
          <w:b/>
          <w:bCs/>
          <w:color w:val="000000" w:themeColor="text1"/>
          <w:sz w:val="20"/>
          <w:szCs w:val="20"/>
        </w:rPr>
        <w:t>Z</w:t>
      </w:r>
      <w:r w:rsidRPr="00422B0C">
        <w:rPr>
          <w:rFonts w:ascii="Arial" w:hAnsi="Arial" w:cs="Arial"/>
          <w:b/>
          <w:bCs/>
          <w:color w:val="000000" w:themeColor="text1"/>
          <w:spacing w:val="2"/>
          <w:sz w:val="20"/>
          <w:szCs w:val="20"/>
        </w:rPr>
        <w:t>J</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4"/>
          <w:sz w:val="20"/>
          <w:szCs w:val="20"/>
        </w:rPr>
        <w:t>V</w:t>
      </w:r>
      <w:r w:rsidRPr="00422B0C">
        <w:rPr>
          <w:rFonts w:ascii="Arial" w:hAnsi="Arial" w:cs="Arial"/>
          <w:b/>
          <w:bCs/>
          <w:color w:val="000000" w:themeColor="text1"/>
          <w:spacing w:val="-8"/>
          <w:sz w:val="20"/>
          <w:szCs w:val="20"/>
        </w:rPr>
        <w:t>A</w:t>
      </w:r>
      <w:r w:rsidRPr="00422B0C">
        <w:rPr>
          <w:rFonts w:ascii="Arial" w:hAnsi="Arial" w:cs="Arial"/>
          <w:b/>
          <w:bCs/>
          <w:color w:val="000000" w:themeColor="text1"/>
          <w:sz w:val="20"/>
          <w:szCs w:val="20"/>
        </w:rPr>
        <w:t>,</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pacing w:val="4"/>
          <w:sz w:val="20"/>
          <w:szCs w:val="20"/>
        </w:rPr>
        <w:t>D</w:t>
      </w:r>
      <w:r w:rsidRPr="00422B0C">
        <w:rPr>
          <w:rFonts w:ascii="Arial" w:hAnsi="Arial" w:cs="Arial"/>
          <w:b/>
          <w:bCs/>
          <w:color w:val="000000" w:themeColor="text1"/>
          <w:sz w:val="20"/>
          <w:szCs w:val="20"/>
        </w:rPr>
        <w:t>A</w:t>
      </w:r>
      <w:r w:rsidRPr="00422B0C">
        <w:rPr>
          <w:rFonts w:ascii="Arial" w:hAnsi="Arial" w:cs="Arial"/>
          <w:b/>
          <w:bCs/>
          <w:color w:val="000000" w:themeColor="text1"/>
          <w:spacing w:val="-4"/>
          <w:sz w:val="20"/>
          <w:szCs w:val="20"/>
        </w:rPr>
        <w:t xml:space="preserve"> </w:t>
      </w:r>
      <w:r w:rsidRPr="00422B0C">
        <w:rPr>
          <w:rFonts w:ascii="Arial" w:hAnsi="Arial" w:cs="Arial"/>
          <w:b/>
          <w:bCs/>
          <w:color w:val="000000" w:themeColor="text1"/>
          <w:spacing w:val="-1"/>
          <w:sz w:val="20"/>
          <w:szCs w:val="20"/>
        </w:rPr>
        <w:t>N</w:t>
      </w:r>
      <w:r w:rsidRPr="00422B0C">
        <w:rPr>
          <w:rFonts w:ascii="Arial" w:hAnsi="Arial" w:cs="Arial"/>
          <w:b/>
          <w:bCs/>
          <w:color w:val="000000" w:themeColor="text1"/>
          <w:sz w:val="20"/>
          <w:szCs w:val="20"/>
        </w:rPr>
        <w:t>I</w:t>
      </w:r>
      <w:r w:rsidRPr="00422B0C">
        <w:rPr>
          <w:rFonts w:ascii="Arial" w:hAnsi="Arial" w:cs="Arial"/>
          <w:b/>
          <w:bCs/>
          <w:color w:val="000000" w:themeColor="text1"/>
          <w:spacing w:val="3"/>
          <w:sz w:val="20"/>
          <w:szCs w:val="20"/>
        </w:rPr>
        <w:t xml:space="preserve"> </w:t>
      </w:r>
      <w:r w:rsidRPr="00422B0C">
        <w:rPr>
          <w:rFonts w:ascii="Arial" w:hAnsi="Arial" w:cs="Arial"/>
          <w:b/>
          <w:bCs/>
          <w:color w:val="000000" w:themeColor="text1"/>
          <w:spacing w:val="-1"/>
          <w:sz w:val="20"/>
          <w:szCs w:val="20"/>
        </w:rPr>
        <w:t>P</w:t>
      </w:r>
      <w:r w:rsidRPr="00422B0C">
        <w:rPr>
          <w:rFonts w:ascii="Arial" w:hAnsi="Arial" w:cs="Arial"/>
          <w:b/>
          <w:bCs/>
          <w:color w:val="000000" w:themeColor="text1"/>
          <w:spacing w:val="1"/>
          <w:sz w:val="20"/>
          <w:szCs w:val="20"/>
        </w:rPr>
        <w:t>O</w:t>
      </w:r>
      <w:r w:rsidRPr="00422B0C">
        <w:rPr>
          <w:rFonts w:ascii="Arial" w:hAnsi="Arial" w:cs="Arial"/>
          <w:b/>
          <w:bCs/>
          <w:color w:val="000000" w:themeColor="text1"/>
          <w:spacing w:val="-1"/>
          <w:sz w:val="20"/>
          <w:szCs w:val="20"/>
        </w:rPr>
        <w:t>VE</w:t>
      </w:r>
      <w:r w:rsidRPr="00422B0C">
        <w:rPr>
          <w:rFonts w:ascii="Arial" w:hAnsi="Arial" w:cs="Arial"/>
          <w:b/>
          <w:bCs/>
          <w:color w:val="000000" w:themeColor="text1"/>
          <w:sz w:val="20"/>
          <w:szCs w:val="20"/>
        </w:rPr>
        <w:t>Z</w:t>
      </w:r>
      <w:r w:rsidRPr="00422B0C">
        <w:rPr>
          <w:rFonts w:ascii="Arial" w:hAnsi="Arial" w:cs="Arial"/>
          <w:b/>
          <w:bCs/>
          <w:color w:val="000000" w:themeColor="text1"/>
          <w:spacing w:val="-6"/>
          <w:sz w:val="20"/>
          <w:szCs w:val="20"/>
        </w:rPr>
        <w:t>A</w:t>
      </w:r>
      <w:r w:rsidRPr="00422B0C">
        <w:rPr>
          <w:rFonts w:ascii="Arial" w:hAnsi="Arial" w:cs="Arial"/>
          <w:b/>
          <w:bCs/>
          <w:color w:val="000000" w:themeColor="text1"/>
          <w:spacing w:val="1"/>
          <w:sz w:val="20"/>
          <w:szCs w:val="20"/>
        </w:rPr>
        <w:t>NI</w:t>
      </w:r>
      <w:r w:rsidRPr="00422B0C">
        <w:rPr>
          <w:rFonts w:ascii="Arial" w:hAnsi="Arial" w:cs="Arial"/>
          <w:b/>
          <w:bCs/>
          <w:color w:val="000000" w:themeColor="text1"/>
          <w:sz w:val="20"/>
          <w:szCs w:val="20"/>
        </w:rPr>
        <w:t xml:space="preserve">H </w:t>
      </w:r>
      <w:r w:rsidRPr="00422B0C">
        <w:rPr>
          <w:rFonts w:ascii="Arial" w:hAnsi="Arial" w:cs="Arial"/>
          <w:b/>
          <w:bCs/>
          <w:color w:val="000000" w:themeColor="text1"/>
          <w:spacing w:val="-1"/>
          <w:sz w:val="20"/>
          <w:szCs w:val="20"/>
        </w:rPr>
        <w:t>DRU</w:t>
      </w:r>
      <w:r w:rsidRPr="00422B0C">
        <w:rPr>
          <w:rFonts w:ascii="Arial" w:hAnsi="Arial" w:cs="Arial"/>
          <w:b/>
          <w:bCs/>
          <w:color w:val="000000" w:themeColor="text1"/>
          <w:sz w:val="20"/>
          <w:szCs w:val="20"/>
        </w:rPr>
        <w:t>ŽB</w:t>
      </w:r>
    </w:p>
    <w:p w14:paraId="16BB3532" w14:textId="77777777" w:rsidR="00A0726D" w:rsidRPr="00422B0C" w:rsidRDefault="00A0726D" w:rsidP="00A0726D">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 xml:space="preserve">Opomba: </w:t>
      </w:r>
    </w:p>
    <w:p w14:paraId="26F4720B"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v primeru, da povezanih družb s ponudnikom/podizvajalcem ni, ponudnik poda izjavo:</w:t>
      </w:r>
    </w:p>
    <w:p w14:paraId="0AC7D04A"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Izjavljamo, da s ponudnikom/ podizvajalcem _______________________________________</w:t>
      </w:r>
    </w:p>
    <w:p w14:paraId="2E8E5484" w14:textId="77777777" w:rsidR="00A0726D" w:rsidRPr="00422B0C" w:rsidRDefault="00A0726D" w:rsidP="00A0726D">
      <w:pPr>
        <w:spacing w:after="0"/>
        <w:ind w:left="4248" w:firstLine="708"/>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(naziv in sedež ponudnika/podizvajalca)</w:t>
      </w:r>
    </w:p>
    <w:p w14:paraId="254D172F" w14:textId="77777777" w:rsidR="00A0726D" w:rsidRPr="00422B0C" w:rsidRDefault="00A0726D" w:rsidP="00A0726D">
      <w:pPr>
        <w:spacing w:after="0"/>
        <w:jc w:val="both"/>
        <w:rPr>
          <w:rFonts w:ascii="Arial" w:eastAsia="Calibri" w:hAnsi="Arial" w:cs="Arial"/>
          <w:color w:val="000000" w:themeColor="text1"/>
          <w:sz w:val="20"/>
          <w:szCs w:val="20"/>
        </w:rPr>
      </w:pPr>
      <w:r w:rsidRPr="00422B0C">
        <w:rPr>
          <w:rFonts w:ascii="Arial" w:eastAsia="Calibri" w:hAnsi="Arial" w:cs="Arial"/>
          <w:color w:val="000000" w:themeColor="text1"/>
          <w:sz w:val="20"/>
          <w:szCs w:val="20"/>
        </w:rPr>
        <w:t>ni povezanih družb, za katere se glede na določbe zakona, ki ureja gospodarske družbe, šteje, da so povezane.</w:t>
      </w:r>
    </w:p>
    <w:p w14:paraId="197F27A4" w14:textId="77777777" w:rsidR="00A0726D" w:rsidRPr="00422B0C" w:rsidRDefault="00A0726D" w:rsidP="00A0726D">
      <w:pPr>
        <w:spacing w:after="0"/>
        <w:jc w:val="both"/>
        <w:rPr>
          <w:rFonts w:ascii="Arial" w:eastAsia="Calibri" w:hAnsi="Arial" w:cs="Arial"/>
          <w:b/>
          <w:color w:val="000000" w:themeColor="text1"/>
          <w:sz w:val="20"/>
          <w:szCs w:val="20"/>
        </w:rPr>
      </w:pPr>
    </w:p>
    <w:p w14:paraId="3E206F95" w14:textId="77777777" w:rsidR="00A0726D" w:rsidRPr="00422B0C" w:rsidRDefault="00A0726D" w:rsidP="00A0726D">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IZJAVA, DA NI POVEZANIH DRUŽB</w:t>
      </w:r>
    </w:p>
    <w:p w14:paraId="7D657906" w14:textId="77777777" w:rsidR="00A0726D" w:rsidRPr="00422B0C" w:rsidRDefault="00A0726D" w:rsidP="00A0726D">
      <w:pPr>
        <w:spacing w:after="0"/>
        <w:jc w:val="both"/>
        <w:rPr>
          <w:rFonts w:ascii="Arial" w:eastAsia="Calibri" w:hAnsi="Arial" w:cs="Arial"/>
          <w:b/>
          <w:color w:val="000000" w:themeColor="text1"/>
          <w:sz w:val="20"/>
          <w:szCs w:val="20"/>
        </w:rPr>
      </w:pPr>
    </w:p>
    <w:p w14:paraId="38E0C97A" w14:textId="77777777" w:rsidR="00A0726D" w:rsidRPr="00422B0C" w:rsidRDefault="00A0726D" w:rsidP="00A0726D">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izjavljam, da poslovni subjekt _____________________________________________ ni / nisem</w:t>
      </w:r>
    </w:p>
    <w:p w14:paraId="3902F5DB" w14:textId="3E522F8B" w:rsidR="00A0726D" w:rsidRPr="00422B0C" w:rsidRDefault="00A0726D" w:rsidP="002136C8">
      <w:pPr>
        <w:spacing w:after="0"/>
        <w:jc w:val="both"/>
        <w:rPr>
          <w:rFonts w:ascii="Arial" w:eastAsia="Calibri" w:hAnsi="Arial" w:cs="Arial"/>
          <w:b/>
          <w:color w:val="000000" w:themeColor="text1"/>
          <w:sz w:val="20"/>
          <w:szCs w:val="20"/>
        </w:rPr>
      </w:pPr>
      <w:r w:rsidRPr="00422B0C">
        <w:rPr>
          <w:rFonts w:ascii="Arial" w:eastAsia="Calibri" w:hAnsi="Arial" w:cs="Arial"/>
          <w:b/>
          <w:color w:val="000000" w:themeColor="text1"/>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22B0C">
        <w:rPr>
          <w:rFonts w:ascii="Arial" w:eastAsia="Calibri" w:hAnsi="Arial" w:cs="Arial"/>
          <w:b/>
          <w:color w:val="000000" w:themeColor="text1"/>
          <w:sz w:val="20"/>
          <w:szCs w:val="20"/>
        </w:rPr>
        <w:t>ZDeb</w:t>
      </w:r>
      <w:proofErr w:type="spellEnd"/>
      <w:r w:rsidRPr="00422B0C">
        <w:rPr>
          <w:rFonts w:ascii="Arial" w:eastAsia="Calibri" w:hAnsi="Arial" w:cs="Arial"/>
          <w:b/>
          <w:color w:val="000000" w:themeColor="text1"/>
          <w:sz w:val="20"/>
          <w:szCs w:val="20"/>
        </w:rPr>
        <w:t>).</w:t>
      </w:r>
    </w:p>
    <w:p w14:paraId="7BEFFD43" w14:textId="77777777" w:rsidR="00A0726D" w:rsidRPr="00422B0C" w:rsidRDefault="00A0726D" w:rsidP="003920CF">
      <w:pPr>
        <w:widowControl w:val="0"/>
        <w:autoSpaceDE w:val="0"/>
        <w:autoSpaceDN w:val="0"/>
        <w:adjustRightInd w:val="0"/>
        <w:spacing w:before="40" w:after="0" w:line="240" w:lineRule="auto"/>
        <w:rPr>
          <w:rFonts w:ascii="Arial" w:hAnsi="Arial" w:cs="Arial"/>
          <w:strike/>
          <w:color w:val="FF0000"/>
          <w:sz w:val="20"/>
          <w:szCs w:val="20"/>
        </w:rPr>
      </w:pPr>
    </w:p>
    <w:p w14:paraId="1E32ED3F" w14:textId="77777777" w:rsidR="00A0726D" w:rsidRPr="00422B0C" w:rsidRDefault="00A0726D" w:rsidP="003920CF">
      <w:pPr>
        <w:widowControl w:val="0"/>
        <w:autoSpaceDE w:val="0"/>
        <w:autoSpaceDN w:val="0"/>
        <w:adjustRightInd w:val="0"/>
        <w:spacing w:before="40" w:after="0" w:line="240" w:lineRule="auto"/>
        <w:rPr>
          <w:rFonts w:ascii="Arial" w:hAnsi="Arial" w:cs="Arial"/>
          <w:strike/>
          <w:color w:val="FF0000"/>
          <w:sz w:val="20"/>
          <w:szCs w:val="20"/>
        </w:rPr>
      </w:pPr>
    </w:p>
    <w:tbl>
      <w:tblPr>
        <w:tblStyle w:val="NormalTablePHPDOCX12"/>
        <w:tblW w:w="5000" w:type="pct"/>
        <w:tblLook w:val="04A0" w:firstRow="1" w:lastRow="0" w:firstColumn="1" w:lastColumn="0" w:noHBand="0" w:noVBand="1"/>
      </w:tblPr>
      <w:tblGrid>
        <w:gridCol w:w="3960"/>
        <w:gridCol w:w="5110"/>
      </w:tblGrid>
      <w:tr w:rsidR="00A23674" w:rsidRPr="00422B0C" w14:paraId="034DF303" w14:textId="77777777" w:rsidTr="00561576">
        <w:tc>
          <w:tcPr>
            <w:tcW w:w="2367" w:type="pct"/>
            <w:hideMark/>
          </w:tcPr>
          <w:p w14:paraId="032F7C9E" w14:textId="77777777" w:rsidR="00656EF3" w:rsidRPr="00422B0C" w:rsidRDefault="00656EF3" w:rsidP="00561576">
            <w:pPr>
              <w:jc w:val="both"/>
              <w:rPr>
                <w:rFonts w:ascii="Arial" w:hAnsi="Arial" w:cs="Arial"/>
                <w:color w:val="000000" w:themeColor="text1"/>
                <w:position w:val="-2"/>
                <w:sz w:val="20"/>
                <w:szCs w:val="20"/>
              </w:rPr>
            </w:pPr>
          </w:p>
          <w:p w14:paraId="06091345" w14:textId="77777777" w:rsidR="00A0726D" w:rsidRPr="00422B0C" w:rsidRDefault="00A0726D" w:rsidP="00561576">
            <w:pPr>
              <w:jc w:val="both"/>
              <w:rPr>
                <w:rFonts w:ascii="Arial" w:hAnsi="Arial" w:cs="Arial"/>
                <w:color w:val="000000" w:themeColor="text1"/>
                <w:position w:val="-2"/>
                <w:sz w:val="20"/>
                <w:szCs w:val="20"/>
              </w:rPr>
            </w:pPr>
          </w:p>
          <w:p w14:paraId="4FCC5B91" w14:textId="77777777" w:rsidR="00656EF3" w:rsidRPr="00422B0C" w:rsidRDefault="00656EF3" w:rsidP="0056157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hideMark/>
          </w:tcPr>
          <w:p w14:paraId="6DE19CEC" w14:textId="5174C6F1" w:rsidR="00656EF3" w:rsidRPr="00422B0C" w:rsidRDefault="00656EF3" w:rsidP="0056157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Naziv:____________________________________</w:t>
            </w:r>
            <w:r w:rsidR="00F24173" w:rsidRPr="00422B0C">
              <w:rPr>
                <w:rFonts w:ascii="Arial" w:hAnsi="Arial" w:cs="Arial"/>
                <w:color w:val="000000" w:themeColor="text1"/>
                <w:position w:val="-2"/>
                <w:sz w:val="20"/>
                <w:szCs w:val="20"/>
              </w:rPr>
              <w:t>___</w:t>
            </w:r>
          </w:p>
        </w:tc>
      </w:tr>
      <w:tr w:rsidR="00A23674" w:rsidRPr="00422B0C" w14:paraId="0987553A" w14:textId="77777777" w:rsidTr="00561576">
        <w:tc>
          <w:tcPr>
            <w:tcW w:w="2367" w:type="pct"/>
            <w:hideMark/>
          </w:tcPr>
          <w:p w14:paraId="60707582" w14:textId="3B00FA5D" w:rsidR="00656EF3" w:rsidRPr="00422B0C" w:rsidRDefault="00656EF3" w:rsidP="00561576">
            <w:pPr>
              <w:jc w:val="both"/>
              <w:rPr>
                <w:rFonts w:ascii="Arial" w:hAnsi="Arial" w:cs="Arial"/>
                <w:color w:val="000000" w:themeColor="text1"/>
                <w:sz w:val="20"/>
                <w:szCs w:val="20"/>
              </w:rPr>
            </w:pPr>
          </w:p>
        </w:tc>
        <w:tc>
          <w:tcPr>
            <w:tcW w:w="0" w:type="auto"/>
            <w:hideMark/>
          </w:tcPr>
          <w:p w14:paraId="5558D7A4" w14:textId="516E9021" w:rsidR="00656EF3" w:rsidRPr="00422B0C" w:rsidRDefault="00656EF3" w:rsidP="0056157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____________________________________</w:t>
            </w:r>
            <w:r w:rsidR="00F24173" w:rsidRPr="00422B0C">
              <w:rPr>
                <w:rFonts w:ascii="Arial" w:hAnsi="Arial" w:cs="Arial"/>
                <w:color w:val="000000" w:themeColor="text1"/>
                <w:position w:val="-2"/>
                <w:sz w:val="20"/>
                <w:szCs w:val="20"/>
              </w:rPr>
              <w:t>___</w:t>
            </w:r>
          </w:p>
          <w:p w14:paraId="4C559022" w14:textId="14E547D2" w:rsidR="00656EF3" w:rsidRPr="00422B0C" w:rsidRDefault="00B079A9" w:rsidP="00561576">
            <w:pPr>
              <w:jc w:val="both"/>
              <w:rPr>
                <w:rFonts w:ascii="Arial" w:hAnsi="Arial" w:cs="Arial"/>
                <w:color w:val="000000" w:themeColor="text1"/>
                <w:sz w:val="20"/>
                <w:szCs w:val="20"/>
              </w:rPr>
            </w:pPr>
            <w:r w:rsidRPr="00422B0C">
              <w:rPr>
                <w:rFonts w:ascii="Arial" w:hAnsi="Arial" w:cs="Arial"/>
                <w:color w:val="000000" w:themeColor="text1"/>
                <w:position w:val="-2"/>
                <w:sz w:val="20"/>
                <w:szCs w:val="20"/>
              </w:rPr>
              <w:t xml:space="preserve">                (Ime in priimek ter podpis odgovorne osebe)</w:t>
            </w:r>
          </w:p>
        </w:tc>
      </w:tr>
    </w:tbl>
    <w:p w14:paraId="33A92912" w14:textId="7606A8C4" w:rsidR="00656EF3" w:rsidRPr="00422B0C" w:rsidRDefault="00656EF3" w:rsidP="000F1D4D">
      <w:pPr>
        <w:spacing w:after="0"/>
        <w:jc w:val="both"/>
        <w:rPr>
          <w:rFonts w:ascii="Arial" w:hAnsi="Arial" w:cs="Arial"/>
          <w:i/>
          <w:color w:val="000000" w:themeColor="text1"/>
          <w:sz w:val="20"/>
          <w:szCs w:val="20"/>
        </w:rPr>
      </w:pPr>
    </w:p>
    <w:p w14:paraId="29BD0EF5" w14:textId="77777777" w:rsidR="00E77B1B" w:rsidRDefault="00E77B1B" w:rsidP="00417095">
      <w:pPr>
        <w:spacing w:after="0"/>
        <w:jc w:val="both"/>
        <w:rPr>
          <w:rFonts w:ascii="Arial" w:hAnsi="Arial" w:cs="Arial"/>
          <w:iCs/>
          <w:color w:val="000000" w:themeColor="text1"/>
          <w:sz w:val="20"/>
          <w:szCs w:val="20"/>
        </w:rPr>
      </w:pPr>
    </w:p>
    <w:p w14:paraId="21630902" w14:textId="77777777" w:rsidR="00E77B1B" w:rsidRDefault="00E77B1B" w:rsidP="00417095">
      <w:pPr>
        <w:spacing w:after="0"/>
        <w:jc w:val="both"/>
        <w:rPr>
          <w:rFonts w:ascii="Arial" w:hAnsi="Arial" w:cs="Arial"/>
          <w:iCs/>
          <w:color w:val="000000" w:themeColor="text1"/>
          <w:sz w:val="20"/>
          <w:szCs w:val="20"/>
        </w:rPr>
      </w:pPr>
    </w:p>
    <w:p w14:paraId="46D3A0C8" w14:textId="54F3A08C" w:rsidR="00417095" w:rsidRPr="00422B0C" w:rsidRDefault="00417095" w:rsidP="00417095">
      <w:pPr>
        <w:spacing w:after="0"/>
        <w:jc w:val="both"/>
        <w:rPr>
          <w:rFonts w:ascii="Arial" w:hAnsi="Arial" w:cs="Arial"/>
          <w:iCs/>
          <w:color w:val="000000" w:themeColor="text1"/>
          <w:sz w:val="20"/>
          <w:szCs w:val="20"/>
        </w:rPr>
      </w:pPr>
      <w:r w:rsidRPr="00422B0C">
        <w:rPr>
          <w:rFonts w:ascii="Arial" w:hAnsi="Arial" w:cs="Arial"/>
          <w:iCs/>
          <w:color w:val="000000" w:themeColor="text1"/>
          <w:sz w:val="20"/>
          <w:szCs w:val="20"/>
        </w:rPr>
        <w:lastRenderedPageBreak/>
        <w:t>Obrazec št: 12</w:t>
      </w:r>
    </w:p>
    <w:p w14:paraId="3FCBE71B" w14:textId="77777777" w:rsidR="00417095" w:rsidRPr="00422B0C" w:rsidRDefault="00417095" w:rsidP="00417095">
      <w:pPr>
        <w:spacing w:after="0"/>
        <w:jc w:val="both"/>
        <w:rPr>
          <w:rFonts w:ascii="Arial" w:hAnsi="Arial" w:cs="Arial"/>
          <w:iCs/>
          <w:color w:val="000000" w:themeColor="text1"/>
          <w:sz w:val="20"/>
          <w:szCs w:val="20"/>
        </w:rPr>
      </w:pPr>
    </w:p>
    <w:p w14:paraId="0C6DD778" w14:textId="77777777" w:rsidR="00417095" w:rsidRPr="00422B0C" w:rsidRDefault="00417095" w:rsidP="00417095">
      <w:pPr>
        <w:spacing w:after="0"/>
        <w:jc w:val="both"/>
        <w:rPr>
          <w:rFonts w:ascii="Arial" w:hAnsi="Arial" w:cs="Arial"/>
          <w:iCs/>
          <w:color w:val="000000" w:themeColor="text1"/>
          <w:sz w:val="20"/>
          <w:szCs w:val="20"/>
        </w:rPr>
      </w:pPr>
    </w:p>
    <w:p w14:paraId="6CEFD635" w14:textId="77777777" w:rsidR="00417095" w:rsidRPr="00422B0C" w:rsidRDefault="00417095" w:rsidP="00417095">
      <w:pPr>
        <w:spacing w:after="0"/>
        <w:jc w:val="both"/>
        <w:rPr>
          <w:rFonts w:ascii="Arial" w:hAnsi="Arial" w:cs="Arial"/>
          <w:iCs/>
          <w:color w:val="000000" w:themeColor="text1"/>
          <w:sz w:val="20"/>
          <w:szCs w:val="20"/>
        </w:rPr>
      </w:pPr>
    </w:p>
    <w:p w14:paraId="47F99143" w14:textId="5D0E0B6B" w:rsidR="00417095" w:rsidRPr="00422B0C" w:rsidRDefault="00417095" w:rsidP="00417095">
      <w:pPr>
        <w:spacing w:after="0"/>
        <w:jc w:val="center"/>
        <w:rPr>
          <w:rFonts w:ascii="Arial" w:hAnsi="Arial" w:cs="Arial"/>
          <w:b/>
          <w:iCs/>
          <w:color w:val="000000" w:themeColor="text1"/>
          <w:sz w:val="20"/>
          <w:szCs w:val="20"/>
        </w:rPr>
      </w:pPr>
      <w:r w:rsidRPr="00422B0C">
        <w:rPr>
          <w:rFonts w:ascii="Arial" w:hAnsi="Arial" w:cs="Arial"/>
          <w:b/>
          <w:iCs/>
          <w:color w:val="000000" w:themeColor="text1"/>
          <w:sz w:val="20"/>
          <w:szCs w:val="20"/>
        </w:rPr>
        <w:t>IZJAVA</w:t>
      </w:r>
    </w:p>
    <w:p w14:paraId="4C46814B" w14:textId="77777777" w:rsidR="00417095" w:rsidRPr="00422B0C" w:rsidRDefault="00417095" w:rsidP="00417095">
      <w:pPr>
        <w:spacing w:after="0"/>
        <w:jc w:val="center"/>
        <w:rPr>
          <w:rFonts w:ascii="Arial" w:hAnsi="Arial" w:cs="Arial"/>
          <w:b/>
          <w:iCs/>
          <w:color w:val="000000" w:themeColor="text1"/>
          <w:sz w:val="20"/>
          <w:szCs w:val="20"/>
        </w:rPr>
      </w:pPr>
      <w:r w:rsidRPr="00422B0C">
        <w:rPr>
          <w:rFonts w:ascii="Arial" w:hAnsi="Arial" w:cs="Arial"/>
          <w:b/>
          <w:iCs/>
          <w:color w:val="000000" w:themeColor="text1"/>
          <w:sz w:val="20"/>
          <w:szCs w:val="20"/>
        </w:rPr>
        <w:t>O IZPOLNJEVANJU OMEJEVALNIH UKREPOV, DOLOČENIH V SKLEPU SVETA (SZVP) 2022/578 Z DNE 8. APRILA 2022 O SPREMEMBI SKLEPA 2014/512/SZVP O OMEJEVALNIH UKREPIH ZARADI DELOVANJA RUSIJE, KI POVZROČA DESTABILIZACIJO RAZMER V UKRAJINI</w:t>
      </w:r>
    </w:p>
    <w:p w14:paraId="47DAFECD" w14:textId="77777777" w:rsidR="00417095" w:rsidRPr="00422B0C" w:rsidRDefault="00417095" w:rsidP="00417095">
      <w:pPr>
        <w:spacing w:after="0"/>
        <w:jc w:val="both"/>
        <w:rPr>
          <w:rFonts w:ascii="Arial" w:hAnsi="Arial" w:cs="Arial"/>
          <w:b/>
          <w:iCs/>
          <w:color w:val="000000" w:themeColor="text1"/>
          <w:sz w:val="20"/>
          <w:szCs w:val="20"/>
        </w:rPr>
      </w:pPr>
    </w:p>
    <w:p w14:paraId="376DCF2C" w14:textId="77777777" w:rsidR="00417095" w:rsidRPr="00422B0C" w:rsidRDefault="00417095" w:rsidP="00417095">
      <w:pPr>
        <w:spacing w:after="0"/>
        <w:jc w:val="both"/>
        <w:rPr>
          <w:rFonts w:ascii="Arial" w:hAnsi="Arial" w:cs="Arial"/>
          <w:b/>
          <w:iCs/>
          <w:color w:val="000000" w:themeColor="text1"/>
          <w:sz w:val="20"/>
          <w:szCs w:val="20"/>
        </w:rPr>
      </w:pPr>
    </w:p>
    <w:p w14:paraId="0AB19684" w14:textId="77777777" w:rsidR="00417095" w:rsidRPr="00422B0C" w:rsidRDefault="00417095" w:rsidP="00417095">
      <w:pPr>
        <w:spacing w:after="0"/>
        <w:jc w:val="both"/>
        <w:rPr>
          <w:rFonts w:ascii="Arial" w:hAnsi="Arial" w:cs="Arial"/>
          <w:b/>
          <w:iCs/>
          <w:color w:val="000000" w:themeColor="text1"/>
          <w:sz w:val="20"/>
          <w:szCs w:val="20"/>
        </w:rPr>
      </w:pPr>
    </w:p>
    <w:p w14:paraId="59E7FD06" w14:textId="0774B402" w:rsidR="00417095" w:rsidRPr="000D2505" w:rsidRDefault="00417095" w:rsidP="00417095">
      <w:pPr>
        <w:spacing w:after="0"/>
        <w:jc w:val="both"/>
        <w:rPr>
          <w:rFonts w:ascii="Arial" w:hAnsi="Arial" w:cs="Arial"/>
          <w:iCs/>
          <w:color w:val="000000" w:themeColor="text1"/>
          <w:sz w:val="20"/>
          <w:szCs w:val="20"/>
        </w:rPr>
      </w:pPr>
      <w:r w:rsidRPr="00422B0C">
        <w:rPr>
          <w:rFonts w:ascii="Arial" w:hAnsi="Arial" w:cs="Arial"/>
          <w:iCs/>
          <w:color w:val="000000" w:themeColor="text1"/>
          <w:sz w:val="20"/>
          <w:szCs w:val="20"/>
        </w:rPr>
        <w:t>Za javn</w:t>
      </w:r>
      <w:r w:rsidRPr="000D2505">
        <w:rPr>
          <w:rFonts w:ascii="Arial" w:hAnsi="Arial" w:cs="Arial"/>
          <w:iCs/>
          <w:color w:val="000000" w:themeColor="text1"/>
          <w:sz w:val="20"/>
          <w:szCs w:val="20"/>
        </w:rPr>
        <w:t xml:space="preserve">o naročilo </w:t>
      </w:r>
      <w:r w:rsidRPr="000D2505">
        <w:rPr>
          <w:rFonts w:ascii="Arial" w:hAnsi="Arial" w:cs="Arial"/>
          <w:b/>
          <w:iCs/>
          <w:color w:val="000000" w:themeColor="text1"/>
          <w:sz w:val="20"/>
          <w:szCs w:val="20"/>
        </w:rPr>
        <w:t>»</w:t>
      </w:r>
      <w:r w:rsidR="004805DE" w:rsidRPr="000D2505">
        <w:rPr>
          <w:rFonts w:ascii="Arial" w:hAnsi="Arial" w:cs="Arial"/>
          <w:b/>
          <w:iCs/>
          <w:color w:val="000000" w:themeColor="text1"/>
          <w:sz w:val="20"/>
          <w:szCs w:val="20"/>
        </w:rPr>
        <w:t>Asfaltiranje cest v okviru rednega vzdrževanja občinskih cest v Mestni občini Velenje</w:t>
      </w:r>
      <w:r w:rsidRPr="000D2505">
        <w:rPr>
          <w:rFonts w:ascii="Arial" w:hAnsi="Arial" w:cs="Arial"/>
          <w:b/>
          <w:iCs/>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0D2505" w:rsidRPr="000D2505" w14:paraId="2E8C147C" w14:textId="77777777" w:rsidTr="00230FE9">
        <w:trPr>
          <w:trHeight w:val="550"/>
        </w:trPr>
        <w:tc>
          <w:tcPr>
            <w:tcW w:w="4536" w:type="dxa"/>
            <w:tcBorders>
              <w:bottom w:val="single" w:sz="4" w:space="0" w:color="auto"/>
            </w:tcBorders>
            <w:vAlign w:val="bottom"/>
          </w:tcPr>
          <w:p w14:paraId="33E2BC6D" w14:textId="77777777" w:rsidR="00417095" w:rsidRPr="000D2505" w:rsidRDefault="00417095" w:rsidP="00417095">
            <w:pPr>
              <w:spacing w:after="0"/>
              <w:jc w:val="both"/>
              <w:rPr>
                <w:rFonts w:ascii="Arial" w:hAnsi="Arial" w:cs="Arial"/>
                <w:b/>
                <w:bCs/>
                <w:iCs/>
                <w:color w:val="000000" w:themeColor="text1"/>
                <w:sz w:val="20"/>
                <w:szCs w:val="20"/>
              </w:rPr>
            </w:pPr>
          </w:p>
        </w:tc>
        <w:tc>
          <w:tcPr>
            <w:tcW w:w="4285" w:type="dxa"/>
            <w:vAlign w:val="bottom"/>
          </w:tcPr>
          <w:p w14:paraId="1C6374FF" w14:textId="77777777" w:rsidR="00417095" w:rsidRPr="000D2505" w:rsidRDefault="00417095" w:rsidP="00417095">
            <w:pPr>
              <w:spacing w:after="0"/>
              <w:jc w:val="both"/>
              <w:rPr>
                <w:rFonts w:ascii="Arial" w:hAnsi="Arial" w:cs="Arial"/>
                <w:b/>
                <w:bCs/>
                <w:iCs/>
                <w:color w:val="000000" w:themeColor="text1"/>
                <w:sz w:val="20"/>
                <w:szCs w:val="20"/>
              </w:rPr>
            </w:pPr>
            <w:r w:rsidRPr="000D2505">
              <w:rPr>
                <w:rFonts w:ascii="Arial" w:hAnsi="Arial" w:cs="Arial"/>
                <w:b/>
                <w:bCs/>
                <w:iCs/>
                <w:color w:val="000000" w:themeColor="text1"/>
                <w:sz w:val="20"/>
                <w:szCs w:val="20"/>
              </w:rPr>
              <w:t>(naziv ponudnika)</w:t>
            </w:r>
          </w:p>
        </w:tc>
      </w:tr>
      <w:tr w:rsidR="000D2505" w:rsidRPr="000D2505" w14:paraId="402DCB67" w14:textId="77777777" w:rsidTr="00230FE9">
        <w:trPr>
          <w:trHeight w:val="550"/>
        </w:trPr>
        <w:tc>
          <w:tcPr>
            <w:tcW w:w="4536" w:type="dxa"/>
            <w:tcBorders>
              <w:top w:val="single" w:sz="4" w:space="0" w:color="auto"/>
              <w:bottom w:val="single" w:sz="4" w:space="0" w:color="auto"/>
            </w:tcBorders>
            <w:vAlign w:val="bottom"/>
          </w:tcPr>
          <w:p w14:paraId="4EFA9537" w14:textId="77777777" w:rsidR="00417095" w:rsidRPr="000D2505" w:rsidRDefault="00417095" w:rsidP="00417095">
            <w:pPr>
              <w:spacing w:after="0"/>
              <w:jc w:val="both"/>
              <w:rPr>
                <w:rFonts w:ascii="Arial" w:hAnsi="Arial" w:cs="Arial"/>
                <w:b/>
                <w:bCs/>
                <w:iCs/>
                <w:color w:val="000000" w:themeColor="text1"/>
                <w:sz w:val="20"/>
                <w:szCs w:val="20"/>
              </w:rPr>
            </w:pPr>
          </w:p>
        </w:tc>
        <w:tc>
          <w:tcPr>
            <w:tcW w:w="4285" w:type="dxa"/>
            <w:vAlign w:val="bottom"/>
          </w:tcPr>
          <w:p w14:paraId="7E3B3359" w14:textId="77777777" w:rsidR="00417095" w:rsidRPr="000D2505" w:rsidRDefault="00417095" w:rsidP="00417095">
            <w:pPr>
              <w:spacing w:after="0"/>
              <w:jc w:val="both"/>
              <w:rPr>
                <w:rFonts w:ascii="Arial" w:hAnsi="Arial" w:cs="Arial"/>
                <w:b/>
                <w:bCs/>
                <w:iCs/>
                <w:color w:val="000000" w:themeColor="text1"/>
                <w:sz w:val="20"/>
                <w:szCs w:val="20"/>
              </w:rPr>
            </w:pPr>
            <w:r w:rsidRPr="000D2505">
              <w:rPr>
                <w:rFonts w:ascii="Arial" w:hAnsi="Arial" w:cs="Arial"/>
                <w:b/>
                <w:bCs/>
                <w:iCs/>
                <w:color w:val="000000" w:themeColor="text1"/>
                <w:sz w:val="20"/>
                <w:szCs w:val="20"/>
              </w:rPr>
              <w:t>(naslov)</w:t>
            </w:r>
          </w:p>
        </w:tc>
      </w:tr>
    </w:tbl>
    <w:p w14:paraId="37E101D0" w14:textId="77777777" w:rsidR="00417095" w:rsidRPr="00422B0C" w:rsidRDefault="00417095" w:rsidP="00417095">
      <w:pPr>
        <w:spacing w:after="0"/>
        <w:jc w:val="both"/>
        <w:rPr>
          <w:rFonts w:ascii="Arial" w:hAnsi="Arial" w:cs="Arial"/>
          <w:b/>
          <w:iCs/>
          <w:color w:val="000000" w:themeColor="text1"/>
          <w:sz w:val="20"/>
          <w:szCs w:val="20"/>
        </w:rPr>
      </w:pPr>
    </w:p>
    <w:p w14:paraId="4E0F68C5" w14:textId="77777777" w:rsidR="00417095" w:rsidRPr="00422B0C" w:rsidRDefault="00417095" w:rsidP="00417095">
      <w:pPr>
        <w:spacing w:after="0"/>
        <w:jc w:val="both"/>
        <w:rPr>
          <w:rFonts w:ascii="Arial" w:hAnsi="Arial" w:cs="Arial"/>
          <w:b/>
          <w:iCs/>
          <w:color w:val="000000" w:themeColor="text1"/>
          <w:sz w:val="20"/>
          <w:szCs w:val="20"/>
        </w:rPr>
      </w:pPr>
    </w:p>
    <w:p w14:paraId="40333019" w14:textId="77777777" w:rsidR="00417095" w:rsidRPr="00422B0C" w:rsidRDefault="00417095" w:rsidP="00417095">
      <w:pPr>
        <w:spacing w:after="0"/>
        <w:jc w:val="both"/>
        <w:rPr>
          <w:rFonts w:ascii="Arial" w:hAnsi="Arial" w:cs="Arial"/>
          <w:b/>
          <w:iCs/>
          <w:color w:val="000000" w:themeColor="text1"/>
          <w:sz w:val="20"/>
          <w:szCs w:val="20"/>
        </w:rPr>
      </w:pPr>
    </w:p>
    <w:p w14:paraId="06C90375" w14:textId="77777777" w:rsidR="00417095" w:rsidRPr="00422B0C" w:rsidRDefault="00417095" w:rsidP="00417095">
      <w:pPr>
        <w:spacing w:after="0"/>
        <w:jc w:val="both"/>
        <w:rPr>
          <w:rFonts w:ascii="Arial" w:hAnsi="Arial" w:cs="Arial"/>
          <w:bCs/>
          <w:iCs/>
          <w:color w:val="000000" w:themeColor="text1"/>
          <w:sz w:val="20"/>
          <w:szCs w:val="20"/>
        </w:rPr>
      </w:pPr>
      <w:r w:rsidRPr="00422B0C">
        <w:rPr>
          <w:rFonts w:ascii="Arial" w:hAnsi="Arial" w:cs="Arial"/>
          <w:bCs/>
          <w:iCs/>
          <w:color w:val="000000" w:themeColor="text1"/>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422B0C">
        <w:rPr>
          <w:rFonts w:ascii="Arial" w:hAnsi="Arial" w:cs="Arial"/>
          <w:bCs/>
          <w:iCs/>
          <w:color w:val="000000" w:themeColor="text1"/>
          <w:sz w:val="20"/>
          <w:szCs w:val="20"/>
        </w:rPr>
        <w:t>Lex</w:t>
      </w:r>
      <w:proofErr w:type="spellEnd"/>
      <w:r w:rsidRPr="00422B0C">
        <w:rPr>
          <w:rFonts w:ascii="Arial" w:hAnsi="Arial" w:cs="Arial"/>
          <w:bCs/>
          <w:iCs/>
          <w:color w:val="000000" w:themeColor="text1"/>
          <w:sz w:val="20"/>
          <w:szCs w:val="20"/>
        </w:rPr>
        <w:t xml:space="preserve"> - 32022D0578 - EN - EUR-</w:t>
      </w:r>
      <w:proofErr w:type="spellStart"/>
      <w:r w:rsidRPr="00422B0C">
        <w:rPr>
          <w:rFonts w:ascii="Arial" w:hAnsi="Arial" w:cs="Arial"/>
          <w:bCs/>
          <w:iCs/>
          <w:color w:val="000000" w:themeColor="text1"/>
          <w:sz w:val="20"/>
          <w:szCs w:val="20"/>
        </w:rPr>
        <w:t>Lex</w:t>
      </w:r>
      <w:proofErr w:type="spellEnd"/>
      <w:r w:rsidRPr="00422B0C">
        <w:rPr>
          <w:rFonts w:ascii="Arial" w:hAnsi="Arial" w:cs="Arial"/>
          <w:bCs/>
          <w:iCs/>
          <w:color w:val="000000" w:themeColor="text1"/>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689640D8" w14:textId="77777777" w:rsidR="00417095" w:rsidRPr="00422B0C" w:rsidRDefault="00417095" w:rsidP="00417095">
      <w:pPr>
        <w:spacing w:after="0"/>
        <w:jc w:val="both"/>
        <w:rPr>
          <w:rFonts w:ascii="Arial" w:hAnsi="Arial" w:cs="Arial"/>
          <w:bCs/>
          <w:iCs/>
          <w:color w:val="000000" w:themeColor="text1"/>
          <w:sz w:val="20"/>
          <w:szCs w:val="20"/>
        </w:rPr>
      </w:pPr>
    </w:p>
    <w:p w14:paraId="67429826" w14:textId="77777777" w:rsidR="00417095" w:rsidRPr="00422B0C" w:rsidRDefault="00417095" w:rsidP="00417095">
      <w:pPr>
        <w:spacing w:after="0"/>
        <w:jc w:val="both"/>
        <w:rPr>
          <w:rFonts w:ascii="Arial" w:hAnsi="Arial" w:cs="Arial"/>
          <w:b/>
          <w:iCs/>
          <w:color w:val="000000" w:themeColor="text1"/>
          <w:sz w:val="20"/>
          <w:szCs w:val="20"/>
        </w:rPr>
      </w:pPr>
    </w:p>
    <w:tbl>
      <w:tblPr>
        <w:tblW w:w="5000" w:type="pct"/>
        <w:tblLook w:val="04A0" w:firstRow="1" w:lastRow="0" w:firstColumn="1" w:lastColumn="0" w:noHBand="0" w:noVBand="1"/>
      </w:tblPr>
      <w:tblGrid>
        <w:gridCol w:w="3960"/>
        <w:gridCol w:w="5110"/>
      </w:tblGrid>
      <w:tr w:rsidR="002136C8" w:rsidRPr="00422B0C" w14:paraId="4665E77B" w14:textId="77777777">
        <w:tc>
          <w:tcPr>
            <w:tcW w:w="2367" w:type="pct"/>
            <w:hideMark/>
          </w:tcPr>
          <w:p w14:paraId="00D3E969" w14:textId="77777777" w:rsidR="00417095" w:rsidRPr="00422B0C" w:rsidRDefault="00417095" w:rsidP="00417095">
            <w:pPr>
              <w:jc w:val="both"/>
              <w:rPr>
                <w:rFonts w:ascii="Arial" w:hAnsi="Arial" w:cs="Arial"/>
                <w:iCs/>
                <w:color w:val="000000" w:themeColor="text1"/>
                <w:sz w:val="20"/>
                <w:szCs w:val="20"/>
              </w:rPr>
            </w:pPr>
          </w:p>
          <w:p w14:paraId="5CAE216E" w14:textId="77777777" w:rsidR="00417095" w:rsidRPr="00422B0C" w:rsidRDefault="00417095" w:rsidP="00417095">
            <w:pPr>
              <w:jc w:val="both"/>
              <w:rPr>
                <w:rFonts w:ascii="Arial" w:hAnsi="Arial" w:cs="Arial"/>
                <w:iCs/>
                <w:color w:val="000000" w:themeColor="text1"/>
                <w:sz w:val="20"/>
                <w:szCs w:val="20"/>
              </w:rPr>
            </w:pPr>
            <w:r w:rsidRPr="00422B0C">
              <w:rPr>
                <w:rFonts w:ascii="Arial" w:hAnsi="Arial" w:cs="Arial"/>
                <w:iCs/>
                <w:color w:val="000000" w:themeColor="text1"/>
                <w:sz w:val="20"/>
                <w:szCs w:val="20"/>
              </w:rPr>
              <w:t>Kraj in datum:</w:t>
            </w:r>
          </w:p>
        </w:tc>
        <w:tc>
          <w:tcPr>
            <w:tcW w:w="0" w:type="auto"/>
            <w:hideMark/>
          </w:tcPr>
          <w:p w14:paraId="1F457353" w14:textId="77777777" w:rsidR="00417095" w:rsidRPr="00422B0C" w:rsidRDefault="00417095" w:rsidP="00417095">
            <w:pPr>
              <w:jc w:val="both"/>
              <w:rPr>
                <w:rFonts w:ascii="Arial" w:hAnsi="Arial" w:cs="Arial"/>
                <w:iCs/>
                <w:color w:val="000000" w:themeColor="text1"/>
                <w:sz w:val="20"/>
                <w:szCs w:val="20"/>
              </w:rPr>
            </w:pPr>
            <w:r w:rsidRPr="00422B0C">
              <w:rPr>
                <w:rFonts w:ascii="Arial" w:hAnsi="Arial" w:cs="Arial"/>
                <w:iCs/>
                <w:color w:val="000000" w:themeColor="text1"/>
                <w:sz w:val="20"/>
                <w:szCs w:val="20"/>
              </w:rPr>
              <w:t>Naziv:_______________________________________</w:t>
            </w:r>
          </w:p>
        </w:tc>
      </w:tr>
      <w:tr w:rsidR="00417095" w:rsidRPr="00422B0C" w14:paraId="412C4DCB" w14:textId="77777777">
        <w:tc>
          <w:tcPr>
            <w:tcW w:w="2367" w:type="pct"/>
            <w:hideMark/>
          </w:tcPr>
          <w:p w14:paraId="4E6E3997" w14:textId="77777777" w:rsidR="00417095" w:rsidRPr="00422B0C" w:rsidRDefault="00417095" w:rsidP="00417095">
            <w:pPr>
              <w:jc w:val="both"/>
              <w:rPr>
                <w:rFonts w:ascii="Arial" w:hAnsi="Arial" w:cs="Arial"/>
                <w:iCs/>
                <w:color w:val="000000" w:themeColor="text1"/>
                <w:sz w:val="20"/>
                <w:szCs w:val="20"/>
              </w:rPr>
            </w:pPr>
          </w:p>
        </w:tc>
        <w:tc>
          <w:tcPr>
            <w:tcW w:w="0" w:type="auto"/>
            <w:hideMark/>
          </w:tcPr>
          <w:p w14:paraId="75A442E0" w14:textId="77777777" w:rsidR="00417095" w:rsidRPr="00422B0C" w:rsidRDefault="00417095" w:rsidP="00417095">
            <w:pPr>
              <w:jc w:val="both"/>
              <w:rPr>
                <w:rFonts w:ascii="Arial" w:hAnsi="Arial" w:cs="Arial"/>
                <w:iCs/>
                <w:color w:val="000000" w:themeColor="text1"/>
                <w:sz w:val="20"/>
                <w:szCs w:val="20"/>
              </w:rPr>
            </w:pPr>
            <w:r w:rsidRPr="00422B0C">
              <w:rPr>
                <w:rFonts w:ascii="Arial" w:hAnsi="Arial" w:cs="Arial"/>
                <w:iCs/>
                <w:color w:val="000000" w:themeColor="text1"/>
                <w:sz w:val="20"/>
                <w:szCs w:val="20"/>
              </w:rPr>
              <w:t xml:space="preserve">          _______________________________________</w:t>
            </w:r>
          </w:p>
          <w:p w14:paraId="39A6703B" w14:textId="77777777" w:rsidR="00417095" w:rsidRPr="00422B0C" w:rsidRDefault="00417095" w:rsidP="00417095">
            <w:pPr>
              <w:jc w:val="both"/>
              <w:rPr>
                <w:rFonts w:ascii="Arial" w:hAnsi="Arial" w:cs="Arial"/>
                <w:iCs/>
                <w:color w:val="000000" w:themeColor="text1"/>
                <w:sz w:val="20"/>
                <w:szCs w:val="20"/>
              </w:rPr>
            </w:pPr>
            <w:r w:rsidRPr="00422B0C">
              <w:rPr>
                <w:rFonts w:ascii="Arial" w:hAnsi="Arial" w:cs="Arial"/>
                <w:iCs/>
                <w:color w:val="000000" w:themeColor="text1"/>
                <w:sz w:val="20"/>
                <w:szCs w:val="20"/>
              </w:rPr>
              <w:t xml:space="preserve">                (Ime in priimek ter podpis odgovorne osebe)</w:t>
            </w:r>
          </w:p>
        </w:tc>
      </w:tr>
    </w:tbl>
    <w:p w14:paraId="5BB12DBA" w14:textId="77777777" w:rsidR="00417095" w:rsidRPr="00422B0C" w:rsidRDefault="00417095" w:rsidP="00417095">
      <w:pPr>
        <w:spacing w:after="0"/>
        <w:jc w:val="both"/>
        <w:rPr>
          <w:rFonts w:ascii="Arial" w:hAnsi="Arial" w:cs="Arial"/>
          <w:i/>
          <w:color w:val="000000" w:themeColor="text1"/>
          <w:sz w:val="20"/>
          <w:szCs w:val="20"/>
        </w:rPr>
      </w:pPr>
    </w:p>
    <w:p w14:paraId="37340F43" w14:textId="77777777" w:rsidR="00417095" w:rsidRPr="00422B0C" w:rsidRDefault="00417095" w:rsidP="00417095">
      <w:pPr>
        <w:spacing w:after="0"/>
        <w:jc w:val="both"/>
        <w:rPr>
          <w:rFonts w:ascii="Arial" w:hAnsi="Arial" w:cs="Arial"/>
          <w:i/>
          <w:color w:val="000000" w:themeColor="text1"/>
          <w:sz w:val="20"/>
          <w:szCs w:val="20"/>
        </w:rPr>
      </w:pPr>
    </w:p>
    <w:p w14:paraId="633A5D3F" w14:textId="77777777" w:rsidR="00417095" w:rsidRPr="00422B0C" w:rsidRDefault="00417095" w:rsidP="00417095">
      <w:pPr>
        <w:spacing w:after="0"/>
        <w:jc w:val="both"/>
        <w:rPr>
          <w:rFonts w:ascii="Arial" w:hAnsi="Arial" w:cs="Arial"/>
          <w:i/>
          <w:color w:val="000000" w:themeColor="text1"/>
          <w:sz w:val="20"/>
          <w:szCs w:val="20"/>
        </w:rPr>
      </w:pPr>
    </w:p>
    <w:p w14:paraId="511826E8" w14:textId="77777777" w:rsidR="00417095" w:rsidRPr="00422B0C" w:rsidRDefault="00417095" w:rsidP="00417095">
      <w:pPr>
        <w:spacing w:after="0"/>
        <w:jc w:val="both"/>
        <w:rPr>
          <w:rFonts w:ascii="Arial" w:hAnsi="Arial" w:cs="Arial"/>
          <w:i/>
          <w:color w:val="000000" w:themeColor="text1"/>
          <w:sz w:val="20"/>
          <w:szCs w:val="20"/>
        </w:rPr>
      </w:pPr>
    </w:p>
    <w:p w14:paraId="26997723" w14:textId="77777777" w:rsidR="00417095" w:rsidRPr="00422B0C" w:rsidRDefault="00417095" w:rsidP="00417095">
      <w:pPr>
        <w:spacing w:after="0"/>
        <w:jc w:val="both"/>
        <w:rPr>
          <w:rFonts w:ascii="Arial" w:hAnsi="Arial" w:cs="Arial"/>
          <w:i/>
          <w:color w:val="000000" w:themeColor="text1"/>
          <w:sz w:val="20"/>
          <w:szCs w:val="20"/>
        </w:rPr>
      </w:pPr>
    </w:p>
    <w:p w14:paraId="687C3FEC" w14:textId="77777777" w:rsidR="00417095" w:rsidRPr="00422B0C" w:rsidRDefault="00417095" w:rsidP="00417095">
      <w:pPr>
        <w:spacing w:after="0"/>
        <w:jc w:val="both"/>
        <w:rPr>
          <w:rFonts w:ascii="Arial" w:hAnsi="Arial" w:cs="Arial"/>
          <w:i/>
          <w:color w:val="000000" w:themeColor="text1"/>
          <w:sz w:val="20"/>
          <w:szCs w:val="20"/>
        </w:rPr>
      </w:pPr>
    </w:p>
    <w:p w14:paraId="01AD2225" w14:textId="77777777" w:rsidR="00417095" w:rsidRPr="00422B0C" w:rsidRDefault="00417095" w:rsidP="00417095">
      <w:pPr>
        <w:spacing w:after="0"/>
        <w:jc w:val="both"/>
        <w:rPr>
          <w:rFonts w:ascii="Arial" w:hAnsi="Arial" w:cs="Arial"/>
          <w:i/>
          <w:color w:val="000000" w:themeColor="text1"/>
          <w:sz w:val="20"/>
          <w:szCs w:val="20"/>
        </w:rPr>
      </w:pPr>
    </w:p>
    <w:p w14:paraId="6A039E03" w14:textId="77777777" w:rsidR="00417095" w:rsidRPr="00422B0C" w:rsidRDefault="00417095" w:rsidP="00417095">
      <w:pPr>
        <w:spacing w:after="0"/>
        <w:jc w:val="both"/>
        <w:rPr>
          <w:rFonts w:ascii="Arial" w:hAnsi="Arial" w:cs="Arial"/>
          <w:i/>
          <w:color w:val="000000" w:themeColor="text1"/>
          <w:sz w:val="20"/>
          <w:szCs w:val="20"/>
        </w:rPr>
      </w:pPr>
    </w:p>
    <w:p w14:paraId="27D1B841" w14:textId="77777777" w:rsidR="00417095" w:rsidRPr="00422B0C" w:rsidRDefault="00417095" w:rsidP="00417095">
      <w:pPr>
        <w:spacing w:after="0"/>
        <w:jc w:val="both"/>
        <w:rPr>
          <w:rFonts w:ascii="Arial" w:hAnsi="Arial" w:cs="Arial"/>
          <w:i/>
          <w:color w:val="000000" w:themeColor="text1"/>
          <w:sz w:val="20"/>
          <w:szCs w:val="20"/>
        </w:rPr>
      </w:pPr>
    </w:p>
    <w:p w14:paraId="04CE5CFF" w14:textId="77777777" w:rsidR="00336F50" w:rsidRPr="00422B0C" w:rsidRDefault="00336F50" w:rsidP="00F214A0">
      <w:pPr>
        <w:spacing w:after="0"/>
        <w:jc w:val="both"/>
        <w:rPr>
          <w:rFonts w:ascii="Arial" w:hAnsi="Arial" w:cs="Arial"/>
          <w:i/>
          <w:color w:val="000000" w:themeColor="text1"/>
          <w:sz w:val="20"/>
          <w:szCs w:val="20"/>
        </w:rPr>
      </w:pPr>
    </w:p>
    <w:p w14:paraId="505AFB67" w14:textId="77777777" w:rsidR="00336F50" w:rsidRPr="00422B0C" w:rsidRDefault="00336F50" w:rsidP="00F214A0">
      <w:pPr>
        <w:spacing w:after="0"/>
        <w:jc w:val="both"/>
        <w:rPr>
          <w:rFonts w:ascii="Arial" w:hAnsi="Arial" w:cs="Arial"/>
          <w:i/>
          <w:color w:val="000000" w:themeColor="text1"/>
          <w:sz w:val="20"/>
          <w:szCs w:val="20"/>
        </w:rPr>
      </w:pPr>
    </w:p>
    <w:p w14:paraId="3E9586EF" w14:textId="77777777" w:rsidR="00417095" w:rsidRPr="00422B0C" w:rsidRDefault="00417095" w:rsidP="00F214A0">
      <w:pPr>
        <w:spacing w:after="0"/>
        <w:jc w:val="both"/>
        <w:rPr>
          <w:rFonts w:ascii="Arial" w:hAnsi="Arial" w:cs="Arial"/>
          <w:i/>
          <w:color w:val="000000" w:themeColor="text1"/>
          <w:sz w:val="20"/>
          <w:szCs w:val="20"/>
        </w:rPr>
      </w:pPr>
    </w:p>
    <w:p w14:paraId="37C01F3F" w14:textId="77777777" w:rsidR="00417095" w:rsidRPr="00422B0C" w:rsidRDefault="00417095" w:rsidP="00F214A0">
      <w:pPr>
        <w:spacing w:after="0"/>
        <w:jc w:val="both"/>
        <w:rPr>
          <w:rFonts w:ascii="Arial" w:hAnsi="Arial" w:cs="Arial"/>
          <w:i/>
          <w:color w:val="000000" w:themeColor="text1"/>
          <w:sz w:val="20"/>
          <w:szCs w:val="20"/>
        </w:rPr>
      </w:pPr>
    </w:p>
    <w:p w14:paraId="7B70FD40" w14:textId="77777777" w:rsidR="006F4992" w:rsidRPr="00422B0C" w:rsidRDefault="006F4992" w:rsidP="00F214A0">
      <w:pPr>
        <w:spacing w:after="0"/>
        <w:jc w:val="both"/>
        <w:rPr>
          <w:rFonts w:ascii="Arial" w:hAnsi="Arial" w:cs="Arial"/>
          <w:i/>
          <w:color w:val="000000" w:themeColor="text1"/>
          <w:sz w:val="20"/>
          <w:szCs w:val="20"/>
        </w:rPr>
      </w:pPr>
    </w:p>
    <w:p w14:paraId="7DB6F8B9" w14:textId="77777777" w:rsidR="00417095" w:rsidRDefault="00417095" w:rsidP="00F214A0">
      <w:pPr>
        <w:spacing w:after="0"/>
        <w:jc w:val="both"/>
        <w:rPr>
          <w:rFonts w:ascii="Arial" w:hAnsi="Arial" w:cs="Arial"/>
          <w:i/>
          <w:color w:val="000000" w:themeColor="text1"/>
          <w:sz w:val="20"/>
          <w:szCs w:val="20"/>
        </w:rPr>
      </w:pPr>
    </w:p>
    <w:p w14:paraId="6845ECC9" w14:textId="77777777" w:rsidR="00E77B1B" w:rsidRPr="00422B0C" w:rsidRDefault="00E77B1B" w:rsidP="00F214A0">
      <w:pPr>
        <w:spacing w:after="0"/>
        <w:jc w:val="both"/>
        <w:rPr>
          <w:rFonts w:ascii="Arial" w:hAnsi="Arial" w:cs="Arial"/>
          <w:i/>
          <w:color w:val="000000" w:themeColor="text1"/>
          <w:sz w:val="20"/>
          <w:szCs w:val="20"/>
        </w:rPr>
      </w:pPr>
    </w:p>
    <w:p w14:paraId="4A9D48A3" w14:textId="563B3999" w:rsidR="00F214A0" w:rsidRPr="00422B0C" w:rsidRDefault="00F214A0" w:rsidP="00F214A0">
      <w:pPr>
        <w:spacing w:after="0"/>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w:t>
      </w:r>
      <w:r w:rsidR="00417095" w:rsidRPr="00422B0C">
        <w:rPr>
          <w:rFonts w:ascii="Arial" w:hAnsi="Arial" w:cs="Arial"/>
          <w:i/>
          <w:color w:val="000000" w:themeColor="text1"/>
          <w:sz w:val="20"/>
          <w:szCs w:val="20"/>
        </w:rPr>
        <w:t>3</w:t>
      </w:r>
    </w:p>
    <w:p w14:paraId="5C602A26" w14:textId="77777777" w:rsidR="00A17C2A" w:rsidRPr="00422B0C" w:rsidRDefault="00A17C2A" w:rsidP="003C6689">
      <w:pPr>
        <w:spacing w:after="0"/>
        <w:jc w:val="both"/>
        <w:rPr>
          <w:rFonts w:ascii="Arial" w:hAnsi="Arial" w:cs="Arial"/>
          <w:i/>
          <w:color w:val="000000" w:themeColor="text1"/>
          <w:sz w:val="20"/>
          <w:szCs w:val="20"/>
        </w:rPr>
      </w:pPr>
    </w:p>
    <w:p w14:paraId="142C26B3" w14:textId="00508C73" w:rsidR="00097992" w:rsidRPr="00E77B1B" w:rsidRDefault="00097992" w:rsidP="00E77B1B">
      <w:pPr>
        <w:keepNext/>
        <w:keepLines/>
        <w:spacing w:before="200" w:after="0"/>
        <w:jc w:val="center"/>
        <w:outlineLvl w:val="2"/>
        <w:rPr>
          <w:rFonts w:ascii="Arial" w:eastAsiaTheme="majorEastAsia" w:hAnsi="Arial" w:cs="Arial"/>
          <w:b/>
          <w:bCs/>
          <w:color w:val="000000" w:themeColor="text1"/>
          <w:u w:val="single"/>
        </w:rPr>
      </w:pPr>
      <w:bookmarkStart w:id="24" w:name="_Toc167961123"/>
      <w:r w:rsidRPr="00E77B1B">
        <w:rPr>
          <w:rFonts w:ascii="Arial" w:eastAsiaTheme="majorEastAsia" w:hAnsi="Arial" w:cs="Arial"/>
          <w:b/>
          <w:bCs/>
          <w:color w:val="000000" w:themeColor="text1"/>
          <w:u w:val="single"/>
        </w:rPr>
        <w:t>IZJAVA VSEH ČLANOV UPRAVNEGA, VODSTVENEGA ALI NADZORNEGA ORGANA  PONUDNIKA TER VSEH POOBLAŠČENCEV ZA ZASTOPANJE, ODLOČANJE ALI IZVAJANJE NADZORA PRI PONUDNIKU</w:t>
      </w:r>
      <w:bookmarkEnd w:id="24"/>
    </w:p>
    <w:p w14:paraId="7CD558B2" w14:textId="77777777" w:rsidR="00097992" w:rsidRPr="00422B0C" w:rsidRDefault="00097992" w:rsidP="00097992">
      <w:pPr>
        <w:keepNext/>
        <w:keepLines/>
        <w:spacing w:before="200" w:after="0"/>
        <w:jc w:val="both"/>
        <w:outlineLvl w:val="2"/>
        <w:rPr>
          <w:rFonts w:ascii="Arial" w:eastAsiaTheme="majorEastAsia" w:hAnsi="Arial" w:cs="Arial"/>
          <w:b/>
          <w:bCs/>
          <w:color w:val="000000" w:themeColor="text1"/>
          <w:sz w:val="20"/>
          <w:szCs w:val="20"/>
          <w:u w:val="single"/>
        </w:rPr>
      </w:pPr>
    </w:p>
    <w:p w14:paraId="1FB8A34C" w14:textId="77777777" w:rsidR="00097992" w:rsidRPr="00422B0C" w:rsidRDefault="00097992" w:rsidP="00097992">
      <w:pPr>
        <w:numPr>
          <w:ilvl w:val="12"/>
          <w:numId w:val="0"/>
        </w:numPr>
        <w:spacing w:after="0" w:line="240" w:lineRule="auto"/>
        <w:jc w:val="both"/>
        <w:rPr>
          <w:rFonts w:ascii="Arial" w:eastAsia="Arial" w:hAnsi="Arial" w:cs="Arial"/>
          <w:color w:val="000000" w:themeColor="text1"/>
          <w:sz w:val="20"/>
          <w:szCs w:val="20"/>
        </w:rPr>
      </w:pPr>
      <w:r w:rsidRPr="00422B0C">
        <w:rPr>
          <w:rFonts w:ascii="Arial" w:eastAsia="Arial" w:hAnsi="Arial" w:cs="Arial"/>
          <w:color w:val="000000" w:themeColor="text1"/>
          <w:sz w:val="20"/>
          <w:szCs w:val="20"/>
        </w:rPr>
        <w:t xml:space="preserve">V zvezi z javnim razpisom za oddajo javnega naročila </w:t>
      </w:r>
    </w:p>
    <w:p w14:paraId="095D4D31" w14:textId="77777777" w:rsidR="00097992" w:rsidRPr="00422B0C" w:rsidRDefault="00097992" w:rsidP="00097992">
      <w:pPr>
        <w:numPr>
          <w:ilvl w:val="12"/>
          <w:numId w:val="0"/>
        </w:numPr>
        <w:spacing w:after="0" w:line="240" w:lineRule="auto"/>
        <w:jc w:val="both"/>
        <w:rPr>
          <w:rFonts w:ascii="Arial" w:eastAsia="Arial" w:hAnsi="Arial" w:cs="Arial"/>
          <w:color w:val="000000" w:themeColor="text1"/>
          <w:sz w:val="20"/>
          <w:szCs w:val="20"/>
        </w:rPr>
      </w:pPr>
    </w:p>
    <w:p w14:paraId="5B66F537" w14:textId="77777777" w:rsidR="00097992" w:rsidRPr="00422B0C" w:rsidRDefault="00097992" w:rsidP="00097992">
      <w:pPr>
        <w:numPr>
          <w:ilvl w:val="12"/>
          <w:numId w:val="0"/>
        </w:numPr>
        <w:spacing w:after="0" w:line="240" w:lineRule="auto"/>
        <w:jc w:val="both"/>
        <w:rPr>
          <w:rFonts w:ascii="Arial" w:eastAsia="Arial" w:hAnsi="Arial" w:cs="Arial"/>
          <w:b/>
          <w:bCs/>
          <w:color w:val="000000" w:themeColor="text1"/>
          <w:sz w:val="20"/>
          <w:szCs w:val="20"/>
        </w:rPr>
      </w:pPr>
      <w:r w:rsidRPr="00422B0C">
        <w:rPr>
          <w:rFonts w:ascii="Arial" w:eastAsia="Arial" w:hAnsi="Arial" w:cs="Arial"/>
          <w:b/>
          <w:bCs/>
          <w:color w:val="000000" w:themeColor="text1"/>
          <w:sz w:val="20"/>
          <w:szCs w:val="20"/>
        </w:rPr>
        <w:t>__________________________________________________________________________</w:t>
      </w:r>
    </w:p>
    <w:p w14:paraId="17DA2376" w14:textId="77777777" w:rsidR="00097992" w:rsidRPr="00422B0C" w:rsidRDefault="00097992" w:rsidP="00097992">
      <w:pPr>
        <w:spacing w:after="0" w:line="240" w:lineRule="auto"/>
        <w:jc w:val="both"/>
        <w:rPr>
          <w:rFonts w:ascii="Arial" w:hAnsi="Arial" w:cs="Arial"/>
          <w:color w:val="000000" w:themeColor="text1"/>
          <w:position w:val="-2"/>
          <w:sz w:val="20"/>
          <w:szCs w:val="20"/>
        </w:rPr>
      </w:pPr>
    </w:p>
    <w:p w14:paraId="268F2F99" w14:textId="77777777" w:rsidR="00097992" w:rsidRPr="00422B0C" w:rsidRDefault="00097992" w:rsidP="00097992">
      <w:pPr>
        <w:numPr>
          <w:ilvl w:val="12"/>
          <w:numId w:val="0"/>
        </w:numPr>
        <w:tabs>
          <w:tab w:val="left" w:pos="5954"/>
        </w:tabs>
        <w:spacing w:after="0" w:line="360" w:lineRule="auto"/>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Ime in priimek: __________________________________________________________________________</w:t>
      </w:r>
    </w:p>
    <w:p w14:paraId="5E21D03B" w14:textId="77777777" w:rsidR="00097992" w:rsidRPr="00422B0C"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523E447E" w14:textId="77777777" w:rsidR="00097992" w:rsidRPr="00422B0C"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EMŠO: __________________________________________________________________________</w:t>
      </w:r>
    </w:p>
    <w:p w14:paraId="39D6868B" w14:textId="77777777" w:rsidR="00097992" w:rsidRPr="00422B0C"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75F44421" w14:textId="77777777" w:rsidR="00097992" w:rsidRPr="00422B0C"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Spodaj podpisani/a, ki sem pri gospodarskem subjektu (ponudniku): </w:t>
      </w:r>
    </w:p>
    <w:p w14:paraId="36E6AAB0" w14:textId="77777777" w:rsidR="00097992" w:rsidRPr="00422B0C"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p>
    <w:p w14:paraId="4A2EEFCA" w14:textId="77777777" w:rsidR="00097992" w:rsidRPr="00422B0C"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__________________________________________________________________________</w:t>
      </w:r>
    </w:p>
    <w:p w14:paraId="05B1E7A9" w14:textId="77777777" w:rsidR="00097992" w:rsidRPr="00422B0C" w:rsidRDefault="00097992" w:rsidP="00097992">
      <w:pPr>
        <w:numPr>
          <w:ilvl w:val="12"/>
          <w:numId w:val="0"/>
        </w:numPr>
        <w:tabs>
          <w:tab w:val="left" w:pos="5954"/>
        </w:tabs>
        <w:spacing w:after="0" w:line="36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član/članica (</w:t>
      </w:r>
      <w:r w:rsidRPr="00422B0C">
        <w:rPr>
          <w:rFonts w:ascii="Arial" w:hAnsi="Arial" w:cs="Arial"/>
          <w:b/>
          <w:bCs/>
          <w:color w:val="000000" w:themeColor="text1"/>
          <w:position w:val="-2"/>
          <w:sz w:val="20"/>
          <w:szCs w:val="20"/>
        </w:rPr>
        <w:t>ustrezno obkrožiti</w:t>
      </w:r>
      <w:r w:rsidRPr="00422B0C">
        <w:rPr>
          <w:rFonts w:ascii="Arial" w:hAnsi="Arial" w:cs="Arial"/>
          <w:color w:val="000000" w:themeColor="text1"/>
          <w:position w:val="-2"/>
          <w:sz w:val="20"/>
          <w:szCs w:val="20"/>
        </w:rPr>
        <w:t>):</w:t>
      </w:r>
    </w:p>
    <w:p w14:paraId="1510F89E" w14:textId="77777777" w:rsidR="00097992" w:rsidRPr="00422B0C" w:rsidRDefault="00097992" w:rsidP="00317B59">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upravnega organa ali</w:t>
      </w:r>
    </w:p>
    <w:p w14:paraId="471E7E0B" w14:textId="77777777" w:rsidR="00097992" w:rsidRPr="00422B0C" w:rsidRDefault="00097992" w:rsidP="00317B59">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vodstvenega organa ali</w:t>
      </w:r>
    </w:p>
    <w:p w14:paraId="77D6521F" w14:textId="77777777" w:rsidR="00097992" w:rsidRPr="00422B0C" w:rsidRDefault="00097992" w:rsidP="00317B59">
      <w:pPr>
        <w:numPr>
          <w:ilvl w:val="0"/>
          <w:numId w:val="13"/>
        </w:numPr>
        <w:spacing w:after="0" w:line="240" w:lineRule="auto"/>
        <w:ind w:left="470" w:hanging="113"/>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nadzornega organa</w:t>
      </w:r>
    </w:p>
    <w:p w14:paraId="74195F34" w14:textId="77777777" w:rsidR="00097992" w:rsidRPr="00422B0C" w:rsidRDefault="00097992" w:rsidP="00097992">
      <w:pPr>
        <w:numPr>
          <w:ilvl w:val="12"/>
          <w:numId w:val="0"/>
        </w:numPr>
        <w:tabs>
          <w:tab w:val="left" w:pos="5954"/>
        </w:tabs>
        <w:spacing w:after="0" w:line="240" w:lineRule="auto"/>
        <w:jc w:val="both"/>
        <w:rPr>
          <w:rFonts w:ascii="Arial" w:hAnsi="Arial" w:cs="Arial"/>
          <w:color w:val="000000" w:themeColor="text1"/>
          <w:position w:val="-2"/>
          <w:sz w:val="20"/>
          <w:szCs w:val="20"/>
        </w:rPr>
      </w:pPr>
    </w:p>
    <w:p w14:paraId="0C66361F" w14:textId="77777777" w:rsidR="00097992" w:rsidRPr="00422B0C" w:rsidRDefault="00097992" w:rsidP="00097992">
      <w:pPr>
        <w:spacing w:after="0" w:line="24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oziroma imam pooblastila za njegovo (</w:t>
      </w:r>
      <w:r w:rsidRPr="00422B0C">
        <w:rPr>
          <w:rFonts w:ascii="Arial" w:hAnsi="Arial" w:cs="Arial"/>
          <w:b/>
          <w:bCs/>
          <w:color w:val="000000" w:themeColor="text1"/>
          <w:position w:val="-2"/>
          <w:sz w:val="20"/>
          <w:szCs w:val="20"/>
        </w:rPr>
        <w:t>ustrezno obkrožiti</w:t>
      </w:r>
      <w:r w:rsidRPr="00422B0C">
        <w:rPr>
          <w:rFonts w:ascii="Arial" w:hAnsi="Arial" w:cs="Arial"/>
          <w:color w:val="000000" w:themeColor="text1"/>
          <w:position w:val="-2"/>
          <w:sz w:val="20"/>
          <w:szCs w:val="20"/>
        </w:rPr>
        <w:t>):</w:t>
      </w:r>
    </w:p>
    <w:p w14:paraId="4836E9DA" w14:textId="77777777" w:rsidR="00097992" w:rsidRPr="00422B0C" w:rsidRDefault="00097992" w:rsidP="00317B59">
      <w:pPr>
        <w:numPr>
          <w:ilvl w:val="0"/>
          <w:numId w:val="13"/>
        </w:numPr>
        <w:spacing w:after="0" w:line="240" w:lineRule="auto"/>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zastopanje ali</w:t>
      </w:r>
    </w:p>
    <w:p w14:paraId="7DB61893" w14:textId="77777777" w:rsidR="00097992" w:rsidRPr="00422B0C" w:rsidRDefault="00097992" w:rsidP="00317B59">
      <w:pPr>
        <w:numPr>
          <w:ilvl w:val="0"/>
          <w:numId w:val="13"/>
        </w:numPr>
        <w:spacing w:after="0" w:line="240" w:lineRule="auto"/>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odločanje ali</w:t>
      </w:r>
    </w:p>
    <w:p w14:paraId="4DD9AB13" w14:textId="77777777" w:rsidR="00097992" w:rsidRPr="00422B0C" w:rsidRDefault="00097992" w:rsidP="00317B59">
      <w:pPr>
        <w:numPr>
          <w:ilvl w:val="0"/>
          <w:numId w:val="13"/>
        </w:numPr>
        <w:spacing w:after="0" w:line="240" w:lineRule="auto"/>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nadzor v njem;</w:t>
      </w:r>
    </w:p>
    <w:p w14:paraId="3284D27E" w14:textId="77777777" w:rsidR="00097992" w:rsidRPr="00422B0C" w:rsidRDefault="00097992" w:rsidP="00097992">
      <w:pPr>
        <w:spacing w:after="0" w:line="240" w:lineRule="auto"/>
        <w:ind w:left="720"/>
        <w:contextualSpacing/>
        <w:jc w:val="both"/>
        <w:rPr>
          <w:rFonts w:ascii="Arial" w:hAnsi="Arial" w:cs="Arial"/>
          <w:color w:val="000000" w:themeColor="text1"/>
          <w:position w:val="-2"/>
          <w:sz w:val="20"/>
          <w:szCs w:val="20"/>
        </w:rPr>
      </w:pPr>
    </w:p>
    <w:p w14:paraId="2C8BF667" w14:textId="77777777" w:rsidR="00097992" w:rsidRPr="00422B0C" w:rsidRDefault="00097992" w:rsidP="00097992">
      <w:pPr>
        <w:spacing w:after="0" w:line="36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dajem pod materialno in kazensko odgovornostjo naslednjo pisno izjavo:</w:t>
      </w:r>
    </w:p>
    <w:p w14:paraId="1078A3F7" w14:textId="77777777" w:rsidR="00097992" w:rsidRPr="00422B0C" w:rsidRDefault="00097992" w:rsidP="00317B59">
      <w:pPr>
        <w:numPr>
          <w:ilvl w:val="1"/>
          <w:numId w:val="12"/>
        </w:numPr>
        <w:spacing w:after="0" w:line="240" w:lineRule="auto"/>
        <w:ind w:left="284" w:hanging="284"/>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82F6680" w14:textId="2F02E9EC" w:rsidR="00097992" w:rsidRPr="00422B0C" w:rsidRDefault="00097992" w:rsidP="00317B59">
      <w:pPr>
        <w:numPr>
          <w:ilvl w:val="1"/>
          <w:numId w:val="12"/>
        </w:numPr>
        <w:spacing w:after="0" w:line="240" w:lineRule="auto"/>
        <w:ind w:left="284" w:hanging="284"/>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da nisem bil/bila pravnomočno obsojen/-a zaradi goljufije zoper finančne interese Evropskih skupnosti v smislu 1. člena Konvencije o zaščiti finančnih interesov Evropskih skupnosti.</w:t>
      </w:r>
    </w:p>
    <w:p w14:paraId="4D7C470B" w14:textId="77777777" w:rsidR="00097992" w:rsidRPr="00422B0C"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p w14:paraId="33BE454B" w14:textId="77777777" w:rsidR="00097992" w:rsidRPr="00422B0C" w:rsidRDefault="00097992" w:rsidP="00097992">
      <w:pPr>
        <w:tabs>
          <w:tab w:val="left" w:pos="0"/>
          <w:tab w:val="left" w:pos="709"/>
        </w:tabs>
        <w:spacing w:after="0" w:line="240" w:lineRule="auto"/>
        <w:jc w:val="both"/>
        <w:rPr>
          <w:rFonts w:ascii="Arial" w:hAnsi="Arial" w:cs="Arial"/>
          <w:color w:val="000000" w:themeColor="text1"/>
          <w:position w:val="-2"/>
          <w:sz w:val="20"/>
          <w:szCs w:val="20"/>
        </w:rPr>
      </w:pPr>
    </w:p>
    <w:tbl>
      <w:tblPr>
        <w:tblStyle w:val="NormalTablePHPDOCX"/>
        <w:tblW w:w="5022" w:type="pct"/>
        <w:tblLook w:val="04A0" w:firstRow="1" w:lastRow="0" w:firstColumn="1" w:lastColumn="0" w:noHBand="0" w:noVBand="1"/>
      </w:tblPr>
      <w:tblGrid>
        <w:gridCol w:w="4555"/>
        <w:gridCol w:w="4555"/>
      </w:tblGrid>
      <w:tr w:rsidR="00164EF4" w:rsidRPr="00422B0C" w14:paraId="45AEB2C6" w14:textId="77777777">
        <w:trPr>
          <w:trHeight w:val="192"/>
        </w:trPr>
        <w:tc>
          <w:tcPr>
            <w:tcW w:w="2500" w:type="pct"/>
            <w:tcMar>
              <w:top w:w="75" w:type="dxa"/>
              <w:bottom w:w="75" w:type="dxa"/>
            </w:tcMar>
            <w:vAlign w:val="center"/>
          </w:tcPr>
          <w:p w14:paraId="25750EFC" w14:textId="77777777" w:rsidR="00097992" w:rsidRPr="00422B0C" w:rsidRDefault="00097992">
            <w:pPr>
              <w:rPr>
                <w:rFonts w:ascii="Arial" w:hAnsi="Arial" w:cs="Arial"/>
                <w:color w:val="000000" w:themeColor="text1"/>
                <w:sz w:val="20"/>
                <w:szCs w:val="20"/>
              </w:rPr>
            </w:pPr>
            <w:r w:rsidRPr="00422B0C">
              <w:rPr>
                <w:rFonts w:ascii="Arial" w:hAnsi="Arial" w:cs="Arial"/>
                <w:color w:val="000000" w:themeColor="text1"/>
                <w:position w:val="-2"/>
                <w:sz w:val="20"/>
                <w:szCs w:val="20"/>
              </w:rPr>
              <w:t>Kraj in datum:</w:t>
            </w:r>
          </w:p>
        </w:tc>
        <w:tc>
          <w:tcPr>
            <w:tcW w:w="0" w:type="auto"/>
            <w:tcMar>
              <w:top w:w="75" w:type="dxa"/>
              <w:bottom w:w="75" w:type="dxa"/>
            </w:tcMar>
            <w:vAlign w:val="center"/>
          </w:tcPr>
          <w:p w14:paraId="16CCB0FE" w14:textId="77777777" w:rsidR="00097992" w:rsidRPr="00422B0C" w:rsidRDefault="00097992">
            <w:pPr>
              <w:rPr>
                <w:rFonts w:ascii="Arial" w:hAnsi="Arial" w:cs="Arial"/>
                <w:color w:val="000000" w:themeColor="text1"/>
                <w:sz w:val="20"/>
                <w:szCs w:val="20"/>
              </w:rPr>
            </w:pPr>
            <w:r w:rsidRPr="00422B0C">
              <w:rPr>
                <w:rFonts w:ascii="Arial" w:hAnsi="Arial" w:cs="Arial"/>
                <w:color w:val="000000" w:themeColor="text1"/>
                <w:position w:val="-2"/>
                <w:sz w:val="20"/>
                <w:szCs w:val="20"/>
              </w:rPr>
              <w:t>_________________________________</w:t>
            </w:r>
          </w:p>
        </w:tc>
      </w:tr>
      <w:tr w:rsidR="00097992" w:rsidRPr="00422B0C" w14:paraId="2B64ABB7" w14:textId="77777777">
        <w:trPr>
          <w:trHeight w:val="441"/>
        </w:trPr>
        <w:tc>
          <w:tcPr>
            <w:tcW w:w="2500" w:type="pct"/>
            <w:tcMar>
              <w:top w:w="75" w:type="dxa"/>
              <w:bottom w:w="75" w:type="dxa"/>
            </w:tcMar>
            <w:vAlign w:val="center"/>
          </w:tcPr>
          <w:p w14:paraId="5A0D401A" w14:textId="77777777" w:rsidR="00097992" w:rsidRPr="00422B0C" w:rsidRDefault="00097992">
            <w:pPr>
              <w:rPr>
                <w:rFonts w:ascii="Arial" w:hAnsi="Arial" w:cs="Arial"/>
                <w:color w:val="000000" w:themeColor="text1"/>
                <w:sz w:val="20"/>
                <w:szCs w:val="20"/>
              </w:rPr>
            </w:pPr>
          </w:p>
        </w:tc>
        <w:tc>
          <w:tcPr>
            <w:tcW w:w="0" w:type="auto"/>
            <w:tcMar>
              <w:top w:w="75" w:type="dxa"/>
              <w:bottom w:w="75" w:type="dxa"/>
            </w:tcMar>
            <w:vAlign w:val="center"/>
          </w:tcPr>
          <w:p w14:paraId="49610E0C" w14:textId="77777777" w:rsidR="00097992" w:rsidRPr="00422B0C" w:rsidRDefault="00097992">
            <w:pPr>
              <w:rPr>
                <w:rFonts w:ascii="Arial" w:hAnsi="Arial" w:cs="Arial"/>
                <w:color w:val="000000" w:themeColor="text1"/>
                <w:sz w:val="20"/>
                <w:szCs w:val="20"/>
              </w:rPr>
            </w:pPr>
            <w:r w:rsidRPr="00422B0C">
              <w:rPr>
                <w:rFonts w:ascii="Arial" w:hAnsi="Arial" w:cs="Arial"/>
                <w:color w:val="000000" w:themeColor="text1"/>
                <w:position w:val="-2"/>
                <w:sz w:val="20"/>
                <w:szCs w:val="20"/>
              </w:rPr>
              <w:t>(Ime in priimek ter podpis osebe)</w:t>
            </w:r>
          </w:p>
        </w:tc>
      </w:tr>
    </w:tbl>
    <w:p w14:paraId="0EA0D3FE" w14:textId="3E5ADE45" w:rsidR="00097992" w:rsidRPr="00422B0C" w:rsidRDefault="00097992" w:rsidP="00097992">
      <w:pPr>
        <w:spacing w:after="0" w:line="24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NAVODILO: </w:t>
      </w:r>
    </w:p>
    <w:p w14:paraId="4AF16428" w14:textId="77777777" w:rsidR="00097992" w:rsidRPr="00422B0C" w:rsidRDefault="00097992" w:rsidP="00097992">
      <w:pPr>
        <w:spacing w:after="0" w:line="240" w:lineRule="auto"/>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Obrazec (ki se po potrebi kopira) izpolnijo in lastnoročno podpišejo VSE osebe, ki so:</w:t>
      </w:r>
    </w:p>
    <w:p w14:paraId="299C24CE" w14:textId="4BF2982F" w:rsidR="00F874A9" w:rsidRPr="00422B0C" w:rsidRDefault="00097992" w:rsidP="00317B59">
      <w:pPr>
        <w:numPr>
          <w:ilvl w:val="0"/>
          <w:numId w:val="12"/>
        </w:numPr>
        <w:spacing w:after="0" w:line="240" w:lineRule="auto"/>
        <w:ind w:left="284" w:hanging="284"/>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 xml:space="preserve">člani upravnega, vodstvenega ali nadzornega organa ponudnika (v primeru skupne ponudbe velja </w:t>
      </w:r>
    </w:p>
    <w:p w14:paraId="663CB73E" w14:textId="21ED406C" w:rsidR="00097992" w:rsidRPr="00422B0C" w:rsidRDefault="00097992" w:rsidP="00317B59">
      <w:pPr>
        <w:numPr>
          <w:ilvl w:val="0"/>
          <w:numId w:val="12"/>
        </w:numPr>
        <w:spacing w:after="0" w:line="240" w:lineRule="auto"/>
        <w:ind w:left="284" w:hanging="284"/>
        <w:contextualSpacing/>
        <w:jc w:val="both"/>
        <w:rPr>
          <w:rFonts w:ascii="Arial" w:hAnsi="Arial" w:cs="Arial"/>
          <w:color w:val="000000" w:themeColor="text1"/>
          <w:position w:val="-2"/>
          <w:sz w:val="20"/>
          <w:szCs w:val="20"/>
        </w:rPr>
      </w:pPr>
      <w:r w:rsidRPr="00422B0C">
        <w:rPr>
          <w:rFonts w:ascii="Arial" w:hAnsi="Arial" w:cs="Arial"/>
          <w:color w:val="000000" w:themeColor="text1"/>
          <w:position w:val="-2"/>
          <w:sz w:val="20"/>
          <w:szCs w:val="20"/>
        </w:rPr>
        <w:t>pooblastila za njegovo zastopanje ali odločanje ali nadzor v njem.</w:t>
      </w:r>
    </w:p>
    <w:p w14:paraId="424EBF82" w14:textId="77777777" w:rsidR="00097992" w:rsidRPr="00422B0C" w:rsidRDefault="00097992" w:rsidP="00097992">
      <w:pPr>
        <w:spacing w:after="0" w:line="240" w:lineRule="auto"/>
        <w:ind w:left="284"/>
        <w:contextualSpacing/>
        <w:jc w:val="both"/>
        <w:rPr>
          <w:rFonts w:ascii="Arial" w:hAnsi="Arial" w:cs="Arial"/>
          <w:color w:val="000000" w:themeColor="text1"/>
          <w:position w:val="-2"/>
          <w:sz w:val="20"/>
          <w:szCs w:val="20"/>
        </w:rPr>
      </w:pPr>
    </w:p>
    <w:p w14:paraId="7499C8FC" w14:textId="5A96C65D" w:rsidR="00097992" w:rsidRPr="00E77B1B" w:rsidRDefault="00097992" w:rsidP="00E77B1B">
      <w:pPr>
        <w:spacing w:after="0" w:line="240" w:lineRule="auto"/>
        <w:contextualSpacing/>
        <w:jc w:val="both"/>
        <w:rPr>
          <w:rFonts w:ascii="Arial" w:hAnsi="Arial" w:cs="Arial"/>
          <w:i/>
          <w:iCs/>
          <w:color w:val="000000" w:themeColor="text1"/>
          <w:position w:val="-2"/>
          <w:sz w:val="20"/>
          <w:szCs w:val="20"/>
        </w:rPr>
      </w:pPr>
      <w:r w:rsidRPr="00422B0C">
        <w:rPr>
          <w:rFonts w:ascii="Arial" w:hAnsi="Arial" w:cs="Arial"/>
          <w:i/>
          <w:iCs/>
          <w:color w:val="000000" w:themeColor="text1"/>
          <w:position w:val="-2"/>
          <w:sz w:val="20"/>
          <w:szCs w:val="20"/>
        </w:rPr>
        <w:t>Obdelava osebnih podatkov je skladno z določili člena 6 Splošne uredbe EU o varstvu podatkov (GDPR, 2016/679) in členov 6 in 7 Zakon o varstvu osebnih podatkov (Uradni list RS, št. 163/22) potrebna zaradi izvedbe postopka oddaje javnega naročila skladno z veljavno določbo člena 75 Zakona o javnem naročanju.</w:t>
      </w:r>
    </w:p>
    <w:p w14:paraId="4AC06767" w14:textId="77777777" w:rsidR="00097992" w:rsidRPr="00422B0C" w:rsidRDefault="00097992" w:rsidP="00097992">
      <w:pPr>
        <w:ind w:right="-2"/>
        <w:jc w:val="both"/>
        <w:rPr>
          <w:rFonts w:ascii="Arial" w:hAnsi="Arial" w:cs="Arial"/>
          <w:i/>
          <w:color w:val="000000" w:themeColor="text1"/>
          <w:sz w:val="20"/>
          <w:szCs w:val="20"/>
        </w:rPr>
      </w:pPr>
      <w:r w:rsidRPr="00422B0C">
        <w:rPr>
          <w:rFonts w:ascii="Arial" w:hAnsi="Arial" w:cs="Arial"/>
          <w:i/>
          <w:color w:val="000000" w:themeColor="text1"/>
          <w:sz w:val="20"/>
          <w:szCs w:val="20"/>
        </w:rPr>
        <w:t xml:space="preserve">Opomba: Obrazec izpolni ponudnik, v primeru skupne ponudbe pa vsi ponudniki. </w:t>
      </w:r>
    </w:p>
    <w:p w14:paraId="28C56FDC" w14:textId="01A454C7" w:rsidR="00F214A0" w:rsidRPr="00422B0C" w:rsidRDefault="00F214A0" w:rsidP="00E77B1B">
      <w:pPr>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w:t>
      </w:r>
      <w:r w:rsidR="00417095" w:rsidRPr="00422B0C">
        <w:rPr>
          <w:rFonts w:ascii="Arial" w:hAnsi="Arial" w:cs="Arial"/>
          <w:i/>
          <w:color w:val="000000" w:themeColor="text1"/>
          <w:sz w:val="20"/>
          <w:szCs w:val="20"/>
        </w:rPr>
        <w:t>4</w:t>
      </w:r>
    </w:p>
    <w:p w14:paraId="63DAFCA4" w14:textId="1BAAE5F3" w:rsidR="00BC2969" w:rsidRDefault="00BC2969" w:rsidP="000F1D4D">
      <w:pPr>
        <w:spacing w:after="0"/>
        <w:jc w:val="both"/>
        <w:rPr>
          <w:rFonts w:ascii="Arial" w:hAnsi="Arial" w:cs="Arial"/>
          <w:i/>
          <w:color w:val="000000" w:themeColor="text1"/>
          <w:sz w:val="20"/>
          <w:szCs w:val="20"/>
        </w:rPr>
      </w:pPr>
    </w:p>
    <w:p w14:paraId="6C13C33E" w14:textId="77777777" w:rsidR="00E77B1B" w:rsidRPr="00422B0C" w:rsidRDefault="00E77B1B" w:rsidP="000F1D4D">
      <w:pPr>
        <w:spacing w:after="0"/>
        <w:jc w:val="both"/>
        <w:rPr>
          <w:rFonts w:ascii="Arial" w:hAnsi="Arial" w:cs="Arial"/>
          <w:i/>
          <w:color w:val="000000" w:themeColor="text1"/>
          <w:sz w:val="20"/>
          <w:szCs w:val="20"/>
        </w:rPr>
      </w:pPr>
    </w:p>
    <w:p w14:paraId="7E3291C4" w14:textId="77777777" w:rsidR="00F214A0" w:rsidRPr="00E77B1B" w:rsidRDefault="00F214A0" w:rsidP="00F214A0">
      <w:pPr>
        <w:pStyle w:val="paragraph"/>
        <w:spacing w:before="0" w:beforeAutospacing="0" w:after="0" w:afterAutospacing="0"/>
        <w:jc w:val="center"/>
        <w:textAlignment w:val="baseline"/>
        <w:rPr>
          <w:rFonts w:ascii="Segoe UI" w:hAnsi="Segoe UI" w:cs="Segoe UI"/>
          <w:b/>
          <w:bCs/>
          <w:color w:val="000000" w:themeColor="text1"/>
          <w:sz w:val="22"/>
          <w:szCs w:val="22"/>
        </w:rPr>
      </w:pPr>
      <w:r w:rsidRPr="00E77B1B">
        <w:rPr>
          <w:rStyle w:val="normaltextrun"/>
          <w:rFonts w:ascii="Arial" w:hAnsi="Arial" w:cs="Arial"/>
          <w:b/>
          <w:bCs/>
          <w:color w:val="000000" w:themeColor="text1"/>
          <w:sz w:val="22"/>
          <w:szCs w:val="22"/>
          <w:u w:val="single"/>
        </w:rPr>
        <w:t>IZJAVA O OMEJITVAH POSLOVANJA</w:t>
      </w:r>
      <w:r w:rsidRPr="00E77B1B">
        <w:rPr>
          <w:rStyle w:val="normaltextrun"/>
          <w:rFonts w:ascii="Arial" w:hAnsi="Arial" w:cs="Arial"/>
          <w:b/>
          <w:bCs/>
          <w:color w:val="000000" w:themeColor="text1"/>
          <w:sz w:val="22"/>
          <w:szCs w:val="22"/>
          <w:u w:val="single"/>
          <w:vertAlign w:val="superscript"/>
        </w:rPr>
        <w:t>1</w:t>
      </w:r>
      <w:r w:rsidRPr="00E77B1B">
        <w:rPr>
          <w:rStyle w:val="eop"/>
          <w:rFonts w:ascii="Arial" w:eastAsiaTheme="majorEastAsia" w:hAnsi="Arial" w:cs="Arial"/>
          <w:b/>
          <w:bCs/>
          <w:color w:val="000000" w:themeColor="text1"/>
          <w:sz w:val="22"/>
          <w:szCs w:val="22"/>
        </w:rPr>
        <w:t> </w:t>
      </w:r>
    </w:p>
    <w:p w14:paraId="750F17DE" w14:textId="77777777" w:rsidR="00F214A0" w:rsidRPr="00422B0C" w:rsidRDefault="00F214A0" w:rsidP="00F214A0">
      <w:pPr>
        <w:pStyle w:val="paragraph"/>
        <w:spacing w:before="0" w:beforeAutospacing="0" w:after="0" w:afterAutospacing="0"/>
        <w:jc w:val="both"/>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5F138FAA"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0C7B5BE1"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__________________________________________________________________________________</w:t>
      </w:r>
      <w:r w:rsidRPr="00422B0C">
        <w:rPr>
          <w:rStyle w:val="eop"/>
          <w:rFonts w:ascii="Arial" w:eastAsiaTheme="majorEastAsia" w:hAnsi="Arial" w:cs="Arial"/>
          <w:color w:val="000000" w:themeColor="text1"/>
          <w:sz w:val="20"/>
          <w:szCs w:val="20"/>
        </w:rPr>
        <w:t> </w:t>
      </w:r>
    </w:p>
    <w:p w14:paraId="73808886"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u w:val="single"/>
        </w:rPr>
        <w:t>(NAVEDBA IMENA IN PRIIMKA FIZIČNE OSEBE ALI ODGOVORNE OSEBE POSLOVNEGA SUBJEKTA)</w:t>
      </w:r>
      <w:r w:rsidRPr="00422B0C">
        <w:rPr>
          <w:rStyle w:val="eop"/>
          <w:rFonts w:ascii="Arial" w:eastAsiaTheme="majorEastAsia" w:hAnsi="Arial" w:cs="Arial"/>
          <w:color w:val="000000" w:themeColor="text1"/>
          <w:sz w:val="20"/>
          <w:szCs w:val="20"/>
        </w:rPr>
        <w:t> </w:t>
      </w:r>
    </w:p>
    <w:p w14:paraId="250268F4"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68811E3F"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3C724D46"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izjavljam, da poslovni subjekt </w:t>
      </w:r>
      <w:r w:rsidRPr="00422B0C">
        <w:rPr>
          <w:rStyle w:val="eop"/>
          <w:rFonts w:ascii="Arial" w:eastAsiaTheme="majorEastAsia" w:hAnsi="Arial" w:cs="Arial"/>
          <w:color w:val="000000" w:themeColor="text1"/>
          <w:sz w:val="20"/>
          <w:szCs w:val="20"/>
        </w:rPr>
        <w:t> </w:t>
      </w:r>
    </w:p>
    <w:p w14:paraId="080B4FF9"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3507B942"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__________________________________________________________________________________</w:t>
      </w:r>
      <w:r w:rsidRPr="00422B0C">
        <w:rPr>
          <w:rStyle w:val="eop"/>
          <w:rFonts w:ascii="Arial" w:eastAsiaTheme="majorEastAsia" w:hAnsi="Arial" w:cs="Arial"/>
          <w:color w:val="000000" w:themeColor="text1"/>
          <w:sz w:val="20"/>
          <w:szCs w:val="20"/>
        </w:rPr>
        <w:t> </w:t>
      </w:r>
    </w:p>
    <w:p w14:paraId="045ADC7E"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u w:val="single"/>
        </w:rPr>
        <w:t>(NAVEDBA POSLOVNEGA SUBJEKTA</w:t>
      </w:r>
      <w:r w:rsidRPr="00422B0C">
        <w:rPr>
          <w:rStyle w:val="normaltextrun"/>
          <w:rFonts w:ascii="Arial" w:hAnsi="Arial" w:cs="Arial"/>
          <w:color w:val="000000" w:themeColor="text1"/>
          <w:sz w:val="20"/>
          <w:szCs w:val="20"/>
          <w:u w:val="single"/>
          <w:vertAlign w:val="superscript"/>
        </w:rPr>
        <w:t>2</w:t>
      </w:r>
      <w:r w:rsidRPr="00422B0C">
        <w:rPr>
          <w:rStyle w:val="normaltextrun"/>
          <w:rFonts w:ascii="Arial" w:hAnsi="Arial" w:cs="Arial"/>
          <w:color w:val="000000" w:themeColor="text1"/>
          <w:sz w:val="20"/>
          <w:szCs w:val="20"/>
          <w:u w:val="single"/>
        </w:rPr>
        <w:t>)</w:t>
      </w:r>
      <w:r w:rsidRPr="00422B0C">
        <w:rPr>
          <w:rStyle w:val="eop"/>
          <w:rFonts w:ascii="Arial" w:eastAsiaTheme="majorEastAsia" w:hAnsi="Arial" w:cs="Arial"/>
          <w:color w:val="000000" w:themeColor="text1"/>
          <w:sz w:val="20"/>
          <w:szCs w:val="20"/>
        </w:rPr>
        <w:t> </w:t>
      </w:r>
    </w:p>
    <w:p w14:paraId="2CC97423"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47793C8E"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1114E543"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422B0C">
        <w:rPr>
          <w:rStyle w:val="normaltextrun"/>
          <w:rFonts w:ascii="Arial" w:hAnsi="Arial" w:cs="Arial"/>
          <w:color w:val="000000" w:themeColor="text1"/>
          <w:sz w:val="20"/>
          <w:szCs w:val="20"/>
        </w:rPr>
        <w:t>ZIntPK</w:t>
      </w:r>
      <w:proofErr w:type="spellEnd"/>
      <w:r w:rsidRPr="00422B0C">
        <w:rPr>
          <w:rStyle w:val="normaltextrun"/>
          <w:rFonts w:ascii="Arial" w:hAnsi="Arial" w:cs="Arial"/>
          <w:color w:val="000000" w:themeColor="text1"/>
          <w:sz w:val="20"/>
          <w:szCs w:val="20"/>
        </w:rPr>
        <w:t>).</w:t>
      </w:r>
      <w:r w:rsidRPr="00422B0C">
        <w:rPr>
          <w:rStyle w:val="eop"/>
          <w:rFonts w:ascii="Arial" w:eastAsiaTheme="majorEastAsia" w:hAnsi="Arial" w:cs="Arial"/>
          <w:color w:val="000000" w:themeColor="text1"/>
          <w:sz w:val="20"/>
          <w:szCs w:val="20"/>
        </w:rPr>
        <w:t> </w:t>
      </w:r>
    </w:p>
    <w:p w14:paraId="69ABEE5D"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03E45A61"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6A6BE0A0"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47954C77"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45A3521D"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PODPIS: _______________________________</w:t>
      </w:r>
      <w:r w:rsidRPr="00422B0C">
        <w:rPr>
          <w:rStyle w:val="eop"/>
          <w:rFonts w:ascii="Arial" w:eastAsiaTheme="majorEastAsia" w:hAnsi="Arial" w:cs="Arial"/>
          <w:color w:val="000000" w:themeColor="text1"/>
          <w:sz w:val="20"/>
          <w:szCs w:val="20"/>
        </w:rPr>
        <w:t> </w:t>
      </w:r>
    </w:p>
    <w:p w14:paraId="2591F70E"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6BBFA9BA"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32DF3603"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3827EB3B"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DATUM: ________________________________</w:t>
      </w:r>
      <w:r w:rsidRPr="00422B0C">
        <w:rPr>
          <w:rStyle w:val="eop"/>
          <w:rFonts w:ascii="Arial" w:eastAsiaTheme="majorEastAsia" w:hAnsi="Arial" w:cs="Arial"/>
          <w:color w:val="000000" w:themeColor="text1"/>
          <w:sz w:val="20"/>
          <w:szCs w:val="20"/>
        </w:rPr>
        <w:t> </w:t>
      </w:r>
    </w:p>
    <w:p w14:paraId="6E77FD9D"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0C495F4F"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75DA0322"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47B71A59"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b/>
          <w:bCs/>
          <w:color w:val="000000" w:themeColor="text1"/>
          <w:sz w:val="20"/>
          <w:szCs w:val="20"/>
          <w:u w:val="single"/>
        </w:rPr>
        <w:t xml:space="preserve">1.odstavek 35. člena </w:t>
      </w:r>
      <w:proofErr w:type="spellStart"/>
      <w:r w:rsidRPr="00422B0C">
        <w:rPr>
          <w:rStyle w:val="normaltextrun"/>
          <w:rFonts w:ascii="Arial" w:hAnsi="Arial" w:cs="Arial"/>
          <w:b/>
          <w:bCs/>
          <w:color w:val="000000" w:themeColor="text1"/>
          <w:sz w:val="20"/>
          <w:szCs w:val="20"/>
          <w:u w:val="single"/>
        </w:rPr>
        <w:t>ZIntPK</w:t>
      </w:r>
      <w:proofErr w:type="spellEnd"/>
      <w:r w:rsidRPr="00422B0C">
        <w:rPr>
          <w:rStyle w:val="normaltextrun"/>
          <w:rFonts w:ascii="Arial" w:hAnsi="Arial" w:cs="Arial"/>
          <w:b/>
          <w:bCs/>
          <w:color w:val="000000" w:themeColor="text1"/>
          <w:sz w:val="20"/>
          <w:szCs w:val="20"/>
          <w:u w:val="single"/>
        </w:rPr>
        <w:t>:</w:t>
      </w:r>
      <w:r w:rsidRPr="00422B0C">
        <w:rPr>
          <w:rStyle w:val="eop"/>
          <w:rFonts w:ascii="Arial" w:eastAsiaTheme="majorEastAsia" w:hAnsi="Arial" w:cs="Arial"/>
          <w:color w:val="000000" w:themeColor="text1"/>
          <w:sz w:val="20"/>
          <w:szCs w:val="20"/>
        </w:rPr>
        <w:t> </w:t>
      </w:r>
    </w:p>
    <w:p w14:paraId="567AB0DB"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i/>
          <w:iCs/>
          <w:color w:val="000000" w:themeColor="text1"/>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Pr="00422B0C">
        <w:rPr>
          <w:rStyle w:val="eop"/>
          <w:rFonts w:ascii="Arial" w:eastAsiaTheme="majorEastAsia" w:hAnsi="Arial" w:cs="Arial"/>
          <w:color w:val="000000" w:themeColor="text1"/>
          <w:sz w:val="20"/>
          <w:szCs w:val="20"/>
        </w:rPr>
        <w:t> </w:t>
      </w:r>
    </w:p>
    <w:p w14:paraId="3BDFAA4F" w14:textId="77777777" w:rsidR="00F214A0" w:rsidRPr="00422B0C" w:rsidRDefault="00F214A0" w:rsidP="00D74D68">
      <w:pPr>
        <w:pStyle w:val="paragraph"/>
        <w:numPr>
          <w:ilvl w:val="0"/>
          <w:numId w:val="11"/>
        </w:numPr>
        <w:spacing w:before="0" w:beforeAutospacing="0" w:after="0" w:afterAutospacing="0"/>
        <w:ind w:left="1080" w:firstLine="0"/>
        <w:jc w:val="both"/>
        <w:textAlignment w:val="baseline"/>
        <w:rPr>
          <w:rFonts w:ascii="Arial" w:hAnsi="Arial" w:cs="Arial"/>
          <w:color w:val="000000" w:themeColor="text1"/>
          <w:sz w:val="20"/>
          <w:szCs w:val="20"/>
        </w:rPr>
      </w:pPr>
      <w:r w:rsidRPr="00422B0C">
        <w:rPr>
          <w:rStyle w:val="normaltextrun"/>
          <w:rFonts w:ascii="Arial" w:hAnsi="Arial" w:cs="Arial"/>
          <w:i/>
          <w:iCs/>
          <w:color w:val="000000" w:themeColor="text1"/>
          <w:sz w:val="20"/>
          <w:szCs w:val="20"/>
        </w:rPr>
        <w:t>udeležen kot poslovodja, član poslovodstva ali zakoniti zastopnik ali</w:t>
      </w:r>
      <w:r w:rsidRPr="00422B0C">
        <w:rPr>
          <w:rStyle w:val="eop"/>
          <w:rFonts w:ascii="Arial" w:eastAsiaTheme="majorEastAsia" w:hAnsi="Arial" w:cs="Arial"/>
          <w:color w:val="000000" w:themeColor="text1"/>
          <w:sz w:val="20"/>
          <w:szCs w:val="20"/>
        </w:rPr>
        <w:t> </w:t>
      </w:r>
    </w:p>
    <w:p w14:paraId="0E956FFE" w14:textId="77777777" w:rsidR="00F214A0" w:rsidRPr="00422B0C" w:rsidRDefault="00F214A0" w:rsidP="00D74D68">
      <w:pPr>
        <w:pStyle w:val="paragraph"/>
        <w:numPr>
          <w:ilvl w:val="0"/>
          <w:numId w:val="11"/>
        </w:numPr>
        <w:spacing w:before="0" w:beforeAutospacing="0" w:after="0" w:afterAutospacing="0"/>
        <w:ind w:left="1080" w:firstLine="0"/>
        <w:jc w:val="both"/>
        <w:textAlignment w:val="baseline"/>
        <w:rPr>
          <w:rFonts w:ascii="Arial" w:hAnsi="Arial" w:cs="Arial"/>
          <w:color w:val="000000" w:themeColor="text1"/>
          <w:sz w:val="20"/>
          <w:szCs w:val="20"/>
        </w:rPr>
      </w:pPr>
      <w:r w:rsidRPr="00422B0C">
        <w:rPr>
          <w:rStyle w:val="normaltextrun"/>
          <w:rFonts w:ascii="Arial" w:hAnsi="Arial" w:cs="Arial"/>
          <w:i/>
          <w:iCs/>
          <w:color w:val="000000" w:themeColor="text1"/>
          <w:sz w:val="20"/>
          <w:szCs w:val="20"/>
        </w:rPr>
        <w:t>neposredno ali prek  drugih pravnih oseb v več kot pet odstotnem deležu udeležen pri ustanoviteljskih pravicah, upravljanju ali kapitalu.</w:t>
      </w:r>
      <w:r w:rsidRPr="00422B0C">
        <w:rPr>
          <w:rStyle w:val="eop"/>
          <w:rFonts w:ascii="Arial" w:eastAsiaTheme="majorEastAsia" w:hAnsi="Arial" w:cs="Arial"/>
          <w:color w:val="000000" w:themeColor="text1"/>
          <w:sz w:val="20"/>
          <w:szCs w:val="20"/>
        </w:rPr>
        <w:t> </w:t>
      </w:r>
    </w:p>
    <w:p w14:paraId="15F62E34"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20574CF2"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502FA167"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eop"/>
          <w:rFonts w:ascii="Arial" w:eastAsiaTheme="majorEastAsia" w:hAnsi="Arial" w:cs="Arial"/>
          <w:color w:val="000000" w:themeColor="text1"/>
          <w:sz w:val="20"/>
          <w:szCs w:val="20"/>
        </w:rPr>
        <w:t> </w:t>
      </w:r>
    </w:p>
    <w:p w14:paraId="4E4FBCD1"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rPr>
        <w:t>______________________</w:t>
      </w:r>
      <w:r w:rsidRPr="00422B0C">
        <w:rPr>
          <w:rStyle w:val="eop"/>
          <w:rFonts w:ascii="Arial" w:eastAsiaTheme="majorEastAsia" w:hAnsi="Arial" w:cs="Arial"/>
          <w:color w:val="000000" w:themeColor="text1"/>
          <w:sz w:val="20"/>
          <w:szCs w:val="20"/>
        </w:rPr>
        <w:t> </w:t>
      </w:r>
    </w:p>
    <w:p w14:paraId="640B73F1"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vertAlign w:val="superscript"/>
        </w:rPr>
        <w:t xml:space="preserve">1 </w:t>
      </w:r>
      <w:r w:rsidRPr="00422B0C">
        <w:rPr>
          <w:rStyle w:val="normaltextrun"/>
          <w:rFonts w:ascii="Arial" w:hAnsi="Arial" w:cs="Arial"/>
          <w:color w:val="000000" w:themeColor="text1"/>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22B0C">
        <w:rPr>
          <w:rStyle w:val="normaltextrun"/>
          <w:rFonts w:ascii="Arial" w:hAnsi="Arial" w:cs="Arial"/>
          <w:color w:val="000000" w:themeColor="text1"/>
          <w:sz w:val="20"/>
          <w:szCs w:val="20"/>
        </w:rPr>
        <w:t>ZIntPK</w:t>
      </w:r>
      <w:proofErr w:type="spellEnd"/>
      <w:r w:rsidRPr="00422B0C">
        <w:rPr>
          <w:rStyle w:val="normaltextrun"/>
          <w:rFonts w:ascii="Arial" w:hAnsi="Arial" w:cs="Arial"/>
          <w:color w:val="000000" w:themeColor="text1"/>
          <w:sz w:val="20"/>
          <w:szCs w:val="20"/>
        </w:rPr>
        <w:t>.</w:t>
      </w:r>
      <w:r w:rsidRPr="00422B0C">
        <w:rPr>
          <w:rStyle w:val="eop"/>
          <w:rFonts w:ascii="Arial" w:eastAsiaTheme="majorEastAsia" w:hAnsi="Arial" w:cs="Arial"/>
          <w:color w:val="000000" w:themeColor="text1"/>
          <w:sz w:val="20"/>
          <w:szCs w:val="20"/>
        </w:rPr>
        <w:t> </w:t>
      </w:r>
    </w:p>
    <w:p w14:paraId="266BD279" w14:textId="77777777" w:rsidR="00F214A0" w:rsidRPr="00422B0C" w:rsidRDefault="00F214A0" w:rsidP="00F214A0">
      <w:pPr>
        <w:pStyle w:val="paragraph"/>
        <w:spacing w:before="0" w:beforeAutospacing="0" w:after="0" w:afterAutospacing="0"/>
        <w:ind w:right="-60"/>
        <w:textAlignment w:val="baseline"/>
        <w:rPr>
          <w:rFonts w:ascii="Segoe UI" w:hAnsi="Segoe UI" w:cs="Segoe UI"/>
          <w:color w:val="000000" w:themeColor="text1"/>
          <w:sz w:val="20"/>
          <w:szCs w:val="20"/>
        </w:rPr>
      </w:pPr>
      <w:r w:rsidRPr="00422B0C">
        <w:rPr>
          <w:rStyle w:val="normaltextrun"/>
          <w:rFonts w:ascii="Arial" w:hAnsi="Arial" w:cs="Arial"/>
          <w:color w:val="000000" w:themeColor="text1"/>
          <w:sz w:val="20"/>
          <w:szCs w:val="20"/>
          <w:vertAlign w:val="superscript"/>
        </w:rPr>
        <w:t xml:space="preserve">2 </w:t>
      </w:r>
      <w:r w:rsidRPr="00422B0C">
        <w:rPr>
          <w:rStyle w:val="normaltextrun"/>
          <w:rFonts w:ascii="Arial" w:hAnsi="Arial" w:cs="Arial"/>
          <w:color w:val="000000" w:themeColor="text1"/>
          <w:sz w:val="20"/>
          <w:szCs w:val="20"/>
        </w:rPr>
        <w:t>Navedba poslovnega subjekta naj vsebuje naziv (firma) poslovnega subjekta kot izhaja iz uradnih evidenc</w:t>
      </w:r>
      <w:r w:rsidRPr="00422B0C">
        <w:rPr>
          <w:rStyle w:val="eop"/>
          <w:rFonts w:ascii="Arial" w:eastAsiaTheme="majorEastAsia" w:hAnsi="Arial" w:cs="Arial"/>
          <w:color w:val="000000" w:themeColor="text1"/>
          <w:sz w:val="20"/>
          <w:szCs w:val="20"/>
        </w:rPr>
        <w:t> </w:t>
      </w:r>
    </w:p>
    <w:p w14:paraId="5E6C8BB0" w14:textId="77777777" w:rsidR="00F214A0" w:rsidRPr="00422B0C" w:rsidRDefault="00F214A0" w:rsidP="000F1D4D">
      <w:pPr>
        <w:spacing w:after="0"/>
        <w:jc w:val="both"/>
        <w:rPr>
          <w:rFonts w:ascii="Arial" w:hAnsi="Arial" w:cs="Arial"/>
          <w:i/>
          <w:color w:val="000000" w:themeColor="text1"/>
          <w:sz w:val="20"/>
          <w:szCs w:val="20"/>
        </w:rPr>
      </w:pPr>
    </w:p>
    <w:p w14:paraId="34BC402C" w14:textId="77777777" w:rsidR="00F214A0" w:rsidRPr="00422B0C" w:rsidRDefault="00F214A0" w:rsidP="000F1D4D">
      <w:pPr>
        <w:spacing w:after="0"/>
        <w:jc w:val="both"/>
        <w:rPr>
          <w:rFonts w:ascii="Arial" w:hAnsi="Arial" w:cs="Arial"/>
          <w:i/>
          <w:color w:val="000000" w:themeColor="text1"/>
          <w:sz w:val="20"/>
          <w:szCs w:val="20"/>
        </w:rPr>
      </w:pPr>
    </w:p>
    <w:p w14:paraId="73538863" w14:textId="77777777" w:rsidR="00F214A0" w:rsidRPr="00422B0C" w:rsidRDefault="00F214A0" w:rsidP="000F1D4D">
      <w:pPr>
        <w:spacing w:after="0"/>
        <w:jc w:val="both"/>
        <w:rPr>
          <w:rFonts w:ascii="Arial" w:hAnsi="Arial" w:cs="Arial"/>
          <w:i/>
          <w:color w:val="000000" w:themeColor="text1"/>
          <w:sz w:val="20"/>
          <w:szCs w:val="20"/>
        </w:rPr>
      </w:pPr>
    </w:p>
    <w:p w14:paraId="765E7009" w14:textId="77777777" w:rsidR="00F214A0" w:rsidRDefault="00F214A0" w:rsidP="000F1D4D">
      <w:pPr>
        <w:spacing w:after="0"/>
        <w:jc w:val="both"/>
        <w:rPr>
          <w:rFonts w:ascii="Arial" w:hAnsi="Arial" w:cs="Arial"/>
          <w:i/>
          <w:color w:val="000000" w:themeColor="text1"/>
          <w:sz w:val="20"/>
          <w:szCs w:val="20"/>
        </w:rPr>
      </w:pPr>
    </w:p>
    <w:p w14:paraId="30990FAA" w14:textId="77777777" w:rsidR="00E77B1B" w:rsidRPr="00422B0C" w:rsidRDefault="00E77B1B" w:rsidP="000F1D4D">
      <w:pPr>
        <w:spacing w:after="0"/>
        <w:jc w:val="both"/>
        <w:rPr>
          <w:rFonts w:ascii="Arial" w:hAnsi="Arial" w:cs="Arial"/>
          <w:i/>
          <w:color w:val="000000" w:themeColor="text1"/>
          <w:sz w:val="20"/>
          <w:szCs w:val="20"/>
        </w:rPr>
      </w:pPr>
    </w:p>
    <w:p w14:paraId="463F3CB6" w14:textId="77777777" w:rsidR="00F214A0" w:rsidRPr="00422B0C" w:rsidRDefault="00F214A0" w:rsidP="000F1D4D">
      <w:pPr>
        <w:spacing w:after="0"/>
        <w:jc w:val="both"/>
        <w:rPr>
          <w:rFonts w:ascii="Arial" w:hAnsi="Arial" w:cs="Arial"/>
          <w:i/>
          <w:color w:val="000000" w:themeColor="text1"/>
          <w:sz w:val="20"/>
          <w:szCs w:val="20"/>
        </w:rPr>
      </w:pPr>
    </w:p>
    <w:p w14:paraId="0BC79264" w14:textId="77777777" w:rsidR="00723779" w:rsidRPr="000D2505" w:rsidRDefault="00723779" w:rsidP="0072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color w:val="000000" w:themeColor="text1"/>
          <w:sz w:val="20"/>
          <w:szCs w:val="20"/>
        </w:rPr>
      </w:pPr>
      <w:r w:rsidRPr="000D2505">
        <w:rPr>
          <w:rFonts w:ascii="Arial" w:hAnsi="Arial" w:cs="Arial"/>
          <w:i/>
          <w:color w:val="000000" w:themeColor="text1"/>
          <w:sz w:val="20"/>
          <w:szCs w:val="20"/>
        </w:rPr>
        <w:lastRenderedPageBreak/>
        <w:t>Obrazec št. 15</w:t>
      </w:r>
    </w:p>
    <w:p w14:paraId="0247BA1C" w14:textId="77777777" w:rsidR="00723779" w:rsidRPr="000D2505" w:rsidRDefault="00723779" w:rsidP="0072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themeColor="text1"/>
          <w:sz w:val="20"/>
          <w:szCs w:val="20"/>
        </w:rPr>
      </w:pPr>
    </w:p>
    <w:p w14:paraId="14BB64FE" w14:textId="77777777" w:rsidR="00723779" w:rsidRPr="000D2505" w:rsidRDefault="00723779" w:rsidP="0072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themeColor="text1"/>
          <w:sz w:val="20"/>
          <w:szCs w:val="20"/>
        </w:rPr>
      </w:pPr>
    </w:p>
    <w:p w14:paraId="741E2D2E" w14:textId="77777777" w:rsidR="00723779" w:rsidRPr="000D2505" w:rsidRDefault="00723779" w:rsidP="0072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color w:val="000000" w:themeColor="text1"/>
          <w:sz w:val="20"/>
          <w:szCs w:val="20"/>
        </w:rPr>
      </w:pPr>
    </w:p>
    <w:p w14:paraId="44B82470" w14:textId="77777777" w:rsidR="00723779" w:rsidRPr="000D2505" w:rsidRDefault="00723779" w:rsidP="00723779">
      <w:pPr>
        <w:pStyle w:val="NASLOVREFERENNAPOTRD"/>
        <w:ind w:left="720"/>
        <w:rPr>
          <w:rFonts w:ascii="Arial" w:hAnsi="Arial" w:cs="Arial"/>
          <w:color w:val="000000" w:themeColor="text1"/>
          <w:sz w:val="22"/>
          <w:szCs w:val="22"/>
          <w:u w:val="single"/>
        </w:rPr>
      </w:pPr>
      <w:r w:rsidRPr="000D2505">
        <w:rPr>
          <w:rFonts w:ascii="Arial" w:hAnsi="Arial" w:cs="Arial"/>
          <w:color w:val="000000" w:themeColor="text1"/>
          <w:sz w:val="22"/>
          <w:szCs w:val="22"/>
          <w:u w:val="single"/>
        </w:rPr>
        <w:t>IZJAVA O PRIDOBITVI PRIZNANJA POKLICNE KVALIFIKACIJE</w:t>
      </w:r>
    </w:p>
    <w:p w14:paraId="675AB7B9" w14:textId="77777777" w:rsidR="00723779" w:rsidRPr="000D2505" w:rsidRDefault="00723779" w:rsidP="00723779">
      <w:pPr>
        <w:tabs>
          <w:tab w:val="left" w:pos="1980"/>
        </w:tabs>
        <w:ind w:right="382"/>
        <w:rPr>
          <w:rFonts w:eastAsia="Times New Roman" w:cstheme="minorHAnsi"/>
          <w:b/>
          <w:color w:val="000000" w:themeColor="text1"/>
          <w:sz w:val="20"/>
          <w:szCs w:val="20"/>
          <w:lang w:eastAsia="sl-SI"/>
        </w:rPr>
      </w:pPr>
    </w:p>
    <w:p w14:paraId="1E4728A6" w14:textId="77777777" w:rsidR="00723779" w:rsidRPr="000D2505" w:rsidRDefault="00723779" w:rsidP="00723779">
      <w:pPr>
        <w:tabs>
          <w:tab w:val="left" w:pos="1980"/>
        </w:tabs>
        <w:ind w:right="382"/>
        <w:rPr>
          <w:rFonts w:eastAsia="Times New Roman" w:cstheme="minorHAnsi"/>
          <w:b/>
          <w:color w:val="000000" w:themeColor="text1"/>
          <w:sz w:val="20"/>
          <w:szCs w:val="20"/>
          <w:lang w:eastAsia="sl-SI"/>
        </w:rPr>
      </w:pPr>
    </w:p>
    <w:p w14:paraId="2AEF261F" w14:textId="0FA07B26" w:rsidR="00723779" w:rsidRPr="000D2505" w:rsidRDefault="00723779" w:rsidP="00723779">
      <w:pPr>
        <w:rPr>
          <w:rFonts w:ascii="Arial" w:hAnsi="Arial" w:cs="Arial"/>
          <w:b/>
          <w:bCs/>
          <w:color w:val="000000" w:themeColor="text1"/>
          <w:sz w:val="20"/>
          <w:szCs w:val="20"/>
        </w:rPr>
      </w:pPr>
      <w:r w:rsidRPr="000D2505">
        <w:rPr>
          <w:rFonts w:ascii="Arial" w:eastAsia="Times New Roman" w:hAnsi="Arial" w:cs="Arial"/>
          <w:b/>
          <w:color w:val="000000" w:themeColor="text1"/>
          <w:sz w:val="20"/>
          <w:szCs w:val="20"/>
          <w:lang w:eastAsia="sl-SI"/>
        </w:rPr>
        <w:t xml:space="preserve">JAVNO NAROČILO: </w:t>
      </w:r>
      <w:r w:rsidRPr="000D2505">
        <w:rPr>
          <w:rFonts w:ascii="Arial" w:eastAsia="Times New Roman" w:hAnsi="Arial" w:cs="Arial"/>
          <w:color w:val="000000" w:themeColor="text1"/>
          <w:sz w:val="20"/>
          <w:szCs w:val="20"/>
          <w:lang w:eastAsia="sl-SI"/>
        </w:rPr>
        <w:t>»</w:t>
      </w:r>
      <w:r w:rsidR="004805DE" w:rsidRPr="000D2505">
        <w:rPr>
          <w:rFonts w:ascii="Arial" w:hAnsi="Arial" w:cs="Arial"/>
          <w:b/>
          <w:bCs/>
          <w:color w:val="000000" w:themeColor="text1"/>
          <w:sz w:val="20"/>
          <w:szCs w:val="20"/>
        </w:rPr>
        <w:t>Asfaltiranje cest v okviru rednega vzdrževanja občinskih cest v Mestni občini Velenje</w:t>
      </w:r>
      <w:r w:rsidRPr="000D2505">
        <w:rPr>
          <w:rFonts w:ascii="Arial" w:hAnsi="Arial" w:cs="Arial"/>
          <w:b/>
          <w:bCs/>
          <w:color w:val="000000" w:themeColor="text1"/>
          <w:sz w:val="20"/>
          <w:szCs w:val="20"/>
        </w:rPr>
        <w:t>«</w:t>
      </w:r>
    </w:p>
    <w:p w14:paraId="3396477B" w14:textId="77777777" w:rsidR="00723779" w:rsidRPr="000D2505" w:rsidRDefault="00723779" w:rsidP="00723779">
      <w:pPr>
        <w:rPr>
          <w:rFonts w:ascii="Arial" w:hAnsi="Arial" w:cs="Arial"/>
          <w:b/>
          <w:bCs/>
          <w:color w:val="000000" w:themeColor="text1"/>
          <w:sz w:val="20"/>
          <w:szCs w:val="20"/>
        </w:rPr>
      </w:pPr>
    </w:p>
    <w:tbl>
      <w:tblPr>
        <w:tblW w:w="10316" w:type="dxa"/>
        <w:tblInd w:w="183" w:type="dxa"/>
        <w:tblLook w:val="01E0" w:firstRow="1" w:lastRow="1" w:firstColumn="1" w:lastColumn="1" w:noHBand="0" w:noVBand="0"/>
      </w:tblPr>
      <w:tblGrid>
        <w:gridCol w:w="5305"/>
        <w:gridCol w:w="5011"/>
      </w:tblGrid>
      <w:tr w:rsidR="000D2505" w:rsidRPr="000D2505" w14:paraId="116B8DE7" w14:textId="77777777">
        <w:trPr>
          <w:trHeight w:val="613"/>
        </w:trPr>
        <w:tc>
          <w:tcPr>
            <w:tcW w:w="5305" w:type="dxa"/>
            <w:tcBorders>
              <w:bottom w:val="single" w:sz="4" w:space="0" w:color="auto"/>
            </w:tcBorders>
            <w:vAlign w:val="bottom"/>
          </w:tcPr>
          <w:p w14:paraId="274119D2" w14:textId="77777777" w:rsidR="00723779" w:rsidRPr="000D2505" w:rsidRDefault="00723779">
            <w:pPr>
              <w:autoSpaceDE w:val="0"/>
              <w:autoSpaceDN w:val="0"/>
              <w:adjustRightInd w:val="0"/>
              <w:spacing w:before="120"/>
              <w:ind w:right="380"/>
              <w:rPr>
                <w:rFonts w:ascii="Arial" w:eastAsia="Times New Roman" w:hAnsi="Arial" w:cs="Arial"/>
                <w:b/>
                <w:bCs/>
                <w:color w:val="000000" w:themeColor="text1"/>
                <w:sz w:val="20"/>
                <w:szCs w:val="20"/>
                <w:lang w:eastAsia="sl-SI"/>
              </w:rPr>
            </w:pPr>
          </w:p>
        </w:tc>
        <w:tc>
          <w:tcPr>
            <w:tcW w:w="5011" w:type="dxa"/>
            <w:vAlign w:val="bottom"/>
          </w:tcPr>
          <w:p w14:paraId="0788427E" w14:textId="77777777" w:rsidR="00723779" w:rsidRPr="000D2505" w:rsidRDefault="00723779">
            <w:pPr>
              <w:autoSpaceDE w:val="0"/>
              <w:autoSpaceDN w:val="0"/>
              <w:adjustRightInd w:val="0"/>
              <w:spacing w:before="120"/>
              <w:ind w:right="380"/>
              <w:rPr>
                <w:rFonts w:ascii="Arial" w:eastAsia="Times New Roman" w:hAnsi="Arial" w:cs="Arial"/>
                <w:b/>
                <w:bCs/>
                <w:color w:val="000000" w:themeColor="text1"/>
                <w:sz w:val="20"/>
                <w:szCs w:val="20"/>
                <w:lang w:eastAsia="sl-SI"/>
              </w:rPr>
            </w:pPr>
            <w:r w:rsidRPr="000D2505">
              <w:rPr>
                <w:rFonts w:ascii="Arial" w:eastAsia="Times New Roman" w:hAnsi="Arial" w:cs="Arial"/>
                <w:b/>
                <w:bCs/>
                <w:color w:val="000000" w:themeColor="text1"/>
                <w:sz w:val="20"/>
                <w:szCs w:val="20"/>
                <w:lang w:eastAsia="sl-SI"/>
              </w:rPr>
              <w:t>(naziv ponudnika/podizvajalca)</w:t>
            </w:r>
          </w:p>
        </w:tc>
      </w:tr>
      <w:tr w:rsidR="00723779" w:rsidRPr="000D2505" w14:paraId="0B936434" w14:textId="77777777">
        <w:trPr>
          <w:trHeight w:val="613"/>
        </w:trPr>
        <w:tc>
          <w:tcPr>
            <w:tcW w:w="5305" w:type="dxa"/>
            <w:tcBorders>
              <w:top w:val="single" w:sz="4" w:space="0" w:color="auto"/>
              <w:bottom w:val="single" w:sz="4" w:space="0" w:color="auto"/>
            </w:tcBorders>
            <w:vAlign w:val="bottom"/>
          </w:tcPr>
          <w:p w14:paraId="662F9E3F" w14:textId="77777777" w:rsidR="00723779" w:rsidRPr="000D2505" w:rsidRDefault="00723779">
            <w:pPr>
              <w:autoSpaceDE w:val="0"/>
              <w:autoSpaceDN w:val="0"/>
              <w:adjustRightInd w:val="0"/>
              <w:spacing w:before="120"/>
              <w:ind w:right="380"/>
              <w:rPr>
                <w:rFonts w:ascii="Arial" w:eastAsia="Times New Roman" w:hAnsi="Arial" w:cs="Arial"/>
                <w:b/>
                <w:bCs/>
                <w:color w:val="000000" w:themeColor="text1"/>
                <w:sz w:val="20"/>
                <w:szCs w:val="20"/>
                <w:lang w:eastAsia="sl-SI"/>
              </w:rPr>
            </w:pPr>
          </w:p>
        </w:tc>
        <w:tc>
          <w:tcPr>
            <w:tcW w:w="5011" w:type="dxa"/>
            <w:vAlign w:val="bottom"/>
          </w:tcPr>
          <w:p w14:paraId="4BD6D417" w14:textId="77777777" w:rsidR="00723779" w:rsidRPr="000D2505" w:rsidRDefault="00723779">
            <w:pPr>
              <w:autoSpaceDE w:val="0"/>
              <w:autoSpaceDN w:val="0"/>
              <w:adjustRightInd w:val="0"/>
              <w:spacing w:before="120"/>
              <w:ind w:right="380"/>
              <w:rPr>
                <w:rFonts w:ascii="Arial" w:eastAsia="Times New Roman" w:hAnsi="Arial" w:cs="Arial"/>
                <w:b/>
                <w:bCs/>
                <w:color w:val="000000" w:themeColor="text1"/>
                <w:sz w:val="20"/>
                <w:szCs w:val="20"/>
                <w:lang w:eastAsia="sl-SI"/>
              </w:rPr>
            </w:pPr>
            <w:r w:rsidRPr="000D2505">
              <w:rPr>
                <w:rFonts w:ascii="Arial" w:eastAsia="Times New Roman" w:hAnsi="Arial" w:cs="Arial"/>
                <w:b/>
                <w:bCs/>
                <w:color w:val="000000" w:themeColor="text1"/>
                <w:sz w:val="20"/>
                <w:szCs w:val="20"/>
                <w:lang w:eastAsia="sl-SI"/>
              </w:rPr>
              <w:t>(naslov)</w:t>
            </w:r>
          </w:p>
        </w:tc>
      </w:tr>
    </w:tbl>
    <w:p w14:paraId="3077DD4F" w14:textId="77777777" w:rsidR="00723779" w:rsidRPr="000D2505" w:rsidRDefault="00723779" w:rsidP="00723779">
      <w:pPr>
        <w:rPr>
          <w:rFonts w:ascii="Arial" w:hAnsi="Arial" w:cs="Arial"/>
          <w:color w:val="000000" w:themeColor="text1"/>
          <w:sz w:val="20"/>
          <w:szCs w:val="20"/>
        </w:rPr>
      </w:pPr>
    </w:p>
    <w:p w14:paraId="0171DEF1" w14:textId="77777777" w:rsidR="00723779" w:rsidRPr="000D2505" w:rsidRDefault="00723779" w:rsidP="00723779">
      <w:pPr>
        <w:jc w:val="both"/>
        <w:rPr>
          <w:rFonts w:ascii="Arial" w:hAnsi="Arial" w:cs="Arial"/>
          <w:color w:val="000000" w:themeColor="text1"/>
          <w:sz w:val="20"/>
          <w:szCs w:val="20"/>
        </w:rPr>
      </w:pPr>
    </w:p>
    <w:p w14:paraId="088282B8" w14:textId="656065A8" w:rsidR="00723779" w:rsidRPr="000D2505" w:rsidRDefault="00723779" w:rsidP="00723779">
      <w:pPr>
        <w:jc w:val="both"/>
        <w:rPr>
          <w:rFonts w:ascii="Arial" w:hAnsi="Arial" w:cs="Arial"/>
          <w:color w:val="000000" w:themeColor="text1"/>
          <w:sz w:val="20"/>
          <w:szCs w:val="20"/>
        </w:rPr>
      </w:pPr>
      <w:r w:rsidRPr="000D2505">
        <w:rPr>
          <w:rFonts w:ascii="Arial" w:hAnsi="Arial" w:cs="Arial"/>
          <w:color w:val="000000" w:themeColor="text1"/>
          <w:sz w:val="20"/>
          <w:szCs w:val="20"/>
        </w:rPr>
        <w:t xml:space="preserve">Zgoraj navedeni gospodarski subjekt, ki je v postopku oddaje javnega naročila </w:t>
      </w:r>
      <w:r w:rsidR="004805DE" w:rsidRPr="000D2505">
        <w:rPr>
          <w:rFonts w:ascii="Arial" w:hAnsi="Arial" w:cs="Arial"/>
          <w:b/>
          <w:bCs/>
          <w:color w:val="000000" w:themeColor="text1"/>
          <w:sz w:val="20"/>
          <w:szCs w:val="20"/>
        </w:rPr>
        <w:t>Asfaltiranje cest v okviru rednega vzdrževanja občinskih cest v Mestni občini Velenje</w:t>
      </w:r>
      <w:r w:rsidR="003F62F5" w:rsidRPr="000D2505">
        <w:rPr>
          <w:rFonts w:ascii="Arial" w:hAnsi="Arial" w:cs="Arial"/>
          <w:b/>
          <w:bCs/>
          <w:color w:val="000000" w:themeColor="text1"/>
          <w:sz w:val="20"/>
          <w:szCs w:val="20"/>
        </w:rPr>
        <w:t xml:space="preserve"> </w:t>
      </w:r>
      <w:r w:rsidRPr="000D2505">
        <w:rPr>
          <w:rFonts w:ascii="Arial" w:hAnsi="Arial" w:cs="Arial"/>
          <w:color w:val="000000" w:themeColor="text1"/>
          <w:sz w:val="20"/>
          <w:szCs w:val="20"/>
        </w:rPr>
        <w:t>v  ponudbi za</w:t>
      </w:r>
      <w:r w:rsidRPr="000D2505">
        <w:rPr>
          <w:rFonts w:ascii="Arial" w:hAnsi="Arial" w:cs="Arial"/>
          <w:b/>
          <w:bCs/>
          <w:color w:val="000000" w:themeColor="text1"/>
          <w:sz w:val="20"/>
          <w:szCs w:val="20"/>
        </w:rPr>
        <w:t xml:space="preserve"> vodjo gradnje: </w:t>
      </w:r>
    </w:p>
    <w:p w14:paraId="11DD850B" w14:textId="77777777" w:rsidR="00723779" w:rsidRPr="000D2505" w:rsidRDefault="00723779" w:rsidP="00723779">
      <w:pPr>
        <w:jc w:val="both"/>
        <w:rPr>
          <w:rFonts w:ascii="Arial" w:hAnsi="Arial" w:cs="Arial"/>
          <w:color w:val="000000" w:themeColor="text1"/>
          <w:sz w:val="20"/>
          <w:szCs w:val="20"/>
        </w:rPr>
      </w:pPr>
    </w:p>
    <w:p w14:paraId="7A45BED0" w14:textId="77777777" w:rsidR="00723779" w:rsidRPr="000D2505" w:rsidRDefault="00723779" w:rsidP="00723779">
      <w:pPr>
        <w:rPr>
          <w:rFonts w:ascii="Arial" w:hAnsi="Arial" w:cs="Arial"/>
          <w:b/>
          <w:bCs/>
          <w:color w:val="000000" w:themeColor="text1"/>
          <w:sz w:val="20"/>
          <w:szCs w:val="20"/>
        </w:rPr>
      </w:pPr>
      <w:r w:rsidRPr="000D2505">
        <w:rPr>
          <w:rFonts w:ascii="Arial" w:hAnsi="Arial" w:cs="Arial"/>
          <w:b/>
          <w:bCs/>
          <w:color w:val="000000" w:themeColor="text1"/>
          <w:sz w:val="20"/>
          <w:szCs w:val="20"/>
        </w:rPr>
        <w:t>________________________________________________  (ime in priimek)</w:t>
      </w:r>
    </w:p>
    <w:p w14:paraId="60B62284" w14:textId="77777777" w:rsidR="00723779" w:rsidRPr="000D2505" w:rsidRDefault="00723779" w:rsidP="00723779">
      <w:pPr>
        <w:rPr>
          <w:rFonts w:ascii="Arial" w:hAnsi="Arial" w:cs="Arial"/>
          <w:b/>
          <w:bCs/>
          <w:color w:val="000000" w:themeColor="text1"/>
          <w:sz w:val="20"/>
          <w:szCs w:val="20"/>
        </w:rPr>
      </w:pPr>
      <w:r w:rsidRPr="000D2505">
        <w:rPr>
          <w:rFonts w:ascii="Arial" w:hAnsi="Arial" w:cs="Arial"/>
          <w:b/>
          <w:bCs/>
          <w:color w:val="000000" w:themeColor="text1"/>
          <w:sz w:val="20"/>
          <w:szCs w:val="20"/>
        </w:rPr>
        <w:t xml:space="preserve">________________________________________________   s stalnim prebivališčem </w:t>
      </w:r>
    </w:p>
    <w:p w14:paraId="4657083B" w14:textId="77777777" w:rsidR="00723779" w:rsidRPr="000D2505" w:rsidRDefault="00723779" w:rsidP="00723779">
      <w:pPr>
        <w:rPr>
          <w:rFonts w:ascii="Arial" w:hAnsi="Arial" w:cs="Arial"/>
          <w:color w:val="000000" w:themeColor="text1"/>
          <w:sz w:val="20"/>
          <w:szCs w:val="20"/>
        </w:rPr>
      </w:pPr>
      <w:r w:rsidRPr="000D2505">
        <w:rPr>
          <w:rFonts w:ascii="Arial" w:hAnsi="Arial" w:cs="Arial"/>
          <w:color w:val="000000" w:themeColor="text1"/>
          <w:sz w:val="20"/>
          <w:szCs w:val="20"/>
        </w:rPr>
        <w:t>(naslov, hišna številka, kraj in poštna številka, država)</w:t>
      </w:r>
    </w:p>
    <w:p w14:paraId="13E396F4" w14:textId="77777777" w:rsidR="00723779" w:rsidRPr="000D2505" w:rsidRDefault="00723779" w:rsidP="00723779">
      <w:pPr>
        <w:jc w:val="both"/>
        <w:rPr>
          <w:rFonts w:ascii="Arial" w:hAnsi="Arial" w:cs="Arial"/>
          <w:color w:val="000000" w:themeColor="text1"/>
          <w:sz w:val="20"/>
          <w:szCs w:val="20"/>
        </w:rPr>
      </w:pPr>
      <w:r w:rsidRPr="000D2505">
        <w:rPr>
          <w:rFonts w:ascii="Arial" w:hAnsi="Arial" w:cs="Arial"/>
          <w:color w:val="000000" w:themeColor="text1"/>
          <w:sz w:val="20"/>
          <w:szCs w:val="20"/>
        </w:rPr>
        <w:t xml:space="preserve">izjavljam, da bomo pred sklenitvijo pogodbe o izvedbi del predložili dokazilo, da je imenovani kader pridobil priznanje poklicne kvalifikacije skladno z veljavno slovensko gradbeno zakonodajo in je vpisan v pristojen imenik IZS. </w:t>
      </w:r>
    </w:p>
    <w:p w14:paraId="1D22C81D" w14:textId="77777777" w:rsidR="00723779" w:rsidRPr="000D2505" w:rsidRDefault="00723779" w:rsidP="00723779">
      <w:pPr>
        <w:rPr>
          <w:rFonts w:ascii="Arial" w:hAnsi="Arial" w:cs="Arial"/>
          <w:color w:val="000000" w:themeColor="text1"/>
          <w:sz w:val="20"/>
          <w:szCs w:val="20"/>
        </w:rPr>
      </w:pPr>
    </w:p>
    <w:p w14:paraId="5A63C039" w14:textId="77777777" w:rsidR="00723779" w:rsidRPr="000D2505" w:rsidRDefault="00723779" w:rsidP="00723779">
      <w:pPr>
        <w:rPr>
          <w:rFonts w:ascii="Arial" w:hAnsi="Arial" w:cs="Arial"/>
          <w:color w:val="000000" w:themeColor="text1"/>
          <w:sz w:val="20"/>
          <w:szCs w:val="20"/>
        </w:rPr>
      </w:pPr>
      <w:r w:rsidRPr="000D2505">
        <w:rPr>
          <w:rFonts w:ascii="Arial" w:hAnsi="Arial" w:cs="Arial"/>
          <w:color w:val="000000" w:themeColor="text1"/>
          <w:sz w:val="20"/>
          <w:szCs w:val="20"/>
        </w:rPr>
        <w:t>Kraj in datum:                                             Žig in podpis ponudnika:</w:t>
      </w:r>
    </w:p>
    <w:p w14:paraId="3FD233AF" w14:textId="77777777" w:rsidR="00723779" w:rsidRPr="000D2505" w:rsidRDefault="00723779" w:rsidP="00723779">
      <w:pPr>
        <w:ind w:right="130"/>
        <w:jc w:val="both"/>
        <w:rPr>
          <w:rFonts w:eastAsia="Times New Roman" w:cstheme="minorHAnsi"/>
          <w:i/>
          <w:iCs/>
          <w:color w:val="000000" w:themeColor="text1"/>
          <w:sz w:val="20"/>
          <w:szCs w:val="20"/>
          <w:lang w:eastAsia="sl-SI"/>
        </w:rPr>
      </w:pPr>
    </w:p>
    <w:p w14:paraId="1C50F640" w14:textId="77777777" w:rsidR="00F77DBC" w:rsidRPr="000D2505" w:rsidRDefault="00F77DBC" w:rsidP="00723779">
      <w:pPr>
        <w:ind w:right="130"/>
        <w:jc w:val="both"/>
        <w:rPr>
          <w:rFonts w:eastAsia="Times New Roman" w:cstheme="minorHAnsi"/>
          <w:i/>
          <w:iCs/>
          <w:color w:val="000000" w:themeColor="text1"/>
          <w:sz w:val="20"/>
          <w:szCs w:val="20"/>
          <w:lang w:eastAsia="sl-SI"/>
        </w:rPr>
      </w:pPr>
    </w:p>
    <w:p w14:paraId="7E158667" w14:textId="4DC51204" w:rsidR="00723779" w:rsidRPr="000D2505" w:rsidRDefault="00723779" w:rsidP="00723779">
      <w:pPr>
        <w:ind w:right="130"/>
        <w:jc w:val="both"/>
        <w:rPr>
          <w:rFonts w:eastAsia="Times New Roman" w:cstheme="minorHAnsi"/>
          <w:i/>
          <w:iCs/>
          <w:color w:val="000000" w:themeColor="text1"/>
          <w:sz w:val="20"/>
          <w:szCs w:val="20"/>
          <w:lang w:eastAsia="sl-SI"/>
        </w:rPr>
      </w:pPr>
      <w:r w:rsidRPr="000D2505">
        <w:rPr>
          <w:rFonts w:eastAsia="Times New Roman" w:cstheme="minorHAnsi"/>
          <w:i/>
          <w:iCs/>
          <w:color w:val="000000" w:themeColor="text1"/>
          <w:sz w:val="20"/>
          <w:szCs w:val="20"/>
          <w:lang w:eastAsia="sl-SI"/>
        </w:rPr>
        <w:t xml:space="preserve">Obdelava osebnih podatkov bo izvedena skladno z določili 7. člena </w:t>
      </w:r>
      <w:r w:rsidRPr="000D2505">
        <w:rPr>
          <w:rFonts w:cstheme="minorHAnsi"/>
          <w:i/>
          <w:iCs/>
          <w:color w:val="000000" w:themeColor="text1"/>
          <w:sz w:val="20"/>
          <w:szCs w:val="20"/>
          <w:shd w:val="clear" w:color="auto" w:fill="FFFFFF"/>
        </w:rPr>
        <w:t>Zakona o varstvu osebnih podatkov (Uradni list RS, št. 163/22)</w:t>
      </w:r>
      <w:r w:rsidRPr="000D2505">
        <w:rPr>
          <w:rFonts w:eastAsia="Times New Roman" w:cstheme="minorHAnsi"/>
          <w:i/>
          <w:iCs/>
          <w:color w:val="000000" w:themeColor="text1"/>
          <w:sz w:val="20"/>
          <w:szCs w:val="20"/>
          <w:lang w:eastAsia="sl-SI"/>
        </w:rPr>
        <w:t xml:space="preserve"> in je njihova predložitev potrebna zaradi izvedbe postopka oddaje javnega naročila skladno z ZJN-3.</w:t>
      </w:r>
    </w:p>
    <w:p w14:paraId="1AD228B6" w14:textId="77777777" w:rsidR="00723779" w:rsidRPr="000D2505" w:rsidRDefault="00723779" w:rsidP="00723779">
      <w:pPr>
        <w:rPr>
          <w:rFonts w:cstheme="minorHAnsi"/>
          <w:i/>
          <w:iCs/>
          <w:color w:val="000000" w:themeColor="text1"/>
          <w:sz w:val="20"/>
          <w:szCs w:val="20"/>
        </w:rPr>
      </w:pPr>
      <w:r w:rsidRPr="000D2505">
        <w:rPr>
          <w:rFonts w:cstheme="minorHAnsi"/>
          <w:i/>
          <w:iCs/>
          <w:color w:val="000000" w:themeColor="text1"/>
          <w:sz w:val="20"/>
          <w:szCs w:val="20"/>
        </w:rPr>
        <w:t xml:space="preserve">*Izpolni samo ponudnik, ki je nominiral vodjo gradnje, ki v času oddaje ponudbe ni vpisana v IZS.  </w:t>
      </w:r>
    </w:p>
    <w:p w14:paraId="4F3AD781" w14:textId="77777777" w:rsidR="00723779" w:rsidRPr="00422B0C" w:rsidRDefault="00723779" w:rsidP="00DE53F4">
      <w:pPr>
        <w:spacing w:before="225" w:after="225" w:line="240" w:lineRule="auto"/>
        <w:jc w:val="both"/>
        <w:rPr>
          <w:rFonts w:ascii="Arial" w:hAnsi="Arial" w:cs="Arial"/>
          <w:i/>
          <w:color w:val="FF0000"/>
          <w:sz w:val="20"/>
          <w:szCs w:val="20"/>
        </w:rPr>
      </w:pPr>
    </w:p>
    <w:p w14:paraId="4EAB0CC2" w14:textId="77777777" w:rsidR="00723779" w:rsidRDefault="00723779" w:rsidP="00DE53F4">
      <w:pPr>
        <w:spacing w:before="225" w:after="225" w:line="240" w:lineRule="auto"/>
        <w:jc w:val="both"/>
        <w:rPr>
          <w:rFonts w:ascii="Arial" w:hAnsi="Arial" w:cs="Arial"/>
          <w:i/>
          <w:color w:val="FF0000"/>
          <w:sz w:val="20"/>
          <w:szCs w:val="20"/>
        </w:rPr>
      </w:pPr>
    </w:p>
    <w:p w14:paraId="6F4D2385" w14:textId="77777777" w:rsidR="00F77DBC" w:rsidRDefault="00F77DBC" w:rsidP="00DE53F4">
      <w:pPr>
        <w:spacing w:before="225" w:after="225" w:line="240" w:lineRule="auto"/>
        <w:jc w:val="both"/>
        <w:rPr>
          <w:rFonts w:ascii="Arial" w:hAnsi="Arial" w:cs="Arial"/>
          <w:i/>
          <w:color w:val="FF0000"/>
          <w:sz w:val="20"/>
          <w:szCs w:val="20"/>
        </w:rPr>
      </w:pPr>
    </w:p>
    <w:p w14:paraId="4D2BCD21" w14:textId="77777777" w:rsidR="00F77DBC" w:rsidRDefault="00F77DBC" w:rsidP="00DE53F4">
      <w:pPr>
        <w:spacing w:before="225" w:after="225" w:line="240" w:lineRule="auto"/>
        <w:jc w:val="both"/>
        <w:rPr>
          <w:rFonts w:ascii="Arial" w:hAnsi="Arial" w:cs="Arial"/>
          <w:i/>
          <w:color w:val="FF0000"/>
          <w:sz w:val="20"/>
          <w:szCs w:val="20"/>
        </w:rPr>
      </w:pPr>
    </w:p>
    <w:p w14:paraId="1ABFE256" w14:textId="3B3E747E" w:rsidR="00DE53F4" w:rsidRPr="00422B0C" w:rsidRDefault="00DE53F4" w:rsidP="00DE53F4">
      <w:pPr>
        <w:spacing w:before="225" w:after="225" w:line="240" w:lineRule="auto"/>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w:t>
      </w:r>
      <w:r w:rsidR="00723779" w:rsidRPr="00422B0C">
        <w:rPr>
          <w:rFonts w:ascii="Arial" w:hAnsi="Arial" w:cs="Arial"/>
          <w:i/>
          <w:color w:val="000000" w:themeColor="text1"/>
          <w:sz w:val="20"/>
          <w:szCs w:val="20"/>
        </w:rPr>
        <w:t>6</w:t>
      </w:r>
    </w:p>
    <w:p w14:paraId="03B35981" w14:textId="77777777" w:rsidR="00DA2ACE" w:rsidRPr="00422B0C" w:rsidRDefault="00DA2ACE" w:rsidP="00DA2ACE">
      <w:pPr>
        <w:pStyle w:val="Naslov3"/>
        <w:jc w:val="center"/>
        <w:rPr>
          <w:rFonts w:ascii="Arial" w:hAnsi="Arial" w:cs="Arial"/>
          <w:color w:val="000000" w:themeColor="text1"/>
          <w:sz w:val="20"/>
          <w:szCs w:val="20"/>
          <w:u w:val="single"/>
        </w:rPr>
      </w:pPr>
    </w:p>
    <w:p w14:paraId="2C898C5B" w14:textId="77777777" w:rsidR="009B45A1" w:rsidRPr="00422B0C" w:rsidRDefault="009B45A1" w:rsidP="009B45A1">
      <w:pPr>
        <w:rPr>
          <w:color w:val="000000" w:themeColor="text1"/>
          <w:sz w:val="20"/>
          <w:szCs w:val="20"/>
        </w:rPr>
      </w:pPr>
    </w:p>
    <w:p w14:paraId="7CAE4470" w14:textId="768C42D9" w:rsidR="00DA2ACE" w:rsidRPr="00F77DBC" w:rsidRDefault="00DA2ACE" w:rsidP="00DA2ACE">
      <w:pPr>
        <w:pStyle w:val="Naslov3"/>
        <w:jc w:val="center"/>
        <w:rPr>
          <w:rFonts w:ascii="Arial" w:hAnsi="Arial" w:cs="Arial"/>
          <w:color w:val="000000" w:themeColor="text1"/>
          <w:u w:val="single"/>
        </w:rPr>
      </w:pPr>
      <w:r w:rsidRPr="00F77DBC">
        <w:rPr>
          <w:rFonts w:ascii="Arial" w:hAnsi="Arial" w:cs="Arial"/>
          <w:color w:val="000000" w:themeColor="text1"/>
          <w:u w:val="single"/>
        </w:rPr>
        <w:t xml:space="preserve">IZJAVA O </w:t>
      </w:r>
      <w:r w:rsidR="005014B4" w:rsidRPr="00F77DBC">
        <w:rPr>
          <w:rFonts w:ascii="Arial" w:hAnsi="Arial" w:cs="Arial"/>
          <w:color w:val="000000" w:themeColor="text1"/>
          <w:u w:val="single"/>
        </w:rPr>
        <w:t>POPRAVKU RAČUNSKIH NAPAK</w:t>
      </w:r>
    </w:p>
    <w:p w14:paraId="4484891A" w14:textId="77777777" w:rsidR="00DA2ACE" w:rsidRPr="00422B0C" w:rsidRDefault="00DA2ACE" w:rsidP="00DA2ACE">
      <w:pPr>
        <w:spacing w:after="0"/>
        <w:jc w:val="both"/>
        <w:rPr>
          <w:rFonts w:ascii="Arial" w:hAnsi="Arial" w:cs="Arial"/>
          <w:iCs/>
          <w:color w:val="000000" w:themeColor="text1"/>
          <w:sz w:val="20"/>
          <w:szCs w:val="20"/>
        </w:rPr>
      </w:pPr>
    </w:p>
    <w:p w14:paraId="61715DBA" w14:textId="77777777" w:rsidR="009B45A1" w:rsidRPr="00422B0C" w:rsidRDefault="009B45A1" w:rsidP="00DA2ACE">
      <w:pPr>
        <w:jc w:val="both"/>
        <w:rPr>
          <w:rFonts w:ascii="Arial" w:hAnsi="Arial" w:cs="Arial"/>
          <w:color w:val="000000" w:themeColor="text1"/>
          <w:sz w:val="20"/>
          <w:szCs w:val="20"/>
        </w:rPr>
      </w:pPr>
    </w:p>
    <w:p w14:paraId="09E5F117" w14:textId="77777777" w:rsidR="009B45A1" w:rsidRPr="00422B0C" w:rsidRDefault="009B45A1" w:rsidP="00DA2ACE">
      <w:pPr>
        <w:jc w:val="both"/>
        <w:rPr>
          <w:rFonts w:ascii="Arial" w:hAnsi="Arial" w:cs="Arial"/>
          <w:color w:val="000000" w:themeColor="text1"/>
          <w:sz w:val="20"/>
          <w:szCs w:val="20"/>
        </w:rPr>
      </w:pPr>
    </w:p>
    <w:p w14:paraId="2B8C9392" w14:textId="3A599C7A" w:rsidR="00DA2ACE" w:rsidRPr="00422B0C" w:rsidRDefault="00DA2ACE" w:rsidP="00DA2ACE">
      <w:pPr>
        <w:jc w:val="both"/>
        <w:rPr>
          <w:rFonts w:ascii="Arial" w:hAnsi="Arial" w:cs="Arial"/>
          <w:color w:val="000000" w:themeColor="text1"/>
          <w:sz w:val="20"/>
          <w:szCs w:val="20"/>
        </w:rPr>
      </w:pPr>
      <w:r w:rsidRPr="00422B0C">
        <w:rPr>
          <w:rFonts w:ascii="Arial" w:hAnsi="Arial" w:cs="Arial"/>
          <w:color w:val="000000" w:themeColor="text1"/>
          <w:sz w:val="20"/>
          <w:szCs w:val="20"/>
        </w:rPr>
        <w:t xml:space="preserve">Za javno </w:t>
      </w:r>
      <w:r w:rsidRPr="000D2505">
        <w:rPr>
          <w:rFonts w:ascii="Arial" w:hAnsi="Arial" w:cs="Arial"/>
          <w:color w:val="000000" w:themeColor="text1"/>
          <w:sz w:val="20"/>
          <w:szCs w:val="20"/>
        </w:rPr>
        <w:t xml:space="preserve">naročilo </w:t>
      </w:r>
      <w:r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Pr="000D2505">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164EF4" w:rsidRPr="00422B0C" w14:paraId="72FEF2A6" w14:textId="77777777" w:rsidTr="00230FE9">
        <w:trPr>
          <w:trHeight w:val="550"/>
        </w:trPr>
        <w:tc>
          <w:tcPr>
            <w:tcW w:w="4536" w:type="dxa"/>
            <w:tcBorders>
              <w:bottom w:val="single" w:sz="4" w:space="0" w:color="auto"/>
            </w:tcBorders>
            <w:vAlign w:val="bottom"/>
          </w:tcPr>
          <w:p w14:paraId="3BDA80EC" w14:textId="77777777" w:rsidR="005014B4" w:rsidRPr="00422B0C" w:rsidRDefault="005014B4">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vAlign w:val="bottom"/>
          </w:tcPr>
          <w:p w14:paraId="4890B866" w14:textId="77777777" w:rsidR="005014B4" w:rsidRPr="00422B0C" w:rsidRDefault="005014B4">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422B0C">
              <w:rPr>
                <w:rFonts w:ascii="Arial" w:eastAsia="Times New Roman" w:hAnsi="Arial" w:cs="Arial"/>
                <w:b/>
                <w:bCs/>
                <w:color w:val="000000" w:themeColor="text1"/>
                <w:sz w:val="20"/>
                <w:szCs w:val="20"/>
                <w:lang w:eastAsia="sl-SI"/>
              </w:rPr>
              <w:t>(naziv ponudnika)</w:t>
            </w:r>
          </w:p>
        </w:tc>
      </w:tr>
      <w:tr w:rsidR="0031581D" w:rsidRPr="00422B0C" w14:paraId="651F93C4" w14:textId="77777777" w:rsidTr="00230FE9">
        <w:trPr>
          <w:trHeight w:val="550"/>
        </w:trPr>
        <w:tc>
          <w:tcPr>
            <w:tcW w:w="4536" w:type="dxa"/>
            <w:tcBorders>
              <w:top w:val="single" w:sz="4" w:space="0" w:color="auto"/>
              <w:bottom w:val="single" w:sz="4" w:space="0" w:color="auto"/>
            </w:tcBorders>
            <w:vAlign w:val="bottom"/>
          </w:tcPr>
          <w:p w14:paraId="39AFC317" w14:textId="77777777" w:rsidR="005014B4" w:rsidRPr="00422B0C" w:rsidRDefault="005014B4">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p>
        </w:tc>
        <w:tc>
          <w:tcPr>
            <w:tcW w:w="4285" w:type="dxa"/>
            <w:vAlign w:val="bottom"/>
          </w:tcPr>
          <w:p w14:paraId="26DC1BB4" w14:textId="77777777" w:rsidR="005014B4" w:rsidRPr="00422B0C" w:rsidRDefault="005014B4">
            <w:pPr>
              <w:autoSpaceDE w:val="0"/>
              <w:autoSpaceDN w:val="0"/>
              <w:adjustRightInd w:val="0"/>
              <w:spacing w:before="120" w:after="0" w:line="240" w:lineRule="auto"/>
              <w:ind w:right="380"/>
              <w:rPr>
                <w:rFonts w:ascii="Arial" w:eastAsia="Times New Roman" w:hAnsi="Arial" w:cs="Arial"/>
                <w:b/>
                <w:bCs/>
                <w:color w:val="000000" w:themeColor="text1"/>
                <w:sz w:val="20"/>
                <w:szCs w:val="20"/>
                <w:lang w:eastAsia="sl-SI"/>
              </w:rPr>
            </w:pPr>
            <w:r w:rsidRPr="00422B0C">
              <w:rPr>
                <w:rFonts w:ascii="Arial" w:eastAsia="Times New Roman" w:hAnsi="Arial" w:cs="Arial"/>
                <w:b/>
                <w:bCs/>
                <w:color w:val="000000" w:themeColor="text1"/>
                <w:sz w:val="20"/>
                <w:szCs w:val="20"/>
                <w:lang w:eastAsia="sl-SI"/>
              </w:rPr>
              <w:t>(naslov)</w:t>
            </w:r>
          </w:p>
        </w:tc>
      </w:tr>
    </w:tbl>
    <w:p w14:paraId="6C8DE610" w14:textId="77777777" w:rsidR="00DE53F4" w:rsidRPr="00422B0C" w:rsidRDefault="00DE53F4" w:rsidP="0072237D">
      <w:pPr>
        <w:spacing w:before="225" w:after="225" w:line="240" w:lineRule="auto"/>
        <w:jc w:val="both"/>
        <w:rPr>
          <w:rFonts w:ascii="Arial" w:hAnsi="Arial" w:cs="Arial"/>
          <w:i/>
          <w:color w:val="000000" w:themeColor="text1"/>
          <w:sz w:val="20"/>
          <w:szCs w:val="20"/>
        </w:rPr>
      </w:pPr>
    </w:p>
    <w:p w14:paraId="0C326391" w14:textId="77777777" w:rsidR="00331DD8" w:rsidRPr="00422B0C" w:rsidRDefault="00331DD8" w:rsidP="00A00A5A">
      <w:pPr>
        <w:spacing w:before="225" w:after="225" w:line="240" w:lineRule="auto"/>
        <w:jc w:val="both"/>
        <w:rPr>
          <w:rFonts w:ascii="Arial" w:hAnsi="Arial" w:cs="Arial"/>
          <w:i/>
          <w:color w:val="000000" w:themeColor="text1"/>
          <w:sz w:val="20"/>
          <w:szCs w:val="20"/>
        </w:rPr>
      </w:pPr>
    </w:p>
    <w:p w14:paraId="33ACB6EC" w14:textId="3189BD5D" w:rsidR="00A00A5A" w:rsidRPr="00422B0C" w:rsidRDefault="00642DA9" w:rsidP="00A00A5A">
      <w:pPr>
        <w:spacing w:before="225" w:after="225" w:line="240" w:lineRule="auto"/>
        <w:jc w:val="both"/>
        <w:rPr>
          <w:rFonts w:ascii="Arial" w:hAnsi="Arial" w:cs="Arial"/>
          <w:iCs/>
          <w:color w:val="000000" w:themeColor="text1"/>
          <w:sz w:val="20"/>
          <w:szCs w:val="20"/>
        </w:rPr>
      </w:pPr>
      <w:r w:rsidRPr="00422B0C">
        <w:rPr>
          <w:rFonts w:ascii="Arial" w:hAnsi="Arial" w:cs="Arial"/>
          <w:iCs/>
          <w:color w:val="000000" w:themeColor="text1"/>
          <w:sz w:val="20"/>
          <w:szCs w:val="20"/>
        </w:rPr>
        <w:t>V zvezi s predmetnim javnim naročilom s</w:t>
      </w:r>
      <w:r w:rsidR="00A00A5A" w:rsidRPr="00422B0C">
        <w:rPr>
          <w:rFonts w:ascii="Arial" w:hAnsi="Arial" w:cs="Arial"/>
          <w:iCs/>
          <w:color w:val="000000" w:themeColor="text1"/>
          <w:sz w:val="20"/>
          <w:szCs w:val="20"/>
        </w:rPr>
        <w:t>oglašamo, da naročnik po odpiranju ponudb popravi računske napake, ki bodo odkrite pri</w:t>
      </w:r>
      <w:r w:rsidRPr="00422B0C">
        <w:rPr>
          <w:rFonts w:ascii="Arial" w:hAnsi="Arial" w:cs="Arial"/>
          <w:iCs/>
          <w:color w:val="000000" w:themeColor="text1"/>
          <w:sz w:val="20"/>
          <w:szCs w:val="20"/>
        </w:rPr>
        <w:t xml:space="preserve"> </w:t>
      </w:r>
      <w:r w:rsidR="00A00A5A" w:rsidRPr="00422B0C">
        <w:rPr>
          <w:rFonts w:ascii="Arial" w:hAnsi="Arial" w:cs="Arial"/>
          <w:iCs/>
          <w:color w:val="000000" w:themeColor="text1"/>
          <w:sz w:val="20"/>
          <w:szCs w:val="20"/>
        </w:rPr>
        <w:t>pregledu ponudbe na način, da se količina in cena na enoto ne smeta spreminjati skladno s sedmim</w:t>
      </w:r>
      <w:r w:rsidRPr="00422B0C">
        <w:rPr>
          <w:rFonts w:ascii="Arial" w:hAnsi="Arial" w:cs="Arial"/>
          <w:iCs/>
          <w:color w:val="000000" w:themeColor="text1"/>
          <w:sz w:val="20"/>
          <w:szCs w:val="20"/>
        </w:rPr>
        <w:t xml:space="preserve"> </w:t>
      </w:r>
      <w:r w:rsidR="00A00A5A" w:rsidRPr="00422B0C">
        <w:rPr>
          <w:rFonts w:ascii="Arial" w:hAnsi="Arial" w:cs="Arial"/>
          <w:iCs/>
          <w:color w:val="000000" w:themeColor="text1"/>
          <w:sz w:val="20"/>
          <w:szCs w:val="20"/>
        </w:rPr>
        <w:t>odstavkom 89. člena ZJN-3.</w:t>
      </w:r>
    </w:p>
    <w:p w14:paraId="371DC819" w14:textId="77777777" w:rsidR="00A00A5A" w:rsidRPr="00422B0C" w:rsidRDefault="00A00A5A" w:rsidP="0072237D">
      <w:pPr>
        <w:spacing w:before="225" w:after="225" w:line="240" w:lineRule="auto"/>
        <w:jc w:val="both"/>
        <w:rPr>
          <w:rFonts w:ascii="Arial" w:hAnsi="Arial" w:cs="Arial"/>
          <w:i/>
          <w:color w:val="000000" w:themeColor="text1"/>
          <w:sz w:val="20"/>
          <w:szCs w:val="20"/>
        </w:rPr>
      </w:pPr>
    </w:p>
    <w:p w14:paraId="1FCBE233"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4"/>
        <w:gridCol w:w="4616"/>
      </w:tblGrid>
      <w:tr w:rsidR="00164EF4" w:rsidRPr="00422B0C" w14:paraId="2A550FE7" w14:textId="77777777" w:rsidTr="00230FE9">
        <w:trPr>
          <w:trHeight w:val="300"/>
        </w:trPr>
        <w:tc>
          <w:tcPr>
            <w:tcW w:w="4530" w:type="dxa"/>
            <w:tcBorders>
              <w:top w:val="nil"/>
              <w:left w:val="nil"/>
              <w:bottom w:val="nil"/>
              <w:right w:val="nil"/>
            </w:tcBorders>
            <w:hideMark/>
          </w:tcPr>
          <w:p w14:paraId="2FD7B4CB"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013FAACA"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Kraj in datum: </w:t>
            </w:r>
          </w:p>
        </w:tc>
        <w:tc>
          <w:tcPr>
            <w:tcW w:w="4530" w:type="dxa"/>
            <w:tcBorders>
              <w:top w:val="nil"/>
              <w:left w:val="nil"/>
              <w:bottom w:val="nil"/>
              <w:right w:val="nil"/>
            </w:tcBorders>
            <w:hideMark/>
          </w:tcPr>
          <w:p w14:paraId="0287AF19"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Naziv:____________________________________ </w:t>
            </w:r>
          </w:p>
        </w:tc>
      </w:tr>
      <w:tr w:rsidR="00164EF4" w:rsidRPr="00422B0C" w14:paraId="54DF9518" w14:textId="77777777" w:rsidTr="00230FE9">
        <w:trPr>
          <w:trHeight w:val="300"/>
        </w:trPr>
        <w:tc>
          <w:tcPr>
            <w:tcW w:w="4530" w:type="dxa"/>
            <w:tcBorders>
              <w:top w:val="nil"/>
              <w:left w:val="nil"/>
              <w:bottom w:val="nil"/>
              <w:right w:val="nil"/>
            </w:tcBorders>
            <w:hideMark/>
          </w:tcPr>
          <w:p w14:paraId="1C4FCA47"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(žig) </w:t>
            </w:r>
          </w:p>
        </w:tc>
        <w:tc>
          <w:tcPr>
            <w:tcW w:w="4530" w:type="dxa"/>
            <w:tcBorders>
              <w:top w:val="nil"/>
              <w:left w:val="nil"/>
              <w:bottom w:val="nil"/>
              <w:right w:val="nil"/>
            </w:tcBorders>
            <w:hideMark/>
          </w:tcPr>
          <w:p w14:paraId="3C0FB735"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____________________________________ </w:t>
            </w:r>
          </w:p>
          <w:p w14:paraId="41F4514B" w14:textId="77777777" w:rsidR="009B45A1" w:rsidRPr="00422B0C" w:rsidRDefault="009B45A1">
            <w:pPr>
              <w:spacing w:after="0" w:line="240" w:lineRule="auto"/>
              <w:jc w:val="both"/>
              <w:textAlignment w:val="baseline"/>
              <w:rPr>
                <w:rFonts w:ascii="Times New Roman" w:eastAsia="Times New Roman" w:hAnsi="Times New Roman" w:cs="Times New Roman"/>
                <w:color w:val="000000" w:themeColor="text1"/>
                <w:sz w:val="20"/>
                <w:szCs w:val="20"/>
                <w:lang w:eastAsia="sl-SI"/>
              </w:rPr>
            </w:pPr>
            <w:r w:rsidRPr="00422B0C">
              <w:rPr>
                <w:rFonts w:ascii="Arial" w:eastAsia="Times New Roman" w:hAnsi="Arial" w:cs="Arial"/>
                <w:color w:val="000000" w:themeColor="text1"/>
                <w:sz w:val="20"/>
                <w:szCs w:val="20"/>
                <w:lang w:eastAsia="sl-SI"/>
              </w:rPr>
              <w:t>                        (Ime in priimek ter podpis) </w:t>
            </w:r>
          </w:p>
        </w:tc>
      </w:tr>
    </w:tbl>
    <w:p w14:paraId="2067944F" w14:textId="77777777" w:rsidR="009B45A1" w:rsidRPr="00422B0C" w:rsidRDefault="009B45A1" w:rsidP="009B45A1">
      <w:pPr>
        <w:spacing w:after="0" w:line="240" w:lineRule="auto"/>
        <w:jc w:val="both"/>
        <w:textAlignment w:val="baseline"/>
        <w:rPr>
          <w:rFonts w:ascii="Segoe UI" w:eastAsia="Times New Roman" w:hAnsi="Segoe UI" w:cs="Segoe UI"/>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40B16554" w14:textId="77777777" w:rsidR="009B45A1" w:rsidRPr="00422B0C" w:rsidRDefault="009B45A1" w:rsidP="009B45A1">
      <w:pPr>
        <w:spacing w:after="0" w:line="240" w:lineRule="auto"/>
        <w:jc w:val="both"/>
        <w:textAlignment w:val="baseline"/>
        <w:rPr>
          <w:rFonts w:ascii="Segoe UI" w:eastAsia="Times New Roman" w:hAnsi="Segoe UI" w:cs="Segoe UI"/>
          <w:color w:val="000000" w:themeColor="text1"/>
          <w:sz w:val="20"/>
          <w:szCs w:val="20"/>
          <w:lang w:eastAsia="sl-SI"/>
        </w:rPr>
      </w:pPr>
      <w:r w:rsidRPr="00422B0C">
        <w:rPr>
          <w:rFonts w:ascii="Arial" w:eastAsia="Times New Roman" w:hAnsi="Arial" w:cs="Arial"/>
          <w:color w:val="000000" w:themeColor="text1"/>
          <w:sz w:val="20"/>
          <w:szCs w:val="20"/>
          <w:lang w:eastAsia="sl-SI"/>
        </w:rPr>
        <w:t> </w:t>
      </w:r>
    </w:p>
    <w:p w14:paraId="13D0C69F"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4FC06859"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19514481"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54F48FFF"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44D36ADA" w14:textId="77777777" w:rsidR="003679ED" w:rsidRPr="00422B0C" w:rsidRDefault="003679ED" w:rsidP="00367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7DB6FA11" w14:textId="77777777" w:rsidR="003679ED" w:rsidRPr="00422B0C" w:rsidRDefault="003679ED" w:rsidP="003679ED">
      <w:pPr>
        <w:spacing w:after="0"/>
        <w:jc w:val="both"/>
        <w:rPr>
          <w:rFonts w:ascii="Arial" w:hAnsi="Arial" w:cs="Arial"/>
          <w:i/>
          <w:sz w:val="20"/>
          <w:szCs w:val="20"/>
        </w:rPr>
      </w:pPr>
    </w:p>
    <w:p w14:paraId="0F8A4B00" w14:textId="77777777" w:rsidR="003679ED" w:rsidRPr="00422B0C" w:rsidRDefault="003679ED" w:rsidP="0072237D">
      <w:pPr>
        <w:spacing w:before="225" w:after="225" w:line="240" w:lineRule="auto"/>
        <w:jc w:val="both"/>
        <w:rPr>
          <w:rFonts w:ascii="Arial" w:hAnsi="Arial" w:cs="Arial"/>
          <w:i/>
          <w:color w:val="000000" w:themeColor="text1"/>
          <w:sz w:val="20"/>
          <w:szCs w:val="20"/>
        </w:rPr>
      </w:pPr>
    </w:p>
    <w:p w14:paraId="7E5C40B4"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79250FC6"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706EB2A4" w14:textId="77777777" w:rsidR="004805DE" w:rsidRDefault="004805DE" w:rsidP="0072237D">
      <w:pPr>
        <w:spacing w:before="225" w:after="225" w:line="240" w:lineRule="auto"/>
        <w:jc w:val="both"/>
        <w:rPr>
          <w:rFonts w:ascii="Arial" w:hAnsi="Arial" w:cs="Arial"/>
          <w:i/>
          <w:color w:val="000000" w:themeColor="text1"/>
          <w:sz w:val="20"/>
          <w:szCs w:val="20"/>
        </w:rPr>
      </w:pPr>
    </w:p>
    <w:p w14:paraId="3C2D313E" w14:textId="77777777" w:rsidR="00F77DBC" w:rsidRDefault="00F77DBC" w:rsidP="0072237D">
      <w:pPr>
        <w:spacing w:before="225" w:after="225" w:line="240" w:lineRule="auto"/>
        <w:jc w:val="both"/>
        <w:rPr>
          <w:rFonts w:ascii="Arial" w:hAnsi="Arial" w:cs="Arial"/>
          <w:i/>
          <w:color w:val="000000" w:themeColor="text1"/>
          <w:sz w:val="20"/>
          <w:szCs w:val="20"/>
        </w:rPr>
      </w:pPr>
    </w:p>
    <w:p w14:paraId="67E1260C" w14:textId="77777777" w:rsidR="00F77DBC" w:rsidRPr="00422B0C" w:rsidRDefault="00F77DBC" w:rsidP="0072237D">
      <w:pPr>
        <w:spacing w:before="225" w:after="225" w:line="240" w:lineRule="auto"/>
        <w:jc w:val="both"/>
        <w:rPr>
          <w:rFonts w:ascii="Arial" w:hAnsi="Arial" w:cs="Arial"/>
          <w:i/>
          <w:color w:val="000000" w:themeColor="text1"/>
          <w:sz w:val="20"/>
          <w:szCs w:val="20"/>
        </w:rPr>
      </w:pPr>
    </w:p>
    <w:p w14:paraId="2FC17B9B" w14:textId="53B6A416" w:rsidR="003F62F5" w:rsidRPr="00422B0C" w:rsidRDefault="003F62F5" w:rsidP="003F62F5">
      <w:pPr>
        <w:spacing w:before="225" w:after="225" w:line="240" w:lineRule="auto"/>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17</w:t>
      </w:r>
    </w:p>
    <w:p w14:paraId="7866229E" w14:textId="77777777" w:rsidR="009B45A1" w:rsidRPr="00422B0C" w:rsidRDefault="009B45A1" w:rsidP="0072237D">
      <w:pPr>
        <w:spacing w:before="225" w:after="225" w:line="240" w:lineRule="auto"/>
        <w:jc w:val="both"/>
        <w:rPr>
          <w:rFonts w:ascii="Arial" w:hAnsi="Arial" w:cs="Arial"/>
          <w:i/>
          <w:color w:val="000000" w:themeColor="text1"/>
          <w:sz w:val="20"/>
          <w:szCs w:val="20"/>
        </w:rPr>
      </w:pPr>
    </w:p>
    <w:p w14:paraId="5309DBE6" w14:textId="77777777" w:rsidR="00DD2413" w:rsidRPr="00F77DBC" w:rsidRDefault="00DD2413" w:rsidP="00DD2413">
      <w:pPr>
        <w:pStyle w:val="Naslov3"/>
        <w:jc w:val="center"/>
        <w:rPr>
          <w:rFonts w:ascii="Arial" w:hAnsi="Arial" w:cs="Arial"/>
          <w:color w:val="auto"/>
          <w:u w:val="single"/>
        </w:rPr>
      </w:pPr>
      <w:bookmarkStart w:id="25" w:name="_Toc488833234"/>
      <w:bookmarkStart w:id="26" w:name="_Toc150864733"/>
      <w:r w:rsidRPr="00F77DBC">
        <w:rPr>
          <w:rFonts w:ascii="Arial" w:hAnsi="Arial" w:cs="Arial"/>
          <w:color w:val="auto"/>
          <w:u w:val="single"/>
        </w:rPr>
        <w:t>IZJAVA PONUDNIKA O IZPOLNJEVANJU ZAHTEVANIH POGOJEV</w:t>
      </w:r>
      <w:bookmarkEnd w:id="25"/>
      <w:bookmarkEnd w:id="26"/>
    </w:p>
    <w:p w14:paraId="3C45E0FE" w14:textId="77777777" w:rsidR="00DD2413" w:rsidRPr="00422B0C" w:rsidRDefault="00DD2413" w:rsidP="00DD2413">
      <w:pPr>
        <w:rPr>
          <w:sz w:val="20"/>
          <w:szCs w:val="20"/>
        </w:rPr>
      </w:pPr>
    </w:p>
    <w:p w14:paraId="5FD55354" w14:textId="6ED79347" w:rsidR="00DD2413" w:rsidRPr="00422B0C" w:rsidRDefault="00DD2413" w:rsidP="00DD2413">
      <w:pPr>
        <w:rPr>
          <w:rFonts w:ascii="Arial" w:hAnsi="Arial" w:cs="Arial"/>
          <w:sz w:val="20"/>
          <w:szCs w:val="20"/>
        </w:rPr>
      </w:pPr>
      <w:r w:rsidRPr="00422B0C">
        <w:rPr>
          <w:rFonts w:ascii="Arial" w:hAnsi="Arial" w:cs="Arial"/>
          <w:sz w:val="20"/>
          <w:szCs w:val="20"/>
        </w:rPr>
        <w:t xml:space="preserve">Za </w:t>
      </w:r>
      <w:r w:rsidRPr="000D2505">
        <w:rPr>
          <w:rFonts w:ascii="Arial" w:hAnsi="Arial" w:cs="Arial"/>
          <w:color w:val="000000" w:themeColor="text1"/>
          <w:sz w:val="20"/>
          <w:szCs w:val="20"/>
        </w:rPr>
        <w:t>javno naročilo</w:t>
      </w:r>
      <w:r w:rsidRPr="000D2505">
        <w:rPr>
          <w:rFonts w:ascii="Arial" w:hAnsi="Arial" w:cs="Arial"/>
          <w:b/>
          <w:color w:val="000000" w:themeColor="text1"/>
          <w:sz w:val="20"/>
          <w:szCs w:val="20"/>
        </w:rPr>
        <w:t xml:space="preserve"> »</w:t>
      </w:r>
      <w:r w:rsidR="004805DE" w:rsidRPr="000D2505">
        <w:rPr>
          <w:rFonts w:ascii="Arial" w:hAnsi="Arial" w:cs="Arial"/>
          <w:b/>
          <w:color w:val="000000" w:themeColor="text1"/>
          <w:sz w:val="20"/>
          <w:szCs w:val="20"/>
        </w:rPr>
        <w:t>Asfaltiranje cest v okviru rednega vzdrževanja občinskih cest v Mestni občini Velenje</w:t>
      </w:r>
      <w:r w:rsidRPr="000D2505">
        <w:rPr>
          <w:rFonts w:ascii="Arial" w:hAnsi="Arial" w:cs="Arial"/>
          <w:b/>
          <w:color w:val="000000" w:themeColor="text1"/>
          <w:sz w:val="20"/>
          <w:szCs w:val="20"/>
        </w:rPr>
        <w:t>«</w:t>
      </w:r>
    </w:p>
    <w:tbl>
      <w:tblPr>
        <w:tblW w:w="8821" w:type="dxa"/>
        <w:tblInd w:w="183" w:type="dxa"/>
        <w:tblLook w:val="01E0" w:firstRow="1" w:lastRow="1" w:firstColumn="1" w:lastColumn="1" w:noHBand="0" w:noVBand="0"/>
      </w:tblPr>
      <w:tblGrid>
        <w:gridCol w:w="4536"/>
        <w:gridCol w:w="4285"/>
      </w:tblGrid>
      <w:tr w:rsidR="00DD2413" w:rsidRPr="00422B0C" w14:paraId="5ECFDF1B" w14:textId="77777777" w:rsidTr="00230FE9">
        <w:trPr>
          <w:trHeight w:val="550"/>
        </w:trPr>
        <w:tc>
          <w:tcPr>
            <w:tcW w:w="4536" w:type="dxa"/>
            <w:tcBorders>
              <w:bottom w:val="single" w:sz="4" w:space="0" w:color="auto"/>
            </w:tcBorders>
            <w:vAlign w:val="bottom"/>
          </w:tcPr>
          <w:p w14:paraId="15EA9C4E" w14:textId="77777777" w:rsidR="00DD2413" w:rsidRPr="00422B0C" w:rsidRDefault="00DD2413">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647B0731" w14:textId="77777777" w:rsidR="00DD2413" w:rsidRPr="00422B0C" w:rsidRDefault="00DD2413">
            <w:pPr>
              <w:autoSpaceDE w:val="0"/>
              <w:autoSpaceDN w:val="0"/>
              <w:adjustRightInd w:val="0"/>
              <w:spacing w:before="120" w:after="0" w:line="240" w:lineRule="auto"/>
              <w:ind w:right="380"/>
              <w:rPr>
                <w:rFonts w:ascii="Arial" w:eastAsia="Times New Roman" w:hAnsi="Arial" w:cs="Arial"/>
                <w:b/>
                <w:bCs/>
                <w:sz w:val="20"/>
                <w:szCs w:val="20"/>
                <w:lang w:eastAsia="sl-SI"/>
              </w:rPr>
            </w:pPr>
            <w:r w:rsidRPr="00422B0C">
              <w:rPr>
                <w:rFonts w:ascii="Arial" w:eastAsia="Times New Roman" w:hAnsi="Arial" w:cs="Arial"/>
                <w:b/>
                <w:bCs/>
                <w:sz w:val="20"/>
                <w:szCs w:val="20"/>
                <w:lang w:eastAsia="sl-SI"/>
              </w:rPr>
              <w:t>(naziv ponudnika)</w:t>
            </w:r>
          </w:p>
        </w:tc>
      </w:tr>
      <w:tr w:rsidR="00DD2413" w:rsidRPr="00422B0C" w14:paraId="13E82814" w14:textId="77777777" w:rsidTr="00230FE9">
        <w:trPr>
          <w:trHeight w:val="550"/>
        </w:trPr>
        <w:tc>
          <w:tcPr>
            <w:tcW w:w="4536" w:type="dxa"/>
            <w:tcBorders>
              <w:top w:val="single" w:sz="4" w:space="0" w:color="auto"/>
              <w:bottom w:val="single" w:sz="4" w:space="0" w:color="auto"/>
            </w:tcBorders>
            <w:vAlign w:val="bottom"/>
          </w:tcPr>
          <w:p w14:paraId="67AEF5C2" w14:textId="77777777" w:rsidR="00DD2413" w:rsidRPr="00422B0C" w:rsidRDefault="00DD2413">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4285" w:type="dxa"/>
            <w:vAlign w:val="bottom"/>
          </w:tcPr>
          <w:p w14:paraId="3E170358" w14:textId="77777777" w:rsidR="00DD2413" w:rsidRPr="00422B0C" w:rsidRDefault="00DD2413">
            <w:pPr>
              <w:autoSpaceDE w:val="0"/>
              <w:autoSpaceDN w:val="0"/>
              <w:adjustRightInd w:val="0"/>
              <w:spacing w:before="120" w:after="0" w:line="240" w:lineRule="auto"/>
              <w:ind w:right="380"/>
              <w:rPr>
                <w:rFonts w:ascii="Arial" w:eastAsia="Times New Roman" w:hAnsi="Arial" w:cs="Arial"/>
                <w:b/>
                <w:bCs/>
                <w:sz w:val="20"/>
                <w:szCs w:val="20"/>
                <w:lang w:eastAsia="sl-SI"/>
              </w:rPr>
            </w:pPr>
            <w:r w:rsidRPr="00422B0C">
              <w:rPr>
                <w:rFonts w:ascii="Arial" w:eastAsia="Times New Roman" w:hAnsi="Arial" w:cs="Arial"/>
                <w:b/>
                <w:bCs/>
                <w:sz w:val="20"/>
                <w:szCs w:val="20"/>
                <w:lang w:eastAsia="sl-SI"/>
              </w:rPr>
              <w:t>(naslov)</w:t>
            </w:r>
          </w:p>
        </w:tc>
      </w:tr>
    </w:tbl>
    <w:p w14:paraId="018771AD" w14:textId="77777777" w:rsidR="008F7D67" w:rsidRPr="00422B0C" w:rsidRDefault="008F7D67" w:rsidP="008F7D67">
      <w:pPr>
        <w:tabs>
          <w:tab w:val="left" w:pos="3686"/>
        </w:tabs>
        <w:spacing w:after="0" w:line="240" w:lineRule="auto"/>
        <w:rPr>
          <w:rFonts w:ascii="Arial" w:eastAsia="Times New Roman" w:hAnsi="Arial" w:cs="Arial"/>
          <w:b/>
          <w:sz w:val="20"/>
          <w:szCs w:val="20"/>
          <w:lang w:eastAsia="sl-SI"/>
        </w:rPr>
      </w:pPr>
    </w:p>
    <w:p w14:paraId="6ADACFF2" w14:textId="77777777" w:rsidR="008F7D67" w:rsidRPr="00422B0C" w:rsidRDefault="008F7D67" w:rsidP="008F7D67">
      <w:pPr>
        <w:tabs>
          <w:tab w:val="left" w:pos="3686"/>
        </w:tabs>
        <w:spacing w:after="0" w:line="240" w:lineRule="auto"/>
        <w:rPr>
          <w:rFonts w:ascii="Arial" w:eastAsia="Times New Roman" w:hAnsi="Arial" w:cs="Arial"/>
          <w:b/>
          <w:sz w:val="20"/>
          <w:szCs w:val="20"/>
          <w:lang w:eastAsia="sl-SI"/>
        </w:rPr>
      </w:pPr>
    </w:p>
    <w:p w14:paraId="28D4C384" w14:textId="624A4F9F" w:rsidR="008F7D67" w:rsidRPr="00422B0C" w:rsidRDefault="008F7D67" w:rsidP="008F7D67">
      <w:pPr>
        <w:tabs>
          <w:tab w:val="left" w:pos="3686"/>
        </w:tabs>
        <w:spacing w:after="0" w:line="240" w:lineRule="auto"/>
        <w:rPr>
          <w:rFonts w:ascii="Arial" w:eastAsia="Times New Roman" w:hAnsi="Arial" w:cs="Arial"/>
          <w:b/>
          <w:sz w:val="20"/>
          <w:szCs w:val="20"/>
          <w:lang w:eastAsia="sl-SI"/>
        </w:rPr>
      </w:pPr>
      <w:r w:rsidRPr="00422B0C">
        <w:rPr>
          <w:rFonts w:ascii="Arial" w:eastAsia="Times New Roman" w:hAnsi="Arial" w:cs="Arial"/>
          <w:b/>
          <w:sz w:val="20"/>
          <w:szCs w:val="20"/>
          <w:lang w:eastAsia="sl-SI"/>
        </w:rPr>
        <w:t xml:space="preserve">Izjavljamo: </w:t>
      </w:r>
    </w:p>
    <w:p w14:paraId="67FCE9FF" w14:textId="77777777" w:rsidR="008F7D67" w:rsidRPr="00422B0C" w:rsidRDefault="008F7D67" w:rsidP="008F7D67">
      <w:pPr>
        <w:tabs>
          <w:tab w:val="left" w:pos="3686"/>
        </w:tabs>
        <w:spacing w:after="0" w:line="240" w:lineRule="auto"/>
        <w:rPr>
          <w:rFonts w:ascii="Arial" w:eastAsia="Times New Roman" w:hAnsi="Arial" w:cs="Arial"/>
          <w:b/>
          <w:sz w:val="20"/>
          <w:szCs w:val="20"/>
          <w:lang w:eastAsia="sl-SI"/>
        </w:rPr>
      </w:pPr>
    </w:p>
    <w:p w14:paraId="0DCBB292" w14:textId="77777777" w:rsidR="00DD2413" w:rsidRPr="00422B0C" w:rsidRDefault="00DD2413" w:rsidP="008F7D67">
      <w:pPr>
        <w:numPr>
          <w:ilvl w:val="0"/>
          <w:numId w:val="33"/>
        </w:numPr>
        <w:spacing w:after="0" w:line="240" w:lineRule="auto"/>
        <w:ind w:left="714" w:hanging="357"/>
        <w:jc w:val="both"/>
        <w:rPr>
          <w:rFonts w:ascii="Arial" w:hAnsi="Arial" w:cs="Arial"/>
          <w:sz w:val="20"/>
          <w:szCs w:val="20"/>
        </w:rPr>
      </w:pPr>
      <w:r w:rsidRPr="00422B0C">
        <w:rPr>
          <w:rFonts w:ascii="Arial" w:hAnsi="Arial" w:cs="Arial"/>
          <w:sz w:val="20"/>
          <w:szCs w:val="20"/>
        </w:rPr>
        <w:t>da smo zanesljiv ponudnik, sposoben upravljanja, z izkušnjami, ugledom in zaposlenimi, ki so sposobni izvesti razpisana dela v roku, določenem s to razpisno dokumentacijo v zvezi z oddajo javnega naročila;</w:t>
      </w:r>
    </w:p>
    <w:p w14:paraId="1D8B44EE" w14:textId="491ED2D2" w:rsidR="00DD2413" w:rsidRPr="00422B0C" w:rsidRDefault="00DD2413" w:rsidP="008F7D67">
      <w:pPr>
        <w:pStyle w:val="Odstavekseznama"/>
        <w:numPr>
          <w:ilvl w:val="0"/>
          <w:numId w:val="33"/>
        </w:numPr>
        <w:spacing w:before="60" w:after="0" w:line="264" w:lineRule="auto"/>
        <w:jc w:val="both"/>
        <w:rPr>
          <w:rFonts w:ascii="Arial" w:hAnsi="Arial" w:cs="Arial"/>
          <w:sz w:val="20"/>
          <w:szCs w:val="20"/>
        </w:rPr>
      </w:pPr>
      <w:r w:rsidRPr="00422B0C">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del, ki so predmet tega JN in zaključek del, s katero bomo lahko zagotovili strokovno, kvalitetno in pravočasno izvedbo javnega naročila za katerega dajemo ponudbo, v skladu z vsemi zahtevami naročnika iz dokumentacije o javnem naročilu,</w:t>
      </w:r>
    </w:p>
    <w:p w14:paraId="6B5EBBDD" w14:textId="622D17DF" w:rsidR="00DD2413" w:rsidRPr="00422B0C" w:rsidRDefault="00DD2413" w:rsidP="00DD2413">
      <w:pPr>
        <w:pStyle w:val="Odstavekseznama"/>
        <w:numPr>
          <w:ilvl w:val="0"/>
          <w:numId w:val="33"/>
        </w:numPr>
        <w:spacing w:before="60" w:after="0" w:line="264" w:lineRule="auto"/>
        <w:jc w:val="both"/>
        <w:rPr>
          <w:rFonts w:ascii="Arial" w:hAnsi="Arial" w:cs="Arial"/>
          <w:sz w:val="20"/>
          <w:szCs w:val="20"/>
        </w:rPr>
      </w:pPr>
      <w:r w:rsidRPr="00422B0C">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2C59F657" w14:textId="31FD6F78" w:rsidR="00DD2413" w:rsidRPr="00422B0C" w:rsidRDefault="00DD2413" w:rsidP="008F7D67">
      <w:pPr>
        <w:numPr>
          <w:ilvl w:val="0"/>
          <w:numId w:val="33"/>
        </w:numPr>
        <w:spacing w:after="0" w:line="240" w:lineRule="auto"/>
        <w:ind w:left="714" w:hanging="357"/>
        <w:jc w:val="both"/>
        <w:rPr>
          <w:rFonts w:ascii="Arial" w:hAnsi="Arial" w:cs="Arial"/>
          <w:sz w:val="20"/>
          <w:szCs w:val="20"/>
        </w:rPr>
      </w:pPr>
      <w:r w:rsidRPr="00422B0C">
        <w:rPr>
          <w:rFonts w:ascii="Arial" w:hAnsi="Arial" w:cs="Arial"/>
          <w:sz w:val="20"/>
          <w:szCs w:val="20"/>
        </w:rPr>
        <w:t>smo seznanjeni s terenskimi razmerami, kjer bo potekal</w:t>
      </w:r>
      <w:r w:rsidR="00D44F77" w:rsidRPr="00422B0C">
        <w:rPr>
          <w:rFonts w:ascii="Arial" w:hAnsi="Arial" w:cs="Arial"/>
          <w:sz w:val="20"/>
          <w:szCs w:val="20"/>
        </w:rPr>
        <w:t>o asfaltiranje</w:t>
      </w:r>
      <w:r w:rsidRPr="00422B0C">
        <w:rPr>
          <w:rFonts w:ascii="Arial" w:hAnsi="Arial" w:cs="Arial"/>
          <w:sz w:val="20"/>
          <w:szCs w:val="20"/>
        </w:rPr>
        <w:t xml:space="preserve"> občinskih cest in iz tega naslova ne bomo imeli dodatnih zahtev do naročnika;</w:t>
      </w:r>
    </w:p>
    <w:p w14:paraId="0E38F4F9" w14:textId="0224E991" w:rsidR="00DD2413" w:rsidRPr="00422B0C" w:rsidRDefault="00DD2413" w:rsidP="008F7D67">
      <w:pPr>
        <w:numPr>
          <w:ilvl w:val="0"/>
          <w:numId w:val="33"/>
        </w:numPr>
        <w:spacing w:before="60" w:after="0" w:line="264" w:lineRule="auto"/>
        <w:contextualSpacing/>
        <w:jc w:val="both"/>
        <w:rPr>
          <w:rFonts w:ascii="Arial" w:hAnsi="Arial" w:cs="Arial"/>
          <w:sz w:val="20"/>
          <w:szCs w:val="20"/>
        </w:rPr>
      </w:pPr>
      <w:r w:rsidRPr="00422B0C">
        <w:rPr>
          <w:rFonts w:ascii="Arial" w:hAnsi="Arial" w:cs="Arial"/>
          <w:sz w:val="20"/>
          <w:szCs w:val="20"/>
        </w:rPr>
        <w:t>zaposlujemo oziroma pogodbeno sodelujemo z ustrezno usposobljenimi strokovnimi delavci, ki bodo sposobni izvesti naročilo skladno z zahtevami naročnika,</w:t>
      </w:r>
    </w:p>
    <w:p w14:paraId="2F13262F" w14:textId="115FE667" w:rsidR="00DD2413" w:rsidRPr="00422B0C" w:rsidRDefault="00DD2413" w:rsidP="00DD2413">
      <w:pPr>
        <w:numPr>
          <w:ilvl w:val="0"/>
          <w:numId w:val="33"/>
        </w:numPr>
        <w:spacing w:before="60" w:after="0" w:line="264" w:lineRule="auto"/>
        <w:contextualSpacing/>
        <w:jc w:val="both"/>
        <w:rPr>
          <w:rFonts w:ascii="Arial" w:hAnsi="Arial" w:cs="Arial"/>
          <w:sz w:val="20"/>
          <w:szCs w:val="20"/>
        </w:rPr>
      </w:pPr>
      <w:r w:rsidRPr="00422B0C">
        <w:rPr>
          <w:rFonts w:ascii="Arial" w:hAnsi="Arial" w:cs="Arial"/>
          <w:sz w:val="20"/>
          <w:szCs w:val="20"/>
        </w:rPr>
        <w:t>vsi delavci izpolnjujejo pogoje za opravljanje posameznih del, ki so predmet tega JN in ki izhajajo iz veljavnih predpisov, ki urejajo področje gradenj in ostalih predpisov, ki urejajo področje predmeta javnega naročila,</w:t>
      </w:r>
    </w:p>
    <w:p w14:paraId="548178E8" w14:textId="6138C6DB" w:rsidR="00DD2413" w:rsidRPr="00422B0C" w:rsidRDefault="00DD2413" w:rsidP="00DD2413">
      <w:pPr>
        <w:numPr>
          <w:ilvl w:val="0"/>
          <w:numId w:val="33"/>
        </w:numPr>
        <w:spacing w:before="60" w:after="0" w:line="264" w:lineRule="auto"/>
        <w:contextualSpacing/>
        <w:jc w:val="both"/>
        <w:rPr>
          <w:rFonts w:ascii="Arial" w:hAnsi="Arial" w:cs="Arial"/>
          <w:sz w:val="20"/>
          <w:szCs w:val="20"/>
        </w:rPr>
      </w:pPr>
      <w:r w:rsidRPr="00422B0C">
        <w:rPr>
          <w:rFonts w:ascii="Arial" w:hAnsi="Arial" w:cs="Arial"/>
          <w:sz w:val="20"/>
          <w:szCs w:val="20"/>
        </w:rPr>
        <w:t>glede na investicijo, ki je predmet javnega naročila razpolagamo z delavci, ki so usposobljeni za dela, ki so predmet tega JN,</w:t>
      </w:r>
    </w:p>
    <w:p w14:paraId="083E64D4" w14:textId="2EA37D1E" w:rsidR="00DD2413" w:rsidRPr="00422B0C" w:rsidRDefault="00DD2413" w:rsidP="00DD2413">
      <w:pPr>
        <w:numPr>
          <w:ilvl w:val="0"/>
          <w:numId w:val="33"/>
        </w:numPr>
        <w:spacing w:before="60" w:after="0" w:line="264" w:lineRule="auto"/>
        <w:contextualSpacing/>
        <w:jc w:val="both"/>
        <w:rPr>
          <w:rFonts w:ascii="Arial" w:hAnsi="Arial" w:cs="Arial"/>
          <w:sz w:val="20"/>
          <w:szCs w:val="20"/>
        </w:rPr>
      </w:pPr>
      <w:r w:rsidRPr="00422B0C">
        <w:rPr>
          <w:rFonts w:ascii="Arial" w:hAnsi="Arial" w:cs="Arial"/>
          <w:sz w:val="20"/>
          <w:szCs w:val="20"/>
        </w:rPr>
        <w:t xml:space="preserve">bomo v celoti prevzeli vso odgovornost za varnost delavcev in ostalih oseb na gradbišču ter mimoidočih, </w:t>
      </w:r>
    </w:p>
    <w:p w14:paraId="57600CE6" w14:textId="00959DDD" w:rsidR="00DD2413" w:rsidRPr="00422B0C" w:rsidRDefault="00DD2413" w:rsidP="00AD2CB9">
      <w:pPr>
        <w:numPr>
          <w:ilvl w:val="0"/>
          <w:numId w:val="33"/>
        </w:numPr>
        <w:spacing w:before="60" w:after="0" w:line="264" w:lineRule="auto"/>
        <w:contextualSpacing/>
        <w:jc w:val="both"/>
        <w:rPr>
          <w:rFonts w:ascii="Arial" w:hAnsi="Arial" w:cs="Arial"/>
          <w:strike/>
          <w:sz w:val="20"/>
          <w:szCs w:val="20"/>
        </w:rPr>
      </w:pPr>
      <w:r w:rsidRPr="00422B0C">
        <w:rPr>
          <w:rFonts w:ascii="Arial" w:hAnsi="Arial" w:cs="Arial"/>
          <w:sz w:val="20"/>
          <w:szCs w:val="20"/>
        </w:rPr>
        <w:t>bomo zagotovili optimalno število dnevno potrebnih delavcev na gradbišč</w:t>
      </w:r>
      <w:r w:rsidR="0081299A" w:rsidRPr="00422B0C">
        <w:rPr>
          <w:rFonts w:ascii="Arial" w:hAnsi="Arial" w:cs="Arial"/>
          <w:sz w:val="20"/>
          <w:szCs w:val="20"/>
        </w:rPr>
        <w:t>ih</w:t>
      </w:r>
      <w:r w:rsidRPr="00422B0C">
        <w:rPr>
          <w:rFonts w:ascii="Arial" w:hAnsi="Arial" w:cs="Arial"/>
          <w:sz w:val="20"/>
          <w:szCs w:val="20"/>
        </w:rPr>
        <w:t xml:space="preserve"> tako, da bo izvedba del potekala v skladu z zahtevami naročnika in v vseh predvidenih rokih, kot bodo izhajali iz terminskega plana izvedbe del</w:t>
      </w:r>
      <w:r w:rsidR="00B02CF4" w:rsidRPr="00422B0C">
        <w:rPr>
          <w:rFonts w:ascii="Arial" w:hAnsi="Arial" w:cs="Arial"/>
          <w:sz w:val="20"/>
          <w:szCs w:val="20"/>
        </w:rPr>
        <w:t>.</w:t>
      </w:r>
    </w:p>
    <w:tbl>
      <w:tblPr>
        <w:tblStyle w:val="NormalTablePHPDOCX"/>
        <w:tblW w:w="5000" w:type="pct"/>
        <w:tblLook w:val="04A0" w:firstRow="1" w:lastRow="0" w:firstColumn="1" w:lastColumn="0" w:noHBand="0" w:noVBand="1"/>
      </w:tblPr>
      <w:tblGrid>
        <w:gridCol w:w="4182"/>
        <w:gridCol w:w="4888"/>
      </w:tblGrid>
      <w:tr w:rsidR="00DD2413" w:rsidRPr="00422B0C" w14:paraId="1FA3E2B7" w14:textId="77777777">
        <w:tc>
          <w:tcPr>
            <w:tcW w:w="2500" w:type="pct"/>
            <w:tcMar>
              <w:top w:w="75" w:type="dxa"/>
              <w:bottom w:w="75" w:type="dxa"/>
            </w:tcMar>
            <w:vAlign w:val="center"/>
          </w:tcPr>
          <w:p w14:paraId="1ADBBABC" w14:textId="77777777" w:rsidR="00DD2413" w:rsidRPr="00422B0C" w:rsidRDefault="00DD2413">
            <w:pPr>
              <w:jc w:val="both"/>
              <w:rPr>
                <w:rFonts w:ascii="Arial" w:hAnsi="Arial" w:cs="Arial"/>
                <w:sz w:val="20"/>
                <w:szCs w:val="20"/>
              </w:rPr>
            </w:pPr>
          </w:p>
        </w:tc>
        <w:tc>
          <w:tcPr>
            <w:tcW w:w="0" w:type="auto"/>
            <w:tcMar>
              <w:top w:w="75" w:type="dxa"/>
              <w:bottom w:w="75" w:type="dxa"/>
            </w:tcMar>
            <w:vAlign w:val="center"/>
          </w:tcPr>
          <w:p w14:paraId="7A977657" w14:textId="77777777" w:rsidR="00DD2413" w:rsidRPr="00422B0C" w:rsidRDefault="00DD2413">
            <w:pPr>
              <w:jc w:val="both"/>
              <w:rPr>
                <w:rFonts w:ascii="Arial" w:hAnsi="Arial" w:cs="Arial"/>
                <w:sz w:val="20"/>
                <w:szCs w:val="20"/>
              </w:rPr>
            </w:pPr>
          </w:p>
        </w:tc>
      </w:tr>
      <w:tr w:rsidR="00DD2413" w:rsidRPr="00422B0C" w14:paraId="7161B28B" w14:textId="77777777">
        <w:tc>
          <w:tcPr>
            <w:tcW w:w="2500" w:type="pct"/>
            <w:hideMark/>
          </w:tcPr>
          <w:p w14:paraId="6D3D4ABD" w14:textId="77777777" w:rsidR="00DD2413" w:rsidRPr="00422B0C" w:rsidRDefault="00DD2413">
            <w:pPr>
              <w:jc w:val="both"/>
              <w:rPr>
                <w:rFonts w:ascii="Arial" w:hAnsi="Arial" w:cs="Arial"/>
                <w:position w:val="-2"/>
                <w:sz w:val="20"/>
                <w:szCs w:val="20"/>
              </w:rPr>
            </w:pPr>
          </w:p>
          <w:p w14:paraId="636920B4" w14:textId="77777777" w:rsidR="00DD2413" w:rsidRPr="00422B0C" w:rsidRDefault="00DD2413">
            <w:pPr>
              <w:jc w:val="both"/>
              <w:rPr>
                <w:rFonts w:ascii="Arial" w:hAnsi="Arial" w:cs="Arial"/>
                <w:sz w:val="20"/>
                <w:szCs w:val="20"/>
              </w:rPr>
            </w:pPr>
            <w:r w:rsidRPr="00422B0C">
              <w:rPr>
                <w:rFonts w:ascii="Arial" w:hAnsi="Arial" w:cs="Arial"/>
                <w:position w:val="-2"/>
                <w:sz w:val="20"/>
                <w:szCs w:val="20"/>
              </w:rPr>
              <w:t>Kraj in datum:</w:t>
            </w:r>
          </w:p>
        </w:tc>
        <w:tc>
          <w:tcPr>
            <w:tcW w:w="0" w:type="auto"/>
            <w:hideMark/>
          </w:tcPr>
          <w:p w14:paraId="531896E5" w14:textId="77777777" w:rsidR="00DD2413" w:rsidRPr="00422B0C" w:rsidRDefault="00DD2413">
            <w:pPr>
              <w:jc w:val="both"/>
              <w:rPr>
                <w:rFonts w:ascii="Arial" w:hAnsi="Arial" w:cs="Arial"/>
                <w:sz w:val="20"/>
                <w:szCs w:val="20"/>
              </w:rPr>
            </w:pPr>
            <w:r w:rsidRPr="00422B0C">
              <w:rPr>
                <w:rFonts w:ascii="Arial" w:hAnsi="Arial" w:cs="Arial"/>
                <w:position w:val="-2"/>
                <w:sz w:val="20"/>
                <w:szCs w:val="20"/>
              </w:rPr>
              <w:t>Naziv:____________________________________</w:t>
            </w:r>
          </w:p>
        </w:tc>
      </w:tr>
      <w:tr w:rsidR="00DD2413" w:rsidRPr="00422B0C" w14:paraId="5EC73503" w14:textId="77777777">
        <w:tc>
          <w:tcPr>
            <w:tcW w:w="2500" w:type="pct"/>
            <w:hideMark/>
          </w:tcPr>
          <w:p w14:paraId="4C0B7927" w14:textId="77777777" w:rsidR="00DD2413" w:rsidRPr="00422B0C" w:rsidRDefault="00DD2413">
            <w:pPr>
              <w:jc w:val="both"/>
              <w:rPr>
                <w:rFonts w:ascii="Arial" w:hAnsi="Arial" w:cs="Arial"/>
                <w:position w:val="-2"/>
                <w:sz w:val="20"/>
                <w:szCs w:val="20"/>
              </w:rPr>
            </w:pPr>
            <w:r w:rsidRPr="00422B0C">
              <w:rPr>
                <w:rFonts w:ascii="Arial" w:hAnsi="Arial" w:cs="Arial"/>
                <w:position w:val="-2"/>
                <w:sz w:val="20"/>
                <w:szCs w:val="20"/>
              </w:rPr>
              <w:t>(žig)</w:t>
            </w:r>
          </w:p>
          <w:p w14:paraId="6F33B457" w14:textId="77777777" w:rsidR="00DD2413" w:rsidRPr="00422B0C" w:rsidRDefault="00DD2413">
            <w:pPr>
              <w:rPr>
                <w:rFonts w:ascii="Arial" w:hAnsi="Arial" w:cs="Arial"/>
                <w:position w:val="-2"/>
                <w:sz w:val="20"/>
                <w:szCs w:val="20"/>
              </w:rPr>
            </w:pPr>
          </w:p>
          <w:p w14:paraId="2D9A7261" w14:textId="77777777" w:rsidR="00DD2413" w:rsidRPr="00422B0C" w:rsidRDefault="00DD2413">
            <w:pPr>
              <w:rPr>
                <w:rFonts w:ascii="Arial" w:hAnsi="Arial" w:cs="Arial"/>
                <w:sz w:val="20"/>
                <w:szCs w:val="20"/>
              </w:rPr>
            </w:pPr>
          </w:p>
        </w:tc>
        <w:tc>
          <w:tcPr>
            <w:tcW w:w="0" w:type="auto"/>
            <w:hideMark/>
          </w:tcPr>
          <w:p w14:paraId="1922C7FC" w14:textId="77777777" w:rsidR="00DD2413" w:rsidRPr="00422B0C" w:rsidRDefault="00DD2413">
            <w:pPr>
              <w:jc w:val="both"/>
              <w:rPr>
                <w:rFonts w:ascii="Arial" w:hAnsi="Arial" w:cs="Arial"/>
                <w:sz w:val="20"/>
                <w:szCs w:val="20"/>
              </w:rPr>
            </w:pPr>
            <w:r w:rsidRPr="00422B0C">
              <w:rPr>
                <w:rFonts w:ascii="Arial" w:hAnsi="Arial" w:cs="Arial"/>
                <w:position w:val="-2"/>
                <w:sz w:val="20"/>
                <w:szCs w:val="20"/>
              </w:rPr>
              <w:t>__________________________________________</w:t>
            </w:r>
          </w:p>
          <w:p w14:paraId="665ED2BB" w14:textId="77777777" w:rsidR="00DD2413" w:rsidRPr="00422B0C" w:rsidRDefault="00DD2413">
            <w:pPr>
              <w:jc w:val="both"/>
              <w:rPr>
                <w:rFonts w:ascii="Arial" w:hAnsi="Arial" w:cs="Arial"/>
                <w:sz w:val="20"/>
                <w:szCs w:val="20"/>
              </w:rPr>
            </w:pPr>
            <w:r w:rsidRPr="00422B0C">
              <w:rPr>
                <w:rFonts w:ascii="Arial" w:hAnsi="Arial" w:cs="Arial"/>
                <w:position w:val="-2"/>
                <w:sz w:val="20"/>
                <w:szCs w:val="20"/>
              </w:rPr>
              <w:t>(Ime in priimek ter podpis)</w:t>
            </w:r>
          </w:p>
        </w:tc>
      </w:tr>
    </w:tbl>
    <w:p w14:paraId="1B498F35" w14:textId="77777777" w:rsidR="00DD2413" w:rsidRPr="00422B0C" w:rsidRDefault="00DD2413" w:rsidP="00DD2413">
      <w:pPr>
        <w:spacing w:after="0" w:line="240" w:lineRule="auto"/>
        <w:ind w:right="-2"/>
        <w:jc w:val="both"/>
        <w:rPr>
          <w:rFonts w:ascii="Arial" w:eastAsia="Times New Roman" w:hAnsi="Arial" w:cs="Arial"/>
          <w:i/>
          <w:sz w:val="20"/>
          <w:szCs w:val="20"/>
          <w:lang w:eastAsia="sl-SI"/>
        </w:rPr>
      </w:pPr>
    </w:p>
    <w:p w14:paraId="531E1514" w14:textId="181D9EF7" w:rsidR="003F62F5" w:rsidRPr="00422B0C" w:rsidRDefault="00DD2413" w:rsidP="008F7D67">
      <w:pPr>
        <w:spacing w:after="0" w:line="240" w:lineRule="auto"/>
        <w:ind w:right="-2"/>
        <w:jc w:val="both"/>
        <w:rPr>
          <w:rFonts w:ascii="Arial" w:hAnsi="Arial" w:cs="Arial"/>
          <w:i/>
          <w:sz w:val="20"/>
          <w:szCs w:val="20"/>
        </w:rPr>
      </w:pPr>
      <w:r w:rsidRPr="00422B0C">
        <w:rPr>
          <w:rFonts w:ascii="Arial" w:eastAsia="Times New Roman" w:hAnsi="Arial" w:cs="Arial"/>
          <w:i/>
          <w:sz w:val="20"/>
          <w:szCs w:val="20"/>
          <w:lang w:eastAsia="sl-SI"/>
        </w:rPr>
        <w:t>Opomba: Obrazec izpolni ponudnik oziroma vodilni ponudnik v ponudbi skupine ponudnikov.</w:t>
      </w:r>
    </w:p>
    <w:p w14:paraId="189BC561" w14:textId="77777777" w:rsidR="00F344E0" w:rsidRDefault="00F344E0" w:rsidP="0072237D">
      <w:pPr>
        <w:spacing w:before="225" w:after="225" w:line="240" w:lineRule="auto"/>
        <w:jc w:val="both"/>
        <w:rPr>
          <w:rFonts w:ascii="Arial" w:hAnsi="Arial" w:cs="Arial"/>
          <w:i/>
          <w:color w:val="000000" w:themeColor="text1"/>
          <w:sz w:val="20"/>
          <w:szCs w:val="20"/>
        </w:rPr>
      </w:pPr>
    </w:p>
    <w:p w14:paraId="4D3AD113" w14:textId="77777777" w:rsidR="00F344E0" w:rsidRDefault="00F344E0" w:rsidP="0072237D">
      <w:pPr>
        <w:spacing w:before="225" w:after="225" w:line="240" w:lineRule="auto"/>
        <w:jc w:val="both"/>
        <w:rPr>
          <w:rFonts w:ascii="Arial" w:hAnsi="Arial" w:cs="Arial"/>
          <w:i/>
          <w:color w:val="000000" w:themeColor="text1"/>
          <w:sz w:val="20"/>
          <w:szCs w:val="20"/>
        </w:rPr>
      </w:pPr>
    </w:p>
    <w:p w14:paraId="25E7B0AF" w14:textId="2AEFD13D" w:rsidR="00731A23" w:rsidRPr="00422B0C" w:rsidRDefault="0072237D" w:rsidP="0072237D">
      <w:pPr>
        <w:spacing w:before="225" w:after="225" w:line="240" w:lineRule="auto"/>
        <w:jc w:val="both"/>
        <w:rPr>
          <w:rFonts w:ascii="Arial" w:hAnsi="Arial" w:cs="Arial"/>
          <w:i/>
          <w:color w:val="000000" w:themeColor="text1"/>
          <w:sz w:val="20"/>
          <w:szCs w:val="20"/>
        </w:rPr>
      </w:pPr>
      <w:r w:rsidRPr="00422B0C">
        <w:rPr>
          <w:rFonts w:ascii="Arial" w:hAnsi="Arial" w:cs="Arial"/>
          <w:i/>
          <w:color w:val="000000" w:themeColor="text1"/>
          <w:sz w:val="20"/>
          <w:szCs w:val="20"/>
        </w:rPr>
        <w:lastRenderedPageBreak/>
        <w:t>Obrazec št. 1</w:t>
      </w:r>
      <w:r w:rsidR="003F62F5" w:rsidRPr="00422B0C">
        <w:rPr>
          <w:rFonts w:ascii="Arial" w:hAnsi="Arial" w:cs="Arial"/>
          <w:i/>
          <w:color w:val="000000" w:themeColor="text1"/>
          <w:sz w:val="20"/>
          <w:szCs w:val="20"/>
        </w:rPr>
        <w:t>8</w:t>
      </w:r>
    </w:p>
    <w:p w14:paraId="11E9AD0C" w14:textId="77777777" w:rsidR="00731A23" w:rsidRPr="00F77DBC" w:rsidRDefault="00731A23" w:rsidP="00731A23">
      <w:pPr>
        <w:pStyle w:val="Naslov3"/>
        <w:jc w:val="center"/>
        <w:rPr>
          <w:rFonts w:ascii="Arial" w:hAnsi="Arial" w:cs="Arial"/>
          <w:color w:val="auto"/>
          <w:u w:val="single"/>
        </w:rPr>
      </w:pPr>
      <w:bookmarkStart w:id="27" w:name="_Toc207021507"/>
      <w:bookmarkStart w:id="28" w:name="_Hlk52437419"/>
      <w:r w:rsidRPr="00F77DBC">
        <w:rPr>
          <w:rFonts w:ascii="Arial" w:hAnsi="Arial" w:cs="Arial"/>
          <w:color w:val="auto"/>
          <w:u w:val="single"/>
        </w:rPr>
        <w:t>VZOREC OKVIRNEGA SPORAZUMA</w:t>
      </w:r>
      <w:bookmarkEnd w:id="27"/>
    </w:p>
    <w:p w14:paraId="4CA05AB5" w14:textId="30C6F594" w:rsidR="00731A23" w:rsidRPr="00422B0C" w:rsidRDefault="00731A23" w:rsidP="00731A23">
      <w:pPr>
        <w:spacing w:after="0" w:line="240" w:lineRule="auto"/>
        <w:ind w:right="964"/>
        <w:jc w:val="center"/>
        <w:rPr>
          <w:rFonts w:ascii="Arial" w:hAnsi="Arial" w:cs="Arial"/>
          <w:b/>
          <w:bCs/>
          <w:sz w:val="20"/>
          <w:szCs w:val="20"/>
        </w:rPr>
      </w:pPr>
      <w:r w:rsidRPr="00422B0C">
        <w:rPr>
          <w:rFonts w:ascii="Arial" w:hAnsi="Arial" w:cs="Arial"/>
          <w:b/>
          <w:bCs/>
          <w:sz w:val="20"/>
          <w:szCs w:val="20"/>
        </w:rPr>
        <w:t xml:space="preserve">OKVIRNI SPORAZUM št. …………… za </w:t>
      </w:r>
      <w:r w:rsidRPr="000D2505">
        <w:rPr>
          <w:rFonts w:ascii="Arial" w:hAnsi="Arial" w:cs="Arial"/>
          <w:b/>
          <w:color w:val="000000" w:themeColor="text1"/>
          <w:sz w:val="20"/>
          <w:szCs w:val="20"/>
        </w:rPr>
        <w:t>»</w:t>
      </w:r>
      <w:r w:rsidR="004805DE" w:rsidRPr="000D2505">
        <w:rPr>
          <w:rFonts w:ascii="Arial" w:hAnsi="Arial" w:cs="Arial"/>
          <w:b/>
          <w:color w:val="000000" w:themeColor="text1"/>
          <w:sz w:val="20"/>
          <w:szCs w:val="20"/>
        </w:rPr>
        <w:t>Asfaltiranje cest v okviru rednega vzdrževanja občinskih cest v Mestni občini Velenje</w:t>
      </w:r>
      <w:r w:rsidRPr="000D2505">
        <w:rPr>
          <w:rFonts w:ascii="Arial" w:hAnsi="Arial" w:cs="Arial"/>
          <w:b/>
          <w:color w:val="000000" w:themeColor="text1"/>
          <w:sz w:val="20"/>
          <w:szCs w:val="20"/>
        </w:rPr>
        <w:t>«</w:t>
      </w:r>
    </w:p>
    <w:p w14:paraId="3EC4B82E" w14:textId="77777777" w:rsidR="00731A23" w:rsidRPr="00422B0C" w:rsidRDefault="00731A23" w:rsidP="00731A23">
      <w:pPr>
        <w:spacing w:after="0" w:line="240" w:lineRule="auto"/>
        <w:ind w:right="964"/>
        <w:jc w:val="center"/>
        <w:rPr>
          <w:rFonts w:ascii="Arial" w:hAnsi="Arial" w:cs="Arial"/>
          <w:b/>
          <w:bCs/>
          <w:sz w:val="20"/>
          <w:szCs w:val="20"/>
        </w:rPr>
      </w:pPr>
    </w:p>
    <w:p w14:paraId="2D8BFCDA" w14:textId="77777777" w:rsidR="00731A23" w:rsidRPr="00422B0C" w:rsidRDefault="00731A23" w:rsidP="00731A23">
      <w:pPr>
        <w:spacing w:after="0" w:line="240" w:lineRule="auto"/>
        <w:ind w:right="964"/>
        <w:jc w:val="center"/>
        <w:rPr>
          <w:rFonts w:ascii="Arial" w:hAnsi="Arial" w:cs="Arial"/>
          <w:b/>
          <w:bCs/>
          <w:sz w:val="20"/>
          <w:szCs w:val="20"/>
        </w:rPr>
      </w:pPr>
    </w:p>
    <w:p w14:paraId="6E6FF7A2" w14:textId="77777777" w:rsidR="00731A23" w:rsidRPr="00422B0C" w:rsidRDefault="00731A23" w:rsidP="00731A23">
      <w:pPr>
        <w:rPr>
          <w:rFonts w:ascii="Arial" w:hAnsi="Arial" w:cs="Arial"/>
          <w:sz w:val="20"/>
          <w:szCs w:val="20"/>
        </w:rPr>
      </w:pPr>
      <w:r w:rsidRPr="00422B0C">
        <w:rPr>
          <w:rFonts w:ascii="Arial" w:hAnsi="Arial" w:cs="Arial"/>
          <w:sz w:val="20"/>
          <w:szCs w:val="20"/>
        </w:rPr>
        <w:t>ki ga skleneta in dogovorita</w:t>
      </w:r>
    </w:p>
    <w:p w14:paraId="587BE3C8" w14:textId="77777777" w:rsidR="00731A23" w:rsidRPr="00422B0C" w:rsidRDefault="00731A23" w:rsidP="00731A23">
      <w:pPr>
        <w:pStyle w:val="Brezrazmikov"/>
        <w:rPr>
          <w:rFonts w:ascii="Arial" w:hAnsi="Arial" w:cs="Arial"/>
          <w:b/>
          <w:bCs/>
          <w:sz w:val="20"/>
          <w:szCs w:val="20"/>
        </w:rPr>
      </w:pPr>
      <w:r w:rsidRPr="00422B0C">
        <w:rPr>
          <w:rFonts w:ascii="Arial" w:hAnsi="Arial" w:cs="Arial"/>
          <w:b/>
          <w:bCs/>
          <w:sz w:val="20"/>
          <w:szCs w:val="20"/>
        </w:rPr>
        <w:t>KOMUNALNO PODJETJE VELENJE d.o.o.</w:t>
      </w:r>
    </w:p>
    <w:p w14:paraId="23DE5915"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Koroška cesta 37 b, 3320 Velenje</w:t>
      </w:r>
    </w:p>
    <w:p w14:paraId="240C43E9"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 xml:space="preserve">ki ga zastopa direktor mag. Gašper Škarja </w:t>
      </w:r>
    </w:p>
    <w:p w14:paraId="05960DDA"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Matična številka: 5222109000</w:t>
      </w:r>
    </w:p>
    <w:p w14:paraId="689E0D41"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ID za DDV: SI55713998</w:t>
      </w:r>
    </w:p>
    <w:p w14:paraId="126F6523"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TRR: SI56 0242 6001 2997 176</w:t>
      </w:r>
    </w:p>
    <w:p w14:paraId="5687A01E" w14:textId="77777777" w:rsidR="00731A23" w:rsidRPr="00422B0C" w:rsidRDefault="00731A23" w:rsidP="00731A23">
      <w:pPr>
        <w:pStyle w:val="Brezrazmikov"/>
        <w:rPr>
          <w:rFonts w:ascii="Arial" w:hAnsi="Arial" w:cs="Arial"/>
          <w:b/>
          <w:bCs/>
          <w:i/>
          <w:iCs/>
          <w:sz w:val="20"/>
          <w:szCs w:val="20"/>
        </w:rPr>
      </w:pPr>
      <w:r w:rsidRPr="00422B0C">
        <w:rPr>
          <w:rFonts w:ascii="Arial" w:hAnsi="Arial" w:cs="Arial"/>
          <w:b/>
          <w:bCs/>
          <w:i/>
          <w:iCs/>
          <w:sz w:val="20"/>
          <w:szCs w:val="20"/>
        </w:rPr>
        <w:t xml:space="preserve">(v nadaljevanju: naročnik) </w:t>
      </w:r>
    </w:p>
    <w:p w14:paraId="2C1685C7" w14:textId="77777777" w:rsidR="00731A23" w:rsidRPr="00422B0C" w:rsidRDefault="00731A23" w:rsidP="00731A23">
      <w:pPr>
        <w:pStyle w:val="Brezrazmikov"/>
        <w:rPr>
          <w:rFonts w:ascii="Arial" w:hAnsi="Arial" w:cs="Arial"/>
          <w:sz w:val="20"/>
          <w:szCs w:val="20"/>
        </w:rPr>
      </w:pPr>
    </w:p>
    <w:p w14:paraId="7716E5D4" w14:textId="77777777" w:rsidR="00731A23" w:rsidRPr="00422B0C" w:rsidRDefault="00731A23" w:rsidP="00731A23">
      <w:pPr>
        <w:rPr>
          <w:rFonts w:ascii="Arial" w:hAnsi="Arial" w:cs="Arial"/>
          <w:sz w:val="20"/>
          <w:szCs w:val="20"/>
        </w:rPr>
      </w:pPr>
      <w:r w:rsidRPr="00422B0C">
        <w:rPr>
          <w:rFonts w:ascii="Arial" w:hAnsi="Arial" w:cs="Arial"/>
          <w:sz w:val="20"/>
          <w:szCs w:val="20"/>
        </w:rPr>
        <w:t>in</w:t>
      </w:r>
    </w:p>
    <w:p w14:paraId="447BDB3E"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(naslov izvajalca)</w:t>
      </w:r>
    </w:p>
    <w:p w14:paraId="5E96C2A5"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ki ga zastopa ……………………………………………………… (ime in priimek, funkcija)</w:t>
      </w:r>
    </w:p>
    <w:p w14:paraId="58B62E13"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 xml:space="preserve">Matična številka: </w:t>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t>…………………..................................................</w:t>
      </w:r>
    </w:p>
    <w:p w14:paraId="60126B96"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ID št. za DDV:</w:t>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t>………………………………………………………</w:t>
      </w:r>
    </w:p>
    <w:p w14:paraId="3DB64DC8" w14:textId="77777777" w:rsidR="00731A23" w:rsidRPr="00422B0C" w:rsidRDefault="00731A23" w:rsidP="00731A23">
      <w:pPr>
        <w:pStyle w:val="Brezrazmikov"/>
        <w:rPr>
          <w:rFonts w:ascii="Arial" w:hAnsi="Arial" w:cs="Arial"/>
          <w:sz w:val="20"/>
          <w:szCs w:val="20"/>
        </w:rPr>
      </w:pPr>
      <w:r w:rsidRPr="00422B0C">
        <w:rPr>
          <w:rFonts w:ascii="Arial" w:hAnsi="Arial" w:cs="Arial"/>
          <w:sz w:val="20"/>
          <w:szCs w:val="20"/>
        </w:rPr>
        <w:t xml:space="preserve">Transakcijski račun:     </w:t>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t>………………………………………………………</w:t>
      </w:r>
    </w:p>
    <w:p w14:paraId="15D2C7E7" w14:textId="77777777" w:rsidR="00731A23" w:rsidRPr="00422B0C" w:rsidRDefault="00731A23" w:rsidP="00731A23">
      <w:pPr>
        <w:rPr>
          <w:rFonts w:ascii="Arial" w:hAnsi="Arial" w:cs="Arial"/>
          <w:b/>
          <w:bCs/>
          <w:i/>
          <w:iCs/>
          <w:sz w:val="20"/>
          <w:szCs w:val="20"/>
        </w:rPr>
      </w:pPr>
      <w:r w:rsidRPr="00422B0C">
        <w:rPr>
          <w:rFonts w:ascii="Arial" w:hAnsi="Arial" w:cs="Arial"/>
          <w:b/>
          <w:bCs/>
          <w:i/>
          <w:iCs/>
          <w:sz w:val="20"/>
          <w:szCs w:val="20"/>
        </w:rPr>
        <w:t>(v nadaljevanju: izvajalec)</w:t>
      </w:r>
    </w:p>
    <w:p w14:paraId="524B9F04" w14:textId="77777777" w:rsidR="00731A23" w:rsidRPr="00422B0C" w:rsidRDefault="00731A23" w:rsidP="00731A23">
      <w:pPr>
        <w:rPr>
          <w:rFonts w:ascii="Arial" w:hAnsi="Arial" w:cs="Arial"/>
          <w:sz w:val="20"/>
          <w:szCs w:val="20"/>
        </w:rPr>
      </w:pPr>
    </w:p>
    <w:p w14:paraId="3A203BD6" w14:textId="77777777" w:rsidR="00731A23" w:rsidRPr="00422B0C" w:rsidRDefault="00731A23" w:rsidP="00317B59">
      <w:pPr>
        <w:pStyle w:val="Odstavekseznama"/>
        <w:numPr>
          <w:ilvl w:val="0"/>
          <w:numId w:val="32"/>
        </w:numPr>
        <w:spacing w:after="160" w:line="259" w:lineRule="auto"/>
        <w:rPr>
          <w:rFonts w:ascii="Arial" w:eastAsia="Calibri" w:hAnsi="Arial" w:cs="Arial"/>
          <w:b/>
          <w:bCs/>
          <w:sz w:val="20"/>
          <w:szCs w:val="20"/>
        </w:rPr>
      </w:pPr>
      <w:r w:rsidRPr="00422B0C">
        <w:rPr>
          <w:rFonts w:ascii="Arial" w:eastAsia="Calibri" w:hAnsi="Arial" w:cs="Arial"/>
          <w:b/>
          <w:bCs/>
          <w:sz w:val="20"/>
          <w:szCs w:val="20"/>
        </w:rPr>
        <w:t>UVODNE DOLOČBE</w:t>
      </w:r>
    </w:p>
    <w:p w14:paraId="01A4635A"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1A8428AC" w14:textId="55056FE2" w:rsidR="00731A23" w:rsidRPr="00422B0C" w:rsidRDefault="00731A23" w:rsidP="00731A23">
      <w:pPr>
        <w:spacing w:after="0" w:line="240" w:lineRule="auto"/>
        <w:jc w:val="both"/>
        <w:rPr>
          <w:rFonts w:ascii="Arial" w:hAnsi="Arial" w:cs="Arial"/>
          <w:sz w:val="20"/>
          <w:szCs w:val="20"/>
        </w:rPr>
      </w:pPr>
      <w:r w:rsidRPr="00422B0C">
        <w:rPr>
          <w:rFonts w:ascii="Arial" w:hAnsi="Arial" w:cs="Arial"/>
          <w:sz w:val="20"/>
          <w:szCs w:val="20"/>
        </w:rPr>
        <w:t xml:space="preserve">Na podlagi izvedenega postopka za oddajo javnega naročila: </w:t>
      </w:r>
      <w:r w:rsidRPr="000D2505">
        <w:rPr>
          <w:rFonts w:ascii="Arial" w:hAnsi="Arial" w:cs="Arial"/>
          <w:color w:val="000000" w:themeColor="text1"/>
          <w:sz w:val="20"/>
          <w:szCs w:val="20"/>
        </w:rPr>
        <w:t>»</w:t>
      </w:r>
      <w:r w:rsidR="004805DE" w:rsidRPr="000D2505">
        <w:rPr>
          <w:rFonts w:ascii="Arial" w:hAnsi="Arial" w:cs="Arial"/>
          <w:color w:val="000000" w:themeColor="text1"/>
          <w:sz w:val="20"/>
          <w:szCs w:val="20"/>
        </w:rPr>
        <w:t>Asfaltiranje cest v okviru rednega vzdrževanja občinskih cest v Mestni občini Velenje</w:t>
      </w:r>
      <w:r w:rsidRPr="000D2505">
        <w:rPr>
          <w:rFonts w:ascii="Arial" w:hAnsi="Arial" w:cs="Arial"/>
          <w:color w:val="000000" w:themeColor="text1"/>
          <w:sz w:val="20"/>
          <w:szCs w:val="20"/>
        </w:rPr>
        <w:t>«, objavljenega na Portalu javnih naročil dne ……………………., pod št. objave je bil z odločitvijo o oddaji javnega naročila št. ……………………., z dne …………………….., kot najugodnejši ponudnik izbran izvajalec po tem okvirnem sporazumu, zato s tem okvirnim sporazumom naročnik naroča, izvajalec pa prevzame v izvedbo dela »</w:t>
      </w:r>
      <w:r w:rsidR="004805DE" w:rsidRPr="000D2505">
        <w:rPr>
          <w:rFonts w:ascii="Arial" w:hAnsi="Arial" w:cs="Arial"/>
          <w:color w:val="000000" w:themeColor="text1"/>
          <w:sz w:val="20"/>
          <w:szCs w:val="20"/>
        </w:rPr>
        <w:t>Asfaltiranje cest v okviru rednega vzdrževanja občinskih cest v Mestni občini Velenje</w:t>
      </w:r>
      <w:r w:rsidRPr="000D2505">
        <w:rPr>
          <w:rFonts w:ascii="Arial" w:hAnsi="Arial" w:cs="Arial"/>
          <w:color w:val="000000" w:themeColor="text1"/>
          <w:sz w:val="20"/>
          <w:szCs w:val="20"/>
        </w:rPr>
        <w:t>«.</w:t>
      </w:r>
    </w:p>
    <w:p w14:paraId="5BC30EF0" w14:textId="77777777" w:rsidR="00731A23" w:rsidRPr="00422B0C" w:rsidRDefault="00731A23" w:rsidP="00731A23">
      <w:pPr>
        <w:spacing w:after="0" w:line="240" w:lineRule="auto"/>
        <w:jc w:val="both"/>
        <w:rPr>
          <w:rFonts w:ascii="Arial" w:hAnsi="Arial" w:cs="Arial"/>
          <w:sz w:val="20"/>
          <w:szCs w:val="20"/>
        </w:rPr>
      </w:pPr>
    </w:p>
    <w:p w14:paraId="3AB9044D" w14:textId="26B47FA6" w:rsidR="00731A23" w:rsidRPr="00422B0C" w:rsidRDefault="00731A23" w:rsidP="00731A23">
      <w:pPr>
        <w:jc w:val="both"/>
        <w:rPr>
          <w:rFonts w:ascii="Arial" w:hAnsi="Arial" w:cs="Arial"/>
          <w:sz w:val="20"/>
          <w:szCs w:val="20"/>
        </w:rPr>
      </w:pPr>
      <w:r w:rsidRPr="00422B0C">
        <w:rPr>
          <w:rFonts w:ascii="Arial" w:hAnsi="Arial" w:cs="Arial"/>
          <w:sz w:val="20"/>
          <w:szCs w:val="20"/>
        </w:rPr>
        <w:t>Dokumentacija v zvezi z oddajo javnega naročila in ponudba izvajalca št. ……..……. z dne ………….… (v nadaljevanju: ponudba) sta sestavni del tega okvirnega sporazuma, zato so sestavni del tega okvirnega sporazuma tudi vse zahteve in pogoji iz dokumentacije v zvezi z oddajo javnega naročila, ki niso izrecno navedene v tem okvirnem sporazumu.</w:t>
      </w:r>
    </w:p>
    <w:p w14:paraId="66E6D437" w14:textId="77777777" w:rsidR="00731A23" w:rsidRPr="00422B0C" w:rsidRDefault="00731A23" w:rsidP="00317B59">
      <w:pPr>
        <w:pStyle w:val="Odstavekseznama"/>
        <w:numPr>
          <w:ilvl w:val="0"/>
          <w:numId w:val="32"/>
        </w:numPr>
        <w:spacing w:after="160" w:line="259" w:lineRule="auto"/>
        <w:rPr>
          <w:rFonts w:ascii="Arial" w:eastAsia="Calibri" w:hAnsi="Arial" w:cs="Arial"/>
          <w:b/>
          <w:bCs/>
          <w:sz w:val="20"/>
          <w:szCs w:val="20"/>
        </w:rPr>
      </w:pPr>
      <w:r w:rsidRPr="00422B0C">
        <w:rPr>
          <w:rFonts w:ascii="Arial" w:eastAsia="Calibri" w:hAnsi="Arial" w:cs="Arial"/>
          <w:b/>
          <w:bCs/>
          <w:sz w:val="20"/>
          <w:szCs w:val="20"/>
        </w:rPr>
        <w:t>PREDMET OKVIRNEGA SPORAZUMA</w:t>
      </w:r>
    </w:p>
    <w:p w14:paraId="40681E71"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2C88A529" w14:textId="733872B2" w:rsidR="00731A23" w:rsidRPr="000D2505" w:rsidRDefault="00731A23" w:rsidP="00731A23">
      <w:pPr>
        <w:spacing w:after="0" w:line="240" w:lineRule="auto"/>
        <w:jc w:val="both"/>
        <w:rPr>
          <w:rFonts w:ascii="Arial" w:hAnsi="Arial" w:cs="Arial"/>
          <w:color w:val="000000" w:themeColor="text1"/>
          <w:sz w:val="20"/>
          <w:szCs w:val="20"/>
        </w:rPr>
      </w:pPr>
      <w:r w:rsidRPr="00422B0C">
        <w:rPr>
          <w:rFonts w:ascii="Arial" w:hAnsi="Arial" w:cs="Arial"/>
          <w:sz w:val="20"/>
          <w:szCs w:val="20"/>
        </w:rPr>
        <w:t xml:space="preserve">Predmet tega okvirnega sporazuma je izvedba del </w:t>
      </w:r>
      <w:r w:rsidRPr="000D2505">
        <w:rPr>
          <w:rFonts w:ascii="Arial" w:hAnsi="Arial" w:cs="Arial"/>
          <w:color w:val="000000" w:themeColor="text1"/>
          <w:sz w:val="20"/>
          <w:szCs w:val="20"/>
        </w:rPr>
        <w:t>za javno naročilo »</w:t>
      </w:r>
      <w:r w:rsidR="004805DE" w:rsidRPr="000D2505">
        <w:rPr>
          <w:rFonts w:ascii="Arial" w:hAnsi="Arial" w:cs="Arial"/>
          <w:color w:val="000000" w:themeColor="text1"/>
          <w:sz w:val="20"/>
          <w:szCs w:val="20"/>
        </w:rPr>
        <w:t>Asfaltiranje cest v okviru rednega vzdrževanja občinskih cest v Mestni občini Velenje</w:t>
      </w:r>
      <w:r w:rsidRPr="000D2505">
        <w:rPr>
          <w:rFonts w:ascii="Arial" w:hAnsi="Arial" w:cs="Arial"/>
          <w:color w:val="000000" w:themeColor="text1"/>
          <w:sz w:val="20"/>
          <w:szCs w:val="20"/>
        </w:rPr>
        <w:t xml:space="preserve">«. </w:t>
      </w:r>
    </w:p>
    <w:p w14:paraId="074E4AD3" w14:textId="77777777" w:rsidR="00731A23" w:rsidRPr="00422B0C" w:rsidRDefault="00731A23" w:rsidP="00731A23">
      <w:pPr>
        <w:spacing w:after="0" w:line="240" w:lineRule="auto"/>
        <w:jc w:val="both"/>
        <w:rPr>
          <w:rFonts w:ascii="Arial" w:hAnsi="Arial" w:cs="Arial"/>
          <w:sz w:val="20"/>
          <w:szCs w:val="20"/>
        </w:rPr>
      </w:pPr>
    </w:p>
    <w:p w14:paraId="1134E7F2"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Ta dela se izvajalec zaveže opraviti v skladu s svojo ponudbo, pogoji določenimi v dokumentaciji v zvezi z oddajo javnega naročila, v pogodbenem roku in v skladu s tehničnimi zahtevami naročnika glede kvalitete in funkcionalnosti izvedenih del. </w:t>
      </w:r>
    </w:p>
    <w:p w14:paraId="35B2DE6B" w14:textId="7A235FD8" w:rsidR="00731A23" w:rsidRPr="00422B0C" w:rsidRDefault="00731A23" w:rsidP="00731A23">
      <w:pPr>
        <w:jc w:val="both"/>
        <w:rPr>
          <w:rFonts w:ascii="Arial" w:hAnsi="Arial" w:cs="Arial"/>
          <w:sz w:val="20"/>
          <w:szCs w:val="20"/>
        </w:rPr>
      </w:pPr>
      <w:r w:rsidRPr="00422B0C">
        <w:rPr>
          <w:rFonts w:ascii="Arial" w:hAnsi="Arial" w:cs="Arial"/>
          <w:sz w:val="20"/>
          <w:szCs w:val="20"/>
        </w:rPr>
        <w:t>Predmet se v času sklenitve tega sporazuma po obsegu in časovno ne more vnaprej določiti in bo naročnik storitve časovno in količinsko opredelil in naročal glede na dejanske sprotne potrebe po cenah, podanih v ponudbenem predračunu izvajalca št. ………………. z dne ……………..</w:t>
      </w:r>
    </w:p>
    <w:p w14:paraId="3D292CCF" w14:textId="3F341378" w:rsidR="00731A23" w:rsidRPr="00422B0C" w:rsidRDefault="00731A23" w:rsidP="00731A23">
      <w:pPr>
        <w:spacing w:after="0" w:line="240" w:lineRule="auto"/>
        <w:jc w:val="both"/>
        <w:rPr>
          <w:rFonts w:ascii="Arial" w:hAnsi="Arial" w:cs="Arial"/>
          <w:sz w:val="20"/>
          <w:szCs w:val="20"/>
        </w:rPr>
      </w:pPr>
      <w:r w:rsidRPr="00422B0C">
        <w:rPr>
          <w:rFonts w:ascii="Arial" w:hAnsi="Arial" w:cs="Arial"/>
          <w:sz w:val="20"/>
          <w:szCs w:val="20"/>
        </w:rPr>
        <w:t>Količine po popisu iz predračuna so okvirne. Obseg storitev je odvisen od dejanskih potreb naročnika v času veljavnosti okvirnega sporazuma.</w:t>
      </w:r>
    </w:p>
    <w:p w14:paraId="7E8FC371" w14:textId="77777777" w:rsidR="00F77DBC" w:rsidRDefault="00F77DBC" w:rsidP="00731A23">
      <w:pPr>
        <w:pStyle w:val="Telobesedila21"/>
        <w:ind w:left="0"/>
        <w:jc w:val="both"/>
        <w:rPr>
          <w:rFonts w:eastAsiaTheme="minorHAnsi" w:cs="Arial"/>
          <w:color w:val="auto"/>
          <w:lang w:eastAsia="en-US"/>
        </w:rPr>
      </w:pPr>
    </w:p>
    <w:p w14:paraId="3905218B" w14:textId="0344B992" w:rsidR="00731A23" w:rsidRPr="00422B0C" w:rsidRDefault="00731A23" w:rsidP="00731A23">
      <w:pPr>
        <w:pStyle w:val="Telobesedila21"/>
        <w:ind w:left="0"/>
        <w:jc w:val="both"/>
        <w:rPr>
          <w:rFonts w:eastAsiaTheme="minorHAnsi" w:cs="Arial"/>
          <w:color w:val="auto"/>
          <w:lang w:eastAsia="en-US"/>
        </w:rPr>
      </w:pPr>
      <w:r w:rsidRPr="00422B0C">
        <w:rPr>
          <w:rFonts w:eastAsiaTheme="minorHAnsi" w:cs="Arial"/>
          <w:color w:val="auto"/>
          <w:lang w:eastAsia="en-US"/>
        </w:rPr>
        <w:lastRenderedPageBreak/>
        <w:t xml:space="preserve">Naročnik in izvajalec se izrecno dogovorita, da bo naročnik v obdobju veljavnosti tega okvirnega sporazuma naročal le dela, ki jih bo dejansko potreboval in za katera bo imel zagotovljena finančna sredstva. Izvajalec  ni upravičen do kakršnih koli odškodnin ipd. v kolikor se okvirni predviden obseg del ne mora realizirati zaradi ne zagotovljenih finančnih sredstev s strani naročnika oz. drugih nepredvidenih sprememb. </w:t>
      </w:r>
    </w:p>
    <w:p w14:paraId="14E49BE7" w14:textId="77777777" w:rsidR="00731A23" w:rsidRPr="00422B0C" w:rsidRDefault="00731A23" w:rsidP="00731A23">
      <w:pPr>
        <w:pStyle w:val="Telobesedila21"/>
        <w:ind w:left="0"/>
        <w:jc w:val="both"/>
        <w:rPr>
          <w:rFonts w:eastAsiaTheme="minorHAnsi" w:cs="Arial"/>
          <w:color w:val="auto"/>
          <w:lang w:eastAsia="en-US"/>
        </w:rPr>
      </w:pPr>
    </w:p>
    <w:p w14:paraId="213DAE8F" w14:textId="77777777" w:rsidR="00731A23" w:rsidRPr="00422B0C" w:rsidRDefault="00731A23" w:rsidP="00731A23">
      <w:pPr>
        <w:pStyle w:val="Telobesedila21"/>
        <w:ind w:left="0"/>
        <w:jc w:val="both"/>
        <w:rPr>
          <w:rFonts w:eastAsiaTheme="minorHAnsi" w:cs="Arial"/>
          <w:color w:val="auto"/>
          <w:lang w:eastAsia="en-US"/>
        </w:rPr>
      </w:pPr>
    </w:p>
    <w:p w14:paraId="565E5BEB" w14:textId="77777777" w:rsidR="00731A23" w:rsidRPr="00422B0C" w:rsidRDefault="00731A23" w:rsidP="00731A23">
      <w:pPr>
        <w:spacing w:after="160" w:line="259" w:lineRule="auto"/>
        <w:rPr>
          <w:rFonts w:ascii="Arial" w:eastAsia="Calibri" w:hAnsi="Arial" w:cs="Arial"/>
          <w:b/>
          <w:bCs/>
          <w:sz w:val="20"/>
          <w:szCs w:val="20"/>
        </w:rPr>
      </w:pPr>
      <w:bookmarkStart w:id="29" w:name="_Hlk52266613"/>
      <w:r w:rsidRPr="00422B0C">
        <w:rPr>
          <w:rFonts w:ascii="Arial" w:eastAsia="Calibri" w:hAnsi="Arial" w:cs="Arial"/>
          <w:b/>
          <w:bCs/>
          <w:sz w:val="20"/>
          <w:szCs w:val="20"/>
        </w:rPr>
        <w:t>III.</w:t>
      </w:r>
      <w:r w:rsidRPr="00422B0C">
        <w:rPr>
          <w:rFonts w:ascii="Arial" w:eastAsia="Calibri" w:hAnsi="Arial" w:cs="Arial"/>
          <w:b/>
          <w:bCs/>
          <w:sz w:val="20"/>
          <w:szCs w:val="20"/>
        </w:rPr>
        <w:tab/>
        <w:t>ROK IZVEDBE OBVEZNOSTI OKVIRNEGA SPORAZUMA</w:t>
      </w:r>
    </w:p>
    <w:bookmarkEnd w:id="29"/>
    <w:p w14:paraId="7CF93A82"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00467BE6" w14:textId="768C5687" w:rsidR="00731A23" w:rsidRPr="000D2505" w:rsidRDefault="00731A23" w:rsidP="00731A23">
      <w:pPr>
        <w:jc w:val="both"/>
        <w:rPr>
          <w:rFonts w:ascii="Arial" w:hAnsi="Arial" w:cs="Arial"/>
          <w:color w:val="000000" w:themeColor="text1"/>
          <w:sz w:val="20"/>
          <w:szCs w:val="20"/>
        </w:rPr>
      </w:pPr>
      <w:r w:rsidRPr="000D2505">
        <w:rPr>
          <w:rFonts w:ascii="Arial" w:hAnsi="Arial" w:cs="Arial"/>
          <w:color w:val="000000" w:themeColor="text1"/>
          <w:sz w:val="20"/>
          <w:szCs w:val="20"/>
        </w:rPr>
        <w:t xml:space="preserve">Ta sporazum se sklepa od dneva veljavnosti okvirnega sporazuma za obdobje </w:t>
      </w:r>
      <w:r w:rsidR="00FF0575" w:rsidRPr="000D2505">
        <w:rPr>
          <w:rFonts w:ascii="Arial" w:hAnsi="Arial" w:cs="Arial"/>
          <w:color w:val="000000" w:themeColor="text1"/>
          <w:sz w:val="20"/>
          <w:szCs w:val="20"/>
        </w:rPr>
        <w:t>treh (3) let</w:t>
      </w:r>
      <w:r w:rsidR="004C53B9" w:rsidRPr="000D2505">
        <w:rPr>
          <w:rFonts w:ascii="Arial" w:hAnsi="Arial" w:cs="Arial"/>
          <w:color w:val="000000" w:themeColor="text1"/>
          <w:sz w:val="20"/>
          <w:szCs w:val="20"/>
        </w:rPr>
        <w:t>.</w:t>
      </w:r>
    </w:p>
    <w:p w14:paraId="2B0BE4F9" w14:textId="5A75A448" w:rsidR="00731A23" w:rsidRPr="000D2505" w:rsidRDefault="00731A23" w:rsidP="00731A23">
      <w:pPr>
        <w:jc w:val="both"/>
        <w:rPr>
          <w:rFonts w:ascii="Arial" w:hAnsi="Arial" w:cs="Arial"/>
          <w:color w:val="000000" w:themeColor="text1"/>
          <w:sz w:val="20"/>
          <w:szCs w:val="20"/>
        </w:rPr>
      </w:pPr>
      <w:r w:rsidRPr="000D2505">
        <w:rPr>
          <w:rFonts w:ascii="Arial" w:hAnsi="Arial" w:cs="Arial"/>
          <w:color w:val="000000" w:themeColor="text1"/>
          <w:sz w:val="20"/>
          <w:szCs w:val="20"/>
        </w:rPr>
        <w:t>Za začetek del izvedbe za posamezno naročilo</w:t>
      </w:r>
      <w:r w:rsidR="004C7EB3" w:rsidRPr="000D2505">
        <w:rPr>
          <w:rFonts w:ascii="Arial" w:hAnsi="Arial" w:cs="Arial"/>
          <w:color w:val="000000" w:themeColor="text1"/>
          <w:sz w:val="20"/>
          <w:szCs w:val="20"/>
        </w:rPr>
        <w:t xml:space="preserve"> </w:t>
      </w:r>
      <w:r w:rsidRPr="000D2505">
        <w:rPr>
          <w:rFonts w:ascii="Arial" w:hAnsi="Arial" w:cs="Arial"/>
          <w:color w:val="000000" w:themeColor="text1"/>
          <w:sz w:val="20"/>
          <w:szCs w:val="20"/>
        </w:rPr>
        <w:t xml:space="preserve">se šteje dan, ko naročnik posreduje pisno naročilo izvajalcu (naročilnica). </w:t>
      </w:r>
    </w:p>
    <w:p w14:paraId="1A3B1795" w14:textId="397DCAC6" w:rsidR="00731A23" w:rsidRPr="000D2505" w:rsidRDefault="00731A23" w:rsidP="00B94738">
      <w:pPr>
        <w:autoSpaceDE w:val="0"/>
        <w:autoSpaceDN w:val="0"/>
        <w:adjustRightInd w:val="0"/>
        <w:spacing w:after="0" w:line="240" w:lineRule="auto"/>
        <w:jc w:val="both"/>
        <w:rPr>
          <w:rFonts w:ascii="Arial" w:hAnsi="Arial" w:cs="Arial"/>
          <w:color w:val="000000" w:themeColor="text1"/>
          <w:sz w:val="20"/>
          <w:szCs w:val="20"/>
        </w:rPr>
      </w:pPr>
      <w:bookmarkStart w:id="30" w:name="_Hlk16507886"/>
      <w:r w:rsidRPr="000D2505">
        <w:rPr>
          <w:rFonts w:ascii="Arial" w:hAnsi="Arial" w:cs="Arial"/>
          <w:color w:val="000000" w:themeColor="text1"/>
          <w:sz w:val="20"/>
          <w:szCs w:val="20"/>
        </w:rPr>
        <w:t xml:space="preserve">Izvajalec </w:t>
      </w:r>
      <w:r w:rsidR="00D44EC5" w:rsidRPr="000D2505">
        <w:rPr>
          <w:rFonts w:ascii="Arial" w:hAnsi="Arial" w:cs="Arial"/>
          <w:color w:val="000000" w:themeColor="text1"/>
          <w:sz w:val="20"/>
          <w:szCs w:val="20"/>
        </w:rPr>
        <w:t xml:space="preserve">mora </w:t>
      </w:r>
      <w:r w:rsidR="00B94738" w:rsidRPr="000D2505">
        <w:rPr>
          <w:rFonts w:ascii="Arial" w:hAnsi="Arial" w:cs="Arial"/>
          <w:color w:val="000000" w:themeColor="text1"/>
          <w:sz w:val="20"/>
          <w:szCs w:val="20"/>
        </w:rPr>
        <w:t xml:space="preserve">z </w:t>
      </w:r>
      <w:r w:rsidR="00CE077F" w:rsidRPr="000D2505">
        <w:rPr>
          <w:rFonts w:ascii="Arial" w:hAnsi="Arial" w:cs="Arial"/>
          <w:color w:val="000000" w:themeColor="text1"/>
          <w:sz w:val="20"/>
          <w:szCs w:val="20"/>
        </w:rPr>
        <w:t xml:space="preserve">izvedbo posameznega naročila </w:t>
      </w:r>
      <w:r w:rsidR="00D44EC5" w:rsidRPr="000D2505">
        <w:rPr>
          <w:rFonts w:ascii="Arial" w:hAnsi="Arial" w:cs="Arial"/>
          <w:color w:val="000000" w:themeColor="text1"/>
          <w:sz w:val="20"/>
          <w:szCs w:val="20"/>
        </w:rPr>
        <w:t xml:space="preserve">pričeti v roku </w:t>
      </w:r>
      <w:r w:rsidR="00B31535" w:rsidRPr="000D2505">
        <w:rPr>
          <w:rFonts w:ascii="Arial" w:hAnsi="Arial" w:cs="Arial"/>
          <w:color w:val="000000" w:themeColor="text1"/>
          <w:sz w:val="20"/>
          <w:szCs w:val="20"/>
        </w:rPr>
        <w:t>petih</w:t>
      </w:r>
      <w:r w:rsidR="008C664C" w:rsidRPr="000D2505">
        <w:rPr>
          <w:rFonts w:ascii="Arial" w:hAnsi="Arial" w:cs="Arial"/>
          <w:color w:val="000000" w:themeColor="text1"/>
          <w:sz w:val="20"/>
          <w:szCs w:val="20"/>
        </w:rPr>
        <w:t xml:space="preserve"> (</w:t>
      </w:r>
      <w:r w:rsidR="00B31535" w:rsidRPr="000D2505">
        <w:rPr>
          <w:rFonts w:ascii="Arial" w:hAnsi="Arial" w:cs="Arial"/>
          <w:color w:val="000000" w:themeColor="text1"/>
          <w:sz w:val="20"/>
          <w:szCs w:val="20"/>
        </w:rPr>
        <w:t>5</w:t>
      </w:r>
      <w:r w:rsidR="008C664C" w:rsidRPr="000D2505">
        <w:rPr>
          <w:rFonts w:ascii="Arial" w:hAnsi="Arial" w:cs="Arial"/>
          <w:color w:val="000000" w:themeColor="text1"/>
          <w:sz w:val="20"/>
          <w:szCs w:val="20"/>
        </w:rPr>
        <w:t>)</w:t>
      </w:r>
      <w:r w:rsidR="00D44EC5" w:rsidRPr="000D2505">
        <w:rPr>
          <w:rFonts w:ascii="Arial" w:hAnsi="Arial" w:cs="Arial"/>
          <w:color w:val="000000" w:themeColor="text1"/>
          <w:sz w:val="20"/>
          <w:szCs w:val="20"/>
        </w:rPr>
        <w:t xml:space="preserve"> delovnih dni po </w:t>
      </w:r>
      <w:r w:rsidR="00D322EF" w:rsidRPr="000D2505">
        <w:rPr>
          <w:rFonts w:ascii="Arial" w:hAnsi="Arial" w:cs="Arial"/>
          <w:color w:val="000000" w:themeColor="text1"/>
          <w:sz w:val="20"/>
          <w:szCs w:val="20"/>
        </w:rPr>
        <w:t xml:space="preserve">uskladitvi </w:t>
      </w:r>
      <w:r w:rsidR="006C01BA" w:rsidRPr="000D2505">
        <w:rPr>
          <w:rFonts w:ascii="Arial" w:hAnsi="Arial" w:cs="Arial"/>
          <w:color w:val="000000" w:themeColor="text1"/>
          <w:sz w:val="20"/>
          <w:szCs w:val="20"/>
        </w:rPr>
        <w:t xml:space="preserve">termina </w:t>
      </w:r>
      <w:r w:rsidR="00D322EF" w:rsidRPr="000D2505">
        <w:rPr>
          <w:rFonts w:ascii="Arial" w:hAnsi="Arial" w:cs="Arial"/>
          <w:color w:val="000000" w:themeColor="text1"/>
          <w:sz w:val="20"/>
          <w:szCs w:val="20"/>
        </w:rPr>
        <w:t>z naročnikom</w:t>
      </w:r>
      <w:r w:rsidR="008C664C" w:rsidRPr="000D2505">
        <w:rPr>
          <w:rFonts w:ascii="Arial" w:hAnsi="Arial" w:cs="Arial"/>
          <w:color w:val="000000" w:themeColor="text1"/>
          <w:sz w:val="20"/>
          <w:szCs w:val="20"/>
        </w:rPr>
        <w:t>.</w:t>
      </w:r>
    </w:p>
    <w:p w14:paraId="68046288" w14:textId="77777777" w:rsidR="00731A23" w:rsidRPr="00422B0C" w:rsidRDefault="00731A23" w:rsidP="00731A23">
      <w:pPr>
        <w:autoSpaceDE w:val="0"/>
        <w:autoSpaceDN w:val="0"/>
        <w:adjustRightInd w:val="0"/>
        <w:spacing w:after="0" w:line="240" w:lineRule="auto"/>
        <w:rPr>
          <w:rFonts w:ascii="Arial" w:hAnsi="Arial" w:cs="Arial"/>
          <w:sz w:val="20"/>
          <w:szCs w:val="20"/>
        </w:rPr>
      </w:pPr>
    </w:p>
    <w:bookmarkEnd w:id="30"/>
    <w:p w14:paraId="6BE375FA"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Rok za izvedbo posameznega naročila se določi pisno v soglasju med izvajalcem in naročnikom. Rok za dokončanje del za posamezno naročilo se lahko sorazmerno podaljša ob nastopu izrednih dogodkov oz. višje sile, ki jih ni bilo možno predvideti. </w:t>
      </w:r>
    </w:p>
    <w:p w14:paraId="1031ECDD"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nadzornika.</w:t>
      </w:r>
    </w:p>
    <w:p w14:paraId="6658834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primeru, da materiala iz kakršnihkoli razlogov ni mogoče vgraditi v roku okvirnega sporazuma, ga je izvajalec dolžan na svoje stroške primerno skladiščiti do odpoklica s strani naročnika.</w:t>
      </w:r>
    </w:p>
    <w:p w14:paraId="6CB0D59D" w14:textId="77777777" w:rsidR="00731A23" w:rsidRPr="00422B0C" w:rsidRDefault="00731A23" w:rsidP="00731A23">
      <w:pPr>
        <w:jc w:val="both"/>
        <w:rPr>
          <w:rFonts w:ascii="Arial" w:hAnsi="Arial" w:cs="Arial"/>
          <w:sz w:val="20"/>
          <w:szCs w:val="20"/>
        </w:rPr>
      </w:pPr>
    </w:p>
    <w:p w14:paraId="56FFE949"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VREDNOST OKVIRNEGA SPORAZUMA</w:t>
      </w:r>
    </w:p>
    <w:p w14:paraId="32A57C19"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59563985" w14:textId="40F6A9A0" w:rsidR="00731A23" w:rsidRPr="00422B0C" w:rsidRDefault="00731A23" w:rsidP="00731A23">
      <w:pPr>
        <w:autoSpaceDE w:val="0"/>
        <w:autoSpaceDN w:val="0"/>
        <w:adjustRightInd w:val="0"/>
        <w:spacing w:after="0"/>
        <w:jc w:val="both"/>
        <w:rPr>
          <w:rFonts w:ascii="Arial" w:hAnsi="Arial" w:cs="Arial"/>
          <w:sz w:val="20"/>
          <w:szCs w:val="20"/>
        </w:rPr>
      </w:pPr>
      <w:r w:rsidRPr="00422B0C">
        <w:rPr>
          <w:rFonts w:ascii="Arial" w:hAnsi="Arial" w:cs="Arial"/>
          <w:sz w:val="20"/>
          <w:szCs w:val="20"/>
        </w:rPr>
        <w:t xml:space="preserve">Ocenjena vrednost okvirnega sporazuma je dogovorjena na osnovi ponudbe izvajalca št. ………………………. z dne ……………………., v potrjeni in sprejeti ponudbeni vrednosti za ocenjeno količino za obdobje </w:t>
      </w:r>
      <w:r w:rsidR="000D2505">
        <w:rPr>
          <w:rFonts w:ascii="Arial" w:hAnsi="Arial" w:cs="Arial"/>
          <w:sz w:val="20"/>
          <w:szCs w:val="20"/>
        </w:rPr>
        <w:t>treh (3) let</w:t>
      </w:r>
      <w:r w:rsidRPr="00422B0C">
        <w:rPr>
          <w:rFonts w:ascii="Arial" w:hAnsi="Arial" w:cs="Arial"/>
          <w:sz w:val="20"/>
          <w:szCs w:val="20"/>
        </w:rPr>
        <w:t>:</w:t>
      </w:r>
    </w:p>
    <w:p w14:paraId="5BE98ADE" w14:textId="77777777" w:rsidR="00731A23" w:rsidRPr="00422B0C" w:rsidRDefault="00731A23" w:rsidP="00731A23">
      <w:pPr>
        <w:jc w:val="center"/>
        <w:rPr>
          <w:rFonts w:ascii="Arial" w:hAnsi="Arial" w:cs="Arial"/>
          <w:b/>
          <w:bCs/>
          <w:sz w:val="20"/>
          <w:szCs w:val="20"/>
        </w:rPr>
      </w:pPr>
    </w:p>
    <w:p w14:paraId="5EBC0B45" w14:textId="2229F28C" w:rsidR="00731A23" w:rsidRPr="00422B0C" w:rsidRDefault="00731A23" w:rsidP="008C664C">
      <w:pPr>
        <w:rPr>
          <w:rFonts w:ascii="Arial" w:hAnsi="Arial" w:cs="Arial"/>
          <w:sz w:val="20"/>
          <w:szCs w:val="20"/>
        </w:rPr>
      </w:pPr>
      <w:r w:rsidRPr="00422B0C">
        <w:rPr>
          <w:rFonts w:ascii="Arial" w:hAnsi="Arial" w:cs="Arial"/>
          <w:sz w:val="20"/>
          <w:szCs w:val="20"/>
        </w:rPr>
        <w:t xml:space="preserve">Ocenjena vrednost brez DDV znaša </w:t>
      </w:r>
      <w:r w:rsidR="00EA30B5" w:rsidRPr="00422B0C">
        <w:rPr>
          <w:rFonts w:ascii="Arial" w:hAnsi="Arial" w:cs="Arial"/>
          <w:sz w:val="20"/>
          <w:szCs w:val="20"/>
        </w:rPr>
        <w:tab/>
      </w:r>
      <w:r w:rsidR="00EA30B5" w:rsidRPr="00422B0C">
        <w:rPr>
          <w:rFonts w:ascii="Arial" w:hAnsi="Arial" w:cs="Arial"/>
          <w:sz w:val="20"/>
          <w:szCs w:val="20"/>
        </w:rPr>
        <w:tab/>
      </w:r>
      <w:r w:rsidRPr="00422B0C">
        <w:rPr>
          <w:rFonts w:ascii="Arial" w:hAnsi="Arial" w:cs="Arial"/>
          <w:sz w:val="20"/>
          <w:szCs w:val="20"/>
        </w:rPr>
        <w:t>___________________________ EUR</w:t>
      </w:r>
    </w:p>
    <w:p w14:paraId="4CB0CED9" w14:textId="6F1C0124" w:rsidR="00731A23" w:rsidRPr="00422B0C" w:rsidRDefault="00731A23" w:rsidP="008C664C">
      <w:pPr>
        <w:rPr>
          <w:rFonts w:ascii="Arial" w:hAnsi="Arial" w:cs="Arial"/>
          <w:sz w:val="20"/>
          <w:szCs w:val="20"/>
        </w:rPr>
      </w:pPr>
      <w:r w:rsidRPr="00422B0C">
        <w:rPr>
          <w:rFonts w:ascii="Arial" w:hAnsi="Arial" w:cs="Arial"/>
          <w:sz w:val="20"/>
          <w:szCs w:val="20"/>
        </w:rPr>
        <w:t xml:space="preserve">DDV ( </w:t>
      </w:r>
      <w:r w:rsidR="00EA30B5" w:rsidRPr="00422B0C">
        <w:rPr>
          <w:rFonts w:ascii="Arial" w:hAnsi="Arial" w:cs="Arial"/>
          <w:sz w:val="20"/>
          <w:szCs w:val="20"/>
        </w:rPr>
        <w:t>22</w:t>
      </w:r>
      <w:r w:rsidRPr="00422B0C">
        <w:rPr>
          <w:rFonts w:ascii="Arial" w:hAnsi="Arial" w:cs="Arial"/>
          <w:sz w:val="20"/>
          <w:szCs w:val="20"/>
        </w:rPr>
        <w:t xml:space="preserve"> %):</w:t>
      </w:r>
      <w:r w:rsidR="00EA30B5" w:rsidRPr="00422B0C">
        <w:rPr>
          <w:rFonts w:ascii="Arial" w:hAnsi="Arial" w:cs="Arial"/>
          <w:sz w:val="20"/>
          <w:szCs w:val="20"/>
        </w:rPr>
        <w:tab/>
      </w:r>
      <w:r w:rsidR="00EA30B5" w:rsidRPr="00422B0C">
        <w:rPr>
          <w:rFonts w:ascii="Arial" w:hAnsi="Arial" w:cs="Arial"/>
          <w:sz w:val="20"/>
          <w:szCs w:val="20"/>
        </w:rPr>
        <w:tab/>
      </w:r>
      <w:r w:rsidR="00EA30B5" w:rsidRPr="00422B0C">
        <w:rPr>
          <w:rFonts w:ascii="Arial" w:hAnsi="Arial" w:cs="Arial"/>
          <w:sz w:val="20"/>
          <w:szCs w:val="20"/>
        </w:rPr>
        <w:tab/>
      </w:r>
      <w:r w:rsidR="00EA30B5" w:rsidRPr="00422B0C">
        <w:rPr>
          <w:rFonts w:ascii="Arial" w:hAnsi="Arial" w:cs="Arial"/>
          <w:sz w:val="20"/>
          <w:szCs w:val="20"/>
        </w:rPr>
        <w:tab/>
      </w:r>
      <w:r w:rsidR="00EA30B5" w:rsidRPr="00422B0C">
        <w:rPr>
          <w:rFonts w:ascii="Arial" w:hAnsi="Arial" w:cs="Arial"/>
          <w:sz w:val="20"/>
          <w:szCs w:val="20"/>
        </w:rPr>
        <w:tab/>
      </w:r>
      <w:r w:rsidR="000D2505">
        <w:rPr>
          <w:rFonts w:ascii="Arial" w:hAnsi="Arial" w:cs="Arial"/>
          <w:sz w:val="20"/>
          <w:szCs w:val="20"/>
        </w:rPr>
        <w:t>____</w:t>
      </w:r>
      <w:r w:rsidRPr="00422B0C">
        <w:rPr>
          <w:rFonts w:ascii="Arial" w:hAnsi="Arial" w:cs="Arial"/>
          <w:sz w:val="20"/>
          <w:szCs w:val="20"/>
        </w:rPr>
        <w:t>_______________________ EUR</w:t>
      </w:r>
    </w:p>
    <w:p w14:paraId="0EA39B5A" w14:textId="0C0F5AF6" w:rsidR="008C664C" w:rsidRPr="00422B0C" w:rsidRDefault="008C664C" w:rsidP="008C664C">
      <w:pPr>
        <w:rPr>
          <w:rFonts w:ascii="Arial" w:hAnsi="Arial" w:cs="Arial"/>
          <w:sz w:val="20"/>
          <w:szCs w:val="20"/>
        </w:rPr>
      </w:pPr>
      <w:r w:rsidRPr="00422B0C">
        <w:rPr>
          <w:rFonts w:ascii="Arial" w:hAnsi="Arial" w:cs="Arial"/>
          <w:sz w:val="20"/>
          <w:szCs w:val="20"/>
        </w:rPr>
        <w:t xml:space="preserve">Ocenjena vrednost z DDV znaša </w:t>
      </w:r>
      <w:r w:rsidR="00EA30B5" w:rsidRPr="00422B0C">
        <w:rPr>
          <w:rFonts w:ascii="Arial" w:hAnsi="Arial" w:cs="Arial"/>
          <w:sz w:val="20"/>
          <w:szCs w:val="20"/>
        </w:rPr>
        <w:tab/>
      </w:r>
      <w:r w:rsidR="00EA30B5" w:rsidRPr="00422B0C">
        <w:rPr>
          <w:rFonts w:ascii="Arial" w:hAnsi="Arial" w:cs="Arial"/>
          <w:sz w:val="20"/>
          <w:szCs w:val="20"/>
        </w:rPr>
        <w:tab/>
      </w:r>
      <w:r w:rsidRPr="00422B0C">
        <w:rPr>
          <w:rFonts w:ascii="Arial" w:hAnsi="Arial" w:cs="Arial"/>
          <w:sz w:val="20"/>
          <w:szCs w:val="20"/>
        </w:rPr>
        <w:t>___________________________ EUR</w:t>
      </w:r>
    </w:p>
    <w:p w14:paraId="0F0DF103" w14:textId="77777777" w:rsidR="00EA30B5" w:rsidRPr="00422B0C" w:rsidRDefault="00EA30B5" w:rsidP="00EA30B5">
      <w:pPr>
        <w:rPr>
          <w:rFonts w:ascii="Arial" w:hAnsi="Arial" w:cs="Arial"/>
          <w:sz w:val="20"/>
          <w:szCs w:val="20"/>
        </w:rPr>
      </w:pPr>
      <w:r w:rsidRPr="00422B0C">
        <w:rPr>
          <w:rFonts w:ascii="Arial" w:hAnsi="Arial" w:cs="Arial"/>
          <w:sz w:val="20"/>
          <w:szCs w:val="20"/>
        </w:rPr>
        <w:t>z besedo: __________________________ in _______________/100 evrov</w:t>
      </w:r>
    </w:p>
    <w:p w14:paraId="366A928B" w14:textId="77777777" w:rsidR="007B7AE6" w:rsidRDefault="007B7AE6" w:rsidP="00B02CF4">
      <w:pPr>
        <w:spacing w:after="0" w:line="240" w:lineRule="auto"/>
        <w:jc w:val="both"/>
        <w:rPr>
          <w:rFonts w:ascii="Arial" w:hAnsi="Arial" w:cs="Arial"/>
          <w:color w:val="FF0000"/>
          <w:sz w:val="20"/>
          <w:szCs w:val="20"/>
        </w:rPr>
      </w:pPr>
    </w:p>
    <w:p w14:paraId="46E2121C" w14:textId="76EB2800" w:rsidR="007556BF" w:rsidRPr="000D2505" w:rsidRDefault="007556BF" w:rsidP="00B02CF4">
      <w:pPr>
        <w:spacing w:after="0" w:line="240" w:lineRule="auto"/>
        <w:jc w:val="both"/>
        <w:rPr>
          <w:rFonts w:ascii="Arial" w:hAnsi="Arial" w:cs="Arial"/>
          <w:bCs/>
          <w:color w:val="000000" w:themeColor="text1"/>
          <w:sz w:val="20"/>
          <w:szCs w:val="20"/>
        </w:rPr>
      </w:pPr>
      <w:r w:rsidRPr="000D2505">
        <w:rPr>
          <w:rFonts w:ascii="Arial" w:hAnsi="Arial" w:cs="Arial"/>
          <w:color w:val="000000" w:themeColor="text1"/>
          <w:sz w:val="20"/>
          <w:szCs w:val="20"/>
        </w:rPr>
        <w:t>Naročnik naroča gradbeno storitev v celoti kot davčni zavezanec, identificiran za namene DDV in je naročnik plačnik DDV po 76. a členu ZDDV-1.</w:t>
      </w:r>
    </w:p>
    <w:p w14:paraId="53095F05" w14:textId="77777777" w:rsidR="00B02CF4" w:rsidRPr="00422B0C" w:rsidRDefault="00B02CF4" w:rsidP="00B02CF4">
      <w:pPr>
        <w:spacing w:after="0" w:line="240" w:lineRule="auto"/>
        <w:jc w:val="both"/>
        <w:rPr>
          <w:rFonts w:ascii="Arial" w:hAnsi="Arial" w:cs="Arial"/>
          <w:bCs/>
          <w:color w:val="FF0000"/>
          <w:sz w:val="20"/>
          <w:szCs w:val="20"/>
        </w:rPr>
      </w:pPr>
    </w:p>
    <w:p w14:paraId="2A5D5B0D" w14:textId="69014984" w:rsidR="00731A23" w:rsidRPr="00422B0C" w:rsidRDefault="00731A23" w:rsidP="00731A23">
      <w:pPr>
        <w:jc w:val="both"/>
        <w:rPr>
          <w:rFonts w:ascii="Arial" w:hAnsi="Arial" w:cs="Arial"/>
          <w:sz w:val="20"/>
          <w:szCs w:val="20"/>
        </w:rPr>
      </w:pPr>
      <w:r w:rsidRPr="00422B0C">
        <w:rPr>
          <w:rFonts w:ascii="Arial" w:hAnsi="Arial" w:cs="Arial"/>
          <w:sz w:val="20"/>
          <w:szCs w:val="20"/>
        </w:rPr>
        <w:t>Predvidene količine so določene na podlagi ocenjenih potreb naročnika in so zaradi navedenega informativne narave, namenjene predvsem za potrebe javnega naročila. Obračun se bo vršil po dejansko izvedenih delih.</w:t>
      </w:r>
    </w:p>
    <w:p w14:paraId="4F7AE2FF" w14:textId="479970C6" w:rsidR="007F0C37" w:rsidRPr="00422B0C" w:rsidRDefault="00731A23" w:rsidP="00731A23">
      <w:pPr>
        <w:jc w:val="both"/>
        <w:rPr>
          <w:rFonts w:ascii="Arial" w:hAnsi="Arial" w:cs="Arial"/>
          <w:sz w:val="20"/>
          <w:szCs w:val="20"/>
        </w:rPr>
      </w:pPr>
      <w:r w:rsidRPr="00422B0C">
        <w:rPr>
          <w:rFonts w:ascii="Arial" w:hAnsi="Arial" w:cs="Arial"/>
          <w:sz w:val="20"/>
          <w:szCs w:val="20"/>
        </w:rPr>
        <w:t xml:space="preserve">Za celoten predmet okvirnega sporazuma, kot je naveden v 2. členu, veljajo cene po načelu »cene na enoto« in po načelih »fiksnosti cen in dejanske izmere«. </w:t>
      </w:r>
    </w:p>
    <w:p w14:paraId="3354D6DE" w14:textId="18B8CFA6" w:rsidR="00731A23" w:rsidRPr="00422B0C" w:rsidRDefault="00731A23" w:rsidP="00731A23">
      <w:pPr>
        <w:spacing w:after="0" w:line="240"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lastRenderedPageBreak/>
        <w:t xml:space="preserve">V ponudbene cene morajo biti zajeti vsi stroški, ki omogočajo dostavo na </w:t>
      </w:r>
      <w:proofErr w:type="spellStart"/>
      <w:r w:rsidRPr="00422B0C">
        <w:rPr>
          <w:rFonts w:ascii="Arial" w:hAnsi="Arial" w:cs="Arial"/>
          <w:color w:val="000000" w:themeColor="text1"/>
          <w:sz w:val="20"/>
          <w:szCs w:val="20"/>
        </w:rPr>
        <w:t>franco</w:t>
      </w:r>
      <w:proofErr w:type="spellEnd"/>
      <w:r w:rsidRPr="00422B0C">
        <w:rPr>
          <w:rFonts w:ascii="Arial" w:hAnsi="Arial" w:cs="Arial"/>
          <w:color w:val="000000" w:themeColor="text1"/>
          <w:sz w:val="20"/>
          <w:szCs w:val="20"/>
        </w:rPr>
        <w:t xml:space="preserve"> delovišč</w:t>
      </w:r>
      <w:r w:rsidR="009E1EC3" w:rsidRPr="00422B0C">
        <w:rPr>
          <w:rFonts w:ascii="Arial" w:hAnsi="Arial" w:cs="Arial"/>
          <w:color w:val="000000" w:themeColor="text1"/>
          <w:sz w:val="20"/>
          <w:szCs w:val="20"/>
        </w:rPr>
        <w:t>a, ki se nahajajo</w:t>
      </w:r>
      <w:r w:rsidRPr="00422B0C">
        <w:rPr>
          <w:rFonts w:ascii="Arial" w:hAnsi="Arial" w:cs="Arial"/>
          <w:color w:val="000000" w:themeColor="text1"/>
          <w:sz w:val="20"/>
          <w:szCs w:val="20"/>
        </w:rPr>
        <w:t xml:space="preserve"> na območju Mestne občine Velenje.</w:t>
      </w:r>
    </w:p>
    <w:p w14:paraId="2DC08914" w14:textId="77777777" w:rsidR="00F20773" w:rsidRPr="0048417F" w:rsidRDefault="00F20773" w:rsidP="00F20773">
      <w:pPr>
        <w:spacing w:after="0" w:line="240" w:lineRule="auto"/>
        <w:contextualSpacing/>
        <w:jc w:val="both"/>
        <w:rPr>
          <w:rFonts w:ascii="Arial" w:hAnsi="Arial" w:cs="Arial"/>
          <w:color w:val="548DD4" w:themeColor="text2" w:themeTint="99"/>
          <w:sz w:val="20"/>
          <w:szCs w:val="20"/>
        </w:rPr>
      </w:pPr>
    </w:p>
    <w:p w14:paraId="7BF93429" w14:textId="17289AAD"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Izvajalec ima pravico do spremembe cen na enoto zaradi zvišanja cen za elemente, na podlagi katerih je bila določena cena v ponudbi (</w:t>
      </w:r>
      <w:proofErr w:type="spellStart"/>
      <w:r w:rsidRPr="000D2505">
        <w:rPr>
          <w:rFonts w:ascii="Arial" w:hAnsi="Arial" w:cs="Arial"/>
          <w:color w:val="000000" w:themeColor="text1"/>
          <w:sz w:val="20"/>
          <w:szCs w:val="20"/>
        </w:rPr>
        <w:t>kalkulativni</w:t>
      </w:r>
      <w:proofErr w:type="spellEnd"/>
      <w:r w:rsidRPr="000D2505">
        <w:rPr>
          <w:rFonts w:ascii="Arial" w:hAnsi="Arial" w:cs="Arial"/>
          <w:color w:val="000000" w:themeColor="text1"/>
          <w:sz w:val="20"/>
          <w:szCs w:val="20"/>
        </w:rPr>
        <w:t xml:space="preserve"> elementi), če se cena enega </w:t>
      </w:r>
      <w:proofErr w:type="spellStart"/>
      <w:r w:rsidRPr="000D2505">
        <w:rPr>
          <w:rFonts w:ascii="Arial" w:hAnsi="Arial" w:cs="Arial"/>
          <w:color w:val="000000" w:themeColor="text1"/>
          <w:sz w:val="20"/>
          <w:szCs w:val="20"/>
        </w:rPr>
        <w:t>kalkulativnega</w:t>
      </w:r>
      <w:proofErr w:type="spellEnd"/>
      <w:r w:rsidRPr="000D2505">
        <w:rPr>
          <w:rFonts w:ascii="Arial" w:hAnsi="Arial" w:cs="Arial"/>
          <w:color w:val="000000" w:themeColor="text1"/>
          <w:sz w:val="20"/>
          <w:szCs w:val="20"/>
        </w:rPr>
        <w:t xml:space="preserve"> elementa ali več elementov zviša tako, da se cena posameznih postavk iz popisa del zviša za več kot 10 %, pri čemer se kot dokaz zvišanja cen upošteva indeks 0</w:t>
      </w:r>
      <w:r w:rsidR="0032041D" w:rsidRPr="000D2505">
        <w:rPr>
          <w:rFonts w:ascii="Arial" w:hAnsi="Arial" w:cs="Arial"/>
          <w:color w:val="000000" w:themeColor="text1"/>
          <w:sz w:val="20"/>
          <w:szCs w:val="20"/>
        </w:rPr>
        <w:t>6</w:t>
      </w:r>
      <w:r w:rsidRPr="000D2505">
        <w:rPr>
          <w:rFonts w:ascii="Arial" w:hAnsi="Arial" w:cs="Arial"/>
          <w:color w:val="000000" w:themeColor="text1"/>
          <w:sz w:val="20"/>
          <w:szCs w:val="20"/>
        </w:rPr>
        <w:t xml:space="preserve"> OSTALA </w:t>
      </w:r>
      <w:r w:rsidR="0032041D" w:rsidRPr="000D2505">
        <w:rPr>
          <w:rFonts w:ascii="Arial" w:hAnsi="Arial" w:cs="Arial"/>
          <w:color w:val="000000" w:themeColor="text1"/>
          <w:sz w:val="20"/>
          <w:szCs w:val="20"/>
        </w:rPr>
        <w:t>NIZKA</w:t>
      </w:r>
      <w:r w:rsidRPr="000D2505">
        <w:rPr>
          <w:rFonts w:ascii="Arial" w:hAnsi="Arial" w:cs="Arial"/>
          <w:color w:val="000000" w:themeColor="text1"/>
          <w:sz w:val="20"/>
          <w:szCs w:val="20"/>
        </w:rPr>
        <w:t xml:space="preserve"> GRADNJA, ki ga izračunava in objavlja Gospodarska zbornica Slovenije, Zbornica gradbeništva in industrije gradbenega materiala (GZS ZGIGM). </w:t>
      </w:r>
    </w:p>
    <w:p w14:paraId="2252F804"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64017350"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 xml:space="preserve">Prva sprememba (posameznih) cen na enoto se prizna na predlog izvajalca in se lahko izvede, ko kumulativno povečanje dogovorjenega indeksa cen preseže 10 % vrednosti, šteto od indeksa veljavnega na dan oddaje ponudbe dalje (presečni datum). </w:t>
      </w:r>
    </w:p>
    <w:p w14:paraId="26B1B74E"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0AD1ECC0"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Po izvedeni prvi spremembi cen se po poteku vsakega nadaljnjega obračunskega obdobja izvede spremembo cen na predlog izvajalca in/ali naročnika skladno z dejansko vrednostjo dogovorjenega indeksa za obdobje, za katerega se izdaja obračun (situacija).</w:t>
      </w:r>
    </w:p>
    <w:p w14:paraId="32744B2E"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3274FDDA"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Pri tem se upošteva tako mesečna povišanja kot tudi znižanja indeksa. Izvajalec je upravičen le do razlike v ceni, ki presega 10 % vrednosti indeksa, enako pa velja tudi za naročnika v primeru znižanja.</w:t>
      </w:r>
    </w:p>
    <w:p w14:paraId="4D3B5B60"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792D6124"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 xml:space="preserve">Izvajalec ne more zahtevati spremembe cen zaradi zvišanja cen </w:t>
      </w:r>
      <w:proofErr w:type="spellStart"/>
      <w:r w:rsidRPr="000D2505">
        <w:rPr>
          <w:rFonts w:ascii="Arial" w:hAnsi="Arial" w:cs="Arial"/>
          <w:color w:val="000000" w:themeColor="text1"/>
          <w:sz w:val="20"/>
          <w:szCs w:val="20"/>
        </w:rPr>
        <w:t>kalkulativnih</w:t>
      </w:r>
      <w:proofErr w:type="spellEnd"/>
      <w:r w:rsidRPr="000D2505">
        <w:rPr>
          <w:rFonts w:ascii="Arial" w:hAnsi="Arial" w:cs="Arial"/>
          <w:color w:val="000000" w:themeColor="text1"/>
          <w:sz w:val="20"/>
          <w:szCs w:val="20"/>
        </w:rPr>
        <w:t xml:space="preserve"> elementov, ki so nastale po preteku roka, določenega za izpolnitev njegovih obveznosti. </w:t>
      </w:r>
    </w:p>
    <w:p w14:paraId="5CF4982A"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2E7E674A" w14:textId="0F41DCCA"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 xml:space="preserve">Dokazno breme vpliva podražitev </w:t>
      </w:r>
      <w:proofErr w:type="spellStart"/>
      <w:r w:rsidRPr="000D2505">
        <w:rPr>
          <w:rFonts w:ascii="Arial" w:hAnsi="Arial" w:cs="Arial"/>
          <w:color w:val="000000" w:themeColor="text1"/>
          <w:sz w:val="20"/>
          <w:szCs w:val="20"/>
        </w:rPr>
        <w:t>kalkulativnih</w:t>
      </w:r>
      <w:proofErr w:type="spellEnd"/>
      <w:r w:rsidRPr="000D2505">
        <w:rPr>
          <w:rFonts w:ascii="Arial" w:hAnsi="Arial" w:cs="Arial"/>
          <w:color w:val="000000" w:themeColor="text1"/>
          <w:sz w:val="20"/>
          <w:szCs w:val="20"/>
        </w:rPr>
        <w:t xml:space="preserve"> elementov cene je na strani izvajalca.</w:t>
      </w:r>
      <w:r w:rsidR="0017761E" w:rsidRPr="000D2505">
        <w:rPr>
          <w:rFonts w:ascii="Arial" w:hAnsi="Arial" w:cs="Arial"/>
          <w:color w:val="000000" w:themeColor="text1"/>
          <w:sz w:val="20"/>
          <w:szCs w:val="20"/>
        </w:rPr>
        <w:t xml:space="preserve"> </w:t>
      </w:r>
    </w:p>
    <w:p w14:paraId="424D482A"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 xml:space="preserve">Izvajalec v vsakem obračunu (situaciji) jasno in transparentno prikaže izračun vpliva podražitev na pogodbene cene in razlike v ceni. Izvajalec valorizira cene le pri tistih obračunih (situacijah), kadar je vrednost indeksa za 10 % višja od vrednosti, ki jo je imel indeks ob oddaji ponudbe. </w:t>
      </w:r>
    </w:p>
    <w:p w14:paraId="29D65BA2" w14:textId="77777777" w:rsidR="0087550C" w:rsidRPr="000D2505" w:rsidRDefault="0087550C" w:rsidP="0087550C">
      <w:pPr>
        <w:spacing w:after="0" w:line="240" w:lineRule="auto"/>
        <w:contextualSpacing/>
        <w:jc w:val="both"/>
        <w:rPr>
          <w:rFonts w:ascii="Arial" w:hAnsi="Arial" w:cs="Arial"/>
          <w:color w:val="000000" w:themeColor="text1"/>
          <w:sz w:val="20"/>
          <w:szCs w:val="20"/>
        </w:rPr>
      </w:pPr>
    </w:p>
    <w:p w14:paraId="17E6E72B" w14:textId="0CD49FA3" w:rsidR="00632718" w:rsidRPr="000D2505" w:rsidRDefault="00632718" w:rsidP="0087550C">
      <w:pPr>
        <w:spacing w:after="0" w:line="240" w:lineRule="auto"/>
        <w:contextualSpacing/>
        <w:jc w:val="both"/>
        <w:rPr>
          <w:rFonts w:ascii="Arial" w:hAnsi="Arial" w:cs="Arial"/>
          <w:color w:val="000000" w:themeColor="text1"/>
          <w:sz w:val="20"/>
          <w:szCs w:val="20"/>
        </w:rPr>
      </w:pPr>
      <w:r w:rsidRPr="000D2505">
        <w:rPr>
          <w:rFonts w:ascii="Arial" w:hAnsi="Arial" w:cs="Arial"/>
          <w:color w:val="000000" w:themeColor="text1"/>
          <w:sz w:val="20"/>
          <w:szCs w:val="20"/>
        </w:rPr>
        <w:t>Vsako povišanje cen iz tega razloga, mora potrditi naročnik. O vsakem morebitnem povišanju</w:t>
      </w:r>
      <w:r w:rsidR="00332F41" w:rsidRPr="000D2505">
        <w:rPr>
          <w:rFonts w:ascii="Arial" w:hAnsi="Arial" w:cs="Arial"/>
          <w:color w:val="000000" w:themeColor="text1"/>
          <w:sz w:val="20"/>
          <w:szCs w:val="20"/>
        </w:rPr>
        <w:t xml:space="preserve"> ali znižanju</w:t>
      </w:r>
      <w:r w:rsidRPr="000D2505">
        <w:rPr>
          <w:rFonts w:ascii="Arial" w:hAnsi="Arial" w:cs="Arial"/>
          <w:color w:val="000000" w:themeColor="text1"/>
          <w:sz w:val="20"/>
          <w:szCs w:val="20"/>
        </w:rPr>
        <w:t xml:space="preserve">, morata izvajalec in naročnik skleniti aneks k okvirnemu sporazumu.  </w:t>
      </w:r>
    </w:p>
    <w:p w14:paraId="59F2FE9E" w14:textId="77777777" w:rsidR="00632718" w:rsidRPr="00422B0C" w:rsidRDefault="00632718" w:rsidP="0087550C">
      <w:pPr>
        <w:spacing w:after="0" w:line="240" w:lineRule="auto"/>
        <w:contextualSpacing/>
        <w:jc w:val="both"/>
        <w:rPr>
          <w:rFonts w:ascii="Arial" w:hAnsi="Arial" w:cs="Arial"/>
          <w:color w:val="FF0000"/>
          <w:sz w:val="20"/>
          <w:szCs w:val="20"/>
          <w:highlight w:val="cyan"/>
        </w:rPr>
      </w:pPr>
    </w:p>
    <w:p w14:paraId="1F8630AB" w14:textId="77777777" w:rsidR="0087550C" w:rsidRPr="00422B0C" w:rsidRDefault="0087550C" w:rsidP="0087550C">
      <w:pPr>
        <w:spacing w:after="0" w:line="240" w:lineRule="auto"/>
        <w:contextualSpacing/>
        <w:jc w:val="both"/>
        <w:rPr>
          <w:rFonts w:ascii="Arial" w:hAnsi="Arial" w:cs="Arial"/>
          <w:color w:val="000000" w:themeColor="text1"/>
          <w:sz w:val="20"/>
          <w:szCs w:val="20"/>
        </w:rPr>
      </w:pPr>
      <w:r w:rsidRPr="00422B0C">
        <w:rPr>
          <w:rFonts w:ascii="Arial" w:hAnsi="Arial" w:cs="Arial"/>
          <w:color w:val="000000" w:themeColor="text1"/>
          <w:sz w:val="20"/>
          <w:szCs w:val="20"/>
        </w:rPr>
        <w:t>Izključen je dvig cene na enoto v primeru zamude s strani izvajalca, če so se cene zvišale potem, ko je že prišel v zamudo. </w:t>
      </w:r>
    </w:p>
    <w:p w14:paraId="7A05C94A" w14:textId="77777777" w:rsidR="0087550C" w:rsidRPr="00422B0C" w:rsidRDefault="0087550C" w:rsidP="0087550C">
      <w:pPr>
        <w:spacing w:after="0" w:line="240" w:lineRule="auto"/>
        <w:contextualSpacing/>
        <w:jc w:val="both"/>
        <w:rPr>
          <w:rFonts w:ascii="Arial" w:hAnsi="Arial" w:cs="Arial"/>
          <w:color w:val="FF0000"/>
          <w:sz w:val="20"/>
          <w:szCs w:val="20"/>
          <w:highlight w:val="cyan"/>
        </w:rPr>
      </w:pPr>
    </w:p>
    <w:p w14:paraId="6DB1F049" w14:textId="745634FC" w:rsidR="00731A23" w:rsidRPr="00422B0C" w:rsidRDefault="00731A23" w:rsidP="00731A23">
      <w:pPr>
        <w:jc w:val="both"/>
        <w:rPr>
          <w:rFonts w:ascii="Arial" w:hAnsi="Arial" w:cs="Arial"/>
          <w:sz w:val="20"/>
          <w:szCs w:val="20"/>
        </w:rPr>
      </w:pPr>
      <w:r w:rsidRPr="00422B0C">
        <w:rPr>
          <w:rFonts w:ascii="Arial" w:hAnsi="Arial" w:cs="Arial"/>
          <w:sz w:val="20"/>
          <w:szCs w:val="20"/>
        </w:rPr>
        <w:t>Izvajalec se obvezuje, da bo za dogovorjeno ceno opravil vsa dela, naročnik pa se obvezuje plačati za opravljena dela ceno v skladu s tem okvirnim sporazumom.</w:t>
      </w:r>
    </w:p>
    <w:p w14:paraId="44D928F3" w14:textId="743BDC76" w:rsidR="00A27E1E" w:rsidRPr="00422B0C" w:rsidRDefault="00A27E1E" w:rsidP="00731A23">
      <w:pPr>
        <w:jc w:val="both"/>
        <w:rPr>
          <w:rFonts w:ascii="Arial" w:hAnsi="Arial" w:cs="Arial"/>
          <w:sz w:val="20"/>
          <w:szCs w:val="20"/>
        </w:rPr>
      </w:pPr>
      <w:r w:rsidRPr="00422B0C">
        <w:rPr>
          <w:rFonts w:ascii="Arial" w:hAnsi="Arial" w:cs="Arial"/>
          <w:sz w:val="20"/>
          <w:szCs w:val="20"/>
        </w:rPr>
        <w:t xml:space="preserve">Vir financiranja je: </w:t>
      </w:r>
    </w:p>
    <w:p w14:paraId="0D8E7FE8"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SPREMEMBA VREDNOSTI OKVIRNEGA SPORAZUMA</w:t>
      </w:r>
    </w:p>
    <w:p w14:paraId="2ECDB0B6"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24011042"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V zvezi z izvedbo del, ki bi nastala zaradi spremenjenih okoliščin in v primeru povečanja obsega del, ki ga ob sklenitvi okvirnega sporazuma ni bilo mogoče predvideti, ali spremembe količin, ki bi vplivale na zvišanje vrednosti okvirnega sporazuma (nepredvidena dela), je potrebno o tem skleniti pisni aneks k okvirnemu sporazumu. </w:t>
      </w:r>
    </w:p>
    <w:p w14:paraId="57D97B28"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Nepredvidena dela in material, ki niso navedena v ponudbi izvajalca, naročnik prizna samo po predhodnem dogovoru in vpisu vodje nadzora v gradbeni dnevnik, in sicer po vnaprej dogovorjenih cenah.</w:t>
      </w:r>
    </w:p>
    <w:p w14:paraId="4D569CCD" w14:textId="77777777" w:rsidR="00731A23" w:rsidRPr="00422B0C" w:rsidRDefault="00731A23" w:rsidP="00731A23">
      <w:pPr>
        <w:spacing w:after="0" w:line="240" w:lineRule="auto"/>
        <w:jc w:val="both"/>
        <w:rPr>
          <w:rFonts w:ascii="Arial" w:eastAsia="Calibri" w:hAnsi="Arial" w:cs="Arial"/>
          <w:sz w:val="20"/>
          <w:szCs w:val="20"/>
        </w:rPr>
      </w:pPr>
    </w:p>
    <w:p w14:paraId="0ECA3433"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O kakršnih koli nepredvidenih delih mora izvajalec pravočasno pisno obvestiti vodjo nadzora in predstavnike naročnika, ter jim brez predhodnega poziva s strani vodje nadzora in naročnika dostaviti predračun teh del. Nepredvidenih del, ki niso opredeljena s tem okvirnim sporazumom, izvajalec ne sme začeti izvajati brez predhodnega soglasja s strani vodje nadzora in predstavnikov naročnika, razen če si takšnega soglasja zaradi nujnosti nepredvidenih del ni mogel priskrbeti.</w:t>
      </w:r>
    </w:p>
    <w:p w14:paraId="7E414631" w14:textId="77777777" w:rsidR="00731A23" w:rsidRPr="00422B0C" w:rsidRDefault="00731A23" w:rsidP="00731A23">
      <w:pPr>
        <w:spacing w:after="0" w:line="240" w:lineRule="auto"/>
        <w:jc w:val="both"/>
        <w:rPr>
          <w:rFonts w:ascii="Arial" w:eastAsia="Calibri" w:hAnsi="Arial" w:cs="Arial"/>
          <w:sz w:val="20"/>
          <w:szCs w:val="20"/>
        </w:rPr>
      </w:pPr>
    </w:p>
    <w:p w14:paraId="292EB273" w14:textId="77777777" w:rsidR="00731A23" w:rsidRPr="00422B0C" w:rsidRDefault="00731A23" w:rsidP="00731A23">
      <w:pPr>
        <w:jc w:val="both"/>
        <w:rPr>
          <w:rFonts w:ascii="Arial" w:hAnsi="Arial" w:cs="Arial"/>
          <w:sz w:val="20"/>
          <w:szCs w:val="20"/>
        </w:rPr>
      </w:pPr>
      <w:r w:rsidRPr="00422B0C">
        <w:rPr>
          <w:rFonts w:ascii="Arial" w:eastAsia="Calibri" w:hAnsi="Arial" w:cs="Arial"/>
          <w:sz w:val="20"/>
          <w:szCs w:val="20"/>
        </w:rPr>
        <w:t xml:space="preserve">V kolikor naročnik pisno zahteva od izvajalca izvedbo del, ki z okvirnim sporazumom niso predvidena in dogovorjena ter presegajo vrednost okvirnega sporazuma, skleneta stranki okvirnega sporazuma aneks </w:t>
      </w:r>
      <w:r w:rsidRPr="00422B0C">
        <w:rPr>
          <w:rFonts w:ascii="Arial" w:eastAsia="Calibri" w:hAnsi="Arial" w:cs="Arial"/>
          <w:sz w:val="20"/>
          <w:szCs w:val="20"/>
        </w:rPr>
        <w:lastRenderedPageBreak/>
        <w:t>k okvirnemu sporazumu po cenah materiala in dela, ki so navedene v osnovni ponudbi,</w:t>
      </w:r>
      <w:r w:rsidRPr="00422B0C">
        <w:rPr>
          <w:rFonts w:ascii="Arial" w:hAnsi="Arial" w:cs="Arial"/>
          <w:sz w:val="20"/>
          <w:szCs w:val="20"/>
        </w:rPr>
        <w:t xml:space="preserve"> ob upoštevanju pogojev iz 95. člena ZJN-3.</w:t>
      </w:r>
    </w:p>
    <w:p w14:paraId="7F80A7EF"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05B78AF1"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kolikor je potrebno izvesti dela, ki niso bila dogovorjena in niso nujna za izpolnitev okvirnega sporazuma, naročnik pa zahteva, da se opravijo, morajo stranke okvirnega sporazuma za takšna dela skleniti aneks k okvirnemu sporazumu, za kar mora izvajalec naročniku posredovati predračun.</w:t>
      </w:r>
    </w:p>
    <w:p w14:paraId="6D59F0A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2E71295B"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Za dodatna dela lahko naročnik odda naročilo izvajalcu osnovnega naročila, skladno z določbami 95. člena ZJN-3. V primerih iz navedenega člena se lahko okvirni sporazum o izvedbi javnega naročila spremeni brez novega postopka javnega naročanja.</w:t>
      </w:r>
    </w:p>
    <w:p w14:paraId="780D2BFD" w14:textId="2CAD2808" w:rsidR="00731A23" w:rsidRPr="00422B0C" w:rsidRDefault="00731A23" w:rsidP="00BC3212">
      <w:pPr>
        <w:jc w:val="both"/>
        <w:rPr>
          <w:rFonts w:ascii="Arial" w:hAnsi="Arial" w:cs="Arial"/>
          <w:sz w:val="20"/>
          <w:szCs w:val="20"/>
        </w:rPr>
      </w:pPr>
      <w:r w:rsidRPr="00422B0C">
        <w:rPr>
          <w:rFonts w:ascii="Arial" w:hAnsi="Arial" w:cs="Arial"/>
          <w:sz w:val="20"/>
          <w:szCs w:val="20"/>
        </w:rPr>
        <w:t>Z izvajalcem se v tem primeru sklene aneks k okvirnemu sporazumu.</w:t>
      </w:r>
    </w:p>
    <w:p w14:paraId="2C5D7063" w14:textId="77777777" w:rsidR="00731A23" w:rsidRPr="00422B0C" w:rsidRDefault="00731A23" w:rsidP="00317B59">
      <w:pPr>
        <w:pStyle w:val="Odstavekseznama"/>
        <w:numPr>
          <w:ilvl w:val="0"/>
          <w:numId w:val="17"/>
        </w:numPr>
        <w:jc w:val="center"/>
        <w:rPr>
          <w:rFonts w:ascii="Arial" w:eastAsia="Calibri" w:hAnsi="Arial" w:cs="Arial"/>
          <w:sz w:val="20"/>
          <w:szCs w:val="20"/>
        </w:rPr>
      </w:pPr>
      <w:r w:rsidRPr="00422B0C">
        <w:rPr>
          <w:rFonts w:ascii="Arial" w:eastAsia="Calibri" w:hAnsi="Arial" w:cs="Arial"/>
          <w:sz w:val="20"/>
          <w:szCs w:val="20"/>
        </w:rPr>
        <w:t>člen</w:t>
      </w:r>
    </w:p>
    <w:p w14:paraId="17AD59F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S strani naročnika nepotrjene tehnologije dela, ki bi imele za posledico drugačno izvedbo gradnje in večje količine izvedenih del, kot jo je potrdil naročnik ali odškodnine tretjim osebam, niso predmet stroškov naročnika. </w:t>
      </w:r>
    </w:p>
    <w:p w14:paraId="7060FD98"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posameznega naročila po tem okvirnem sporazumu, naročnik pa v zvezi s škodo, ki bi bila povzročena tretji osebi ne nosi nobene odgovornosti. </w:t>
      </w:r>
    </w:p>
    <w:p w14:paraId="53ED982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622CA8F7"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NAČINI PLAČILA IN VIR FINANCIRANJA</w:t>
      </w:r>
    </w:p>
    <w:p w14:paraId="665AF5E7"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4A988784" w14:textId="77777777" w:rsidR="00731A23" w:rsidRPr="00422B0C" w:rsidRDefault="00731A23" w:rsidP="00731A23">
      <w:pPr>
        <w:rPr>
          <w:rFonts w:ascii="Arial" w:hAnsi="Arial" w:cs="Arial"/>
          <w:b/>
          <w:bCs/>
          <w:sz w:val="20"/>
          <w:szCs w:val="20"/>
        </w:rPr>
      </w:pPr>
      <w:r w:rsidRPr="00422B0C">
        <w:rPr>
          <w:rFonts w:ascii="Arial" w:hAnsi="Arial" w:cs="Arial"/>
          <w:b/>
          <w:bCs/>
          <w:sz w:val="20"/>
          <w:szCs w:val="20"/>
        </w:rPr>
        <w:t>Obračun del – izdajanje situacij  in rok plačila</w:t>
      </w:r>
    </w:p>
    <w:p w14:paraId="5893C2AC"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Obračun del se bo izvršil za vsako posamezno naročilo na podlagi dejansko izvršenih del, potrjenih s strani predstavnika naročnika (za vsako naročilo - gradbišče posebej). </w:t>
      </w:r>
    </w:p>
    <w:p w14:paraId="37A013A8" w14:textId="01CD521F"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je dolžan za vsako posamezno naročilo voditi knjigo obračunskih izmer, v kateri so prikazane postavke iz ponudbenega predračuna oz. drug dokument, ki dokazuje, da je bila storitev opravljena na podlagi postavk iz ponudbenega predračuna. Knjiga obračunskih izmer mora biti usklajena in podpisana s strani </w:t>
      </w:r>
      <w:r w:rsidR="005D4D72" w:rsidRPr="00422B0C">
        <w:rPr>
          <w:rFonts w:ascii="Arial" w:hAnsi="Arial" w:cs="Arial"/>
          <w:sz w:val="20"/>
          <w:szCs w:val="20"/>
        </w:rPr>
        <w:t xml:space="preserve">vodje nadzora in </w:t>
      </w:r>
      <w:r w:rsidRPr="00422B0C">
        <w:rPr>
          <w:rFonts w:ascii="Arial" w:hAnsi="Arial" w:cs="Arial"/>
          <w:sz w:val="20"/>
          <w:szCs w:val="20"/>
        </w:rPr>
        <w:t>predstavnika naročnika po zaključku posameznih del, ki so zaključena celota za ostala dela, ki se obračunavajo na mesečni ravni pa najkasneje do petega (5) v mesecu za pretekli mesec.</w:t>
      </w:r>
    </w:p>
    <w:p w14:paraId="131EDF56"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226AAEC6"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 xml:space="preserve">Rok plačila posameznega naročila in vir financiranja </w:t>
      </w:r>
    </w:p>
    <w:p w14:paraId="71BFB52C"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Plačevanje računov/situacij posameznega naročila se bo vršilo trideseti (30.) dan od datuma prejema pravilno izstavljenega računa/situacije posameznega naročila na naslov naročnika.</w:t>
      </w:r>
    </w:p>
    <w:p w14:paraId="6296519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bo prejete račune kakovostno in vrednostno preveril. V primeru ugotovljenih nepravilnosti naročnik račun zavrne.</w:t>
      </w:r>
    </w:p>
    <w:p w14:paraId="3BC60552"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lastRenderedPageBreak/>
        <w:t>Račun izvajalca se glasi na naročnika. Račun izdan s strani izvajalca mora vsebovati podatke o nazivu in naslovu ter št. ID za DDV naročnika.</w:t>
      </w:r>
    </w:p>
    <w:p w14:paraId="36C6FC59"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 računu/situaciji posameznega naročila mora biti obvezno navedena podlaga za izstavitev računa/situacije (naročilnica, okvirni sporazum, št. javnega naročila ipd.). Vsa spremljajoča dokumentacija, kot so primopredajni zapisniki o prevzemu del posameznega naročila, dobavnice in prevzemnice, mora biti čitljivo podpisana in se pošilja kot priloga računa/situacije.</w:t>
      </w:r>
    </w:p>
    <w:p w14:paraId="0ACBA8D8"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Priloga računu/situaciji posameznega naročila je s strani vodje nadzora podpisana specifikacija porabe materiala in opravljenih storitev (s strani vodje nadzora podpisana situacija posameznega naročila, obračun del ipd.). Na računu/situaciji posameznega naročila se je potrebno nedvoumno sklicevati na prilogo.</w:t>
      </w:r>
    </w:p>
    <w:p w14:paraId="4219170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bo potrjen znesek nakazal na TRR izvajalca, ki je naveden na izstavljeni situaciji oz. računu posameznega naročila.</w:t>
      </w:r>
    </w:p>
    <w:p w14:paraId="57950FA1" w14:textId="3D899226" w:rsidR="00731A23" w:rsidRPr="00422B0C" w:rsidRDefault="00731A23" w:rsidP="00731A23">
      <w:pPr>
        <w:jc w:val="both"/>
        <w:rPr>
          <w:rFonts w:ascii="Arial" w:hAnsi="Arial" w:cs="Arial"/>
          <w:sz w:val="20"/>
          <w:szCs w:val="20"/>
        </w:rPr>
      </w:pPr>
      <w:r w:rsidRPr="00422B0C">
        <w:rPr>
          <w:rFonts w:ascii="Arial" w:hAnsi="Arial" w:cs="Arial"/>
          <w:sz w:val="20"/>
          <w:szCs w:val="20"/>
        </w:rPr>
        <w:t>Naročnik je izvajalcu zavezan za plačila do 31.12.202</w:t>
      </w:r>
      <w:r w:rsidR="00CF2FA3" w:rsidRPr="00422B0C">
        <w:rPr>
          <w:rFonts w:ascii="Arial" w:hAnsi="Arial" w:cs="Arial"/>
          <w:sz w:val="20"/>
          <w:szCs w:val="20"/>
        </w:rPr>
        <w:t>6</w:t>
      </w:r>
      <w:r w:rsidRPr="00422B0C">
        <w:rPr>
          <w:rFonts w:ascii="Arial" w:hAnsi="Arial" w:cs="Arial"/>
          <w:sz w:val="20"/>
          <w:szCs w:val="20"/>
        </w:rPr>
        <w:t>, za nadaljnja plačila do izteka tega okvirnega sporazuma pa, ko bo sprejet poslovni plan za naslednja leta. V kolikor pogoji za nadaljnja plačila ne bodo izpolnjeni, bo naročnik o tem in o datumu prenehanja okvirnega sporazuma takoj obvestil izvajalca.</w:t>
      </w:r>
    </w:p>
    <w:p w14:paraId="76C5956A"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bookmarkStart w:id="31" w:name="_Hlk52266704"/>
      <w:r w:rsidRPr="00422B0C">
        <w:rPr>
          <w:rFonts w:ascii="Arial" w:eastAsia="Calibri" w:hAnsi="Arial" w:cs="Arial"/>
          <w:b/>
          <w:bCs/>
          <w:sz w:val="20"/>
          <w:szCs w:val="20"/>
        </w:rPr>
        <w:t>PRAVICE IN OBVEZNOSTI STRANK OKVIRNEGA SPORAZUMA</w:t>
      </w:r>
    </w:p>
    <w:p w14:paraId="15020BE1"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bookmarkEnd w:id="31"/>
    <w:p w14:paraId="0A8E80B2"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Obveznosti naročnika</w:t>
      </w:r>
    </w:p>
    <w:p w14:paraId="17EBEADB" w14:textId="77777777" w:rsidR="00731A23" w:rsidRPr="00422B0C" w:rsidRDefault="00731A23" w:rsidP="00731A23">
      <w:pPr>
        <w:spacing w:after="160" w:line="259" w:lineRule="auto"/>
        <w:rPr>
          <w:rFonts w:ascii="Arial" w:eastAsia="Calibri" w:hAnsi="Arial" w:cs="Arial"/>
          <w:sz w:val="20"/>
          <w:szCs w:val="20"/>
        </w:rPr>
      </w:pPr>
      <w:r w:rsidRPr="00422B0C">
        <w:rPr>
          <w:rFonts w:ascii="Arial" w:eastAsia="Calibri" w:hAnsi="Arial" w:cs="Arial"/>
          <w:sz w:val="20"/>
          <w:szCs w:val="20"/>
        </w:rPr>
        <w:t>Naročnik se za vsako naročilo obvezuje:</w:t>
      </w:r>
    </w:p>
    <w:p w14:paraId="509DA441" w14:textId="77777777" w:rsidR="00731A23" w:rsidRPr="00422B0C" w:rsidRDefault="00731A23" w:rsidP="00317B59">
      <w:pPr>
        <w:numPr>
          <w:ilvl w:val="0"/>
          <w:numId w:val="18"/>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plačal dogovorjeni znesek za izvedbo posameznega naročila v rokih in na način, dogovorjen s tem okvirnim sporazumom;</w:t>
      </w:r>
    </w:p>
    <w:p w14:paraId="4AB34381" w14:textId="2352F0AD" w:rsidR="00731A23" w:rsidRPr="00422B0C" w:rsidRDefault="00731A23" w:rsidP="00317B59">
      <w:pPr>
        <w:numPr>
          <w:ilvl w:val="0"/>
          <w:numId w:val="18"/>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dostavil izvajalcu pismeni zahtevek za opravljanje posameznega naročila (naročilnico);</w:t>
      </w:r>
    </w:p>
    <w:p w14:paraId="5A31894C" w14:textId="77777777" w:rsidR="00731A23" w:rsidRPr="00422B0C" w:rsidRDefault="00731A23" w:rsidP="00317B59">
      <w:pPr>
        <w:numPr>
          <w:ilvl w:val="0"/>
          <w:numId w:val="18"/>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sodeloval z izvajalcem z namenom, da bo predmet naročila izveden v skladu z vsemi zahtevami;</w:t>
      </w:r>
    </w:p>
    <w:p w14:paraId="28EC45F5" w14:textId="77777777" w:rsidR="00731A23" w:rsidRPr="00422B0C" w:rsidRDefault="00731A23" w:rsidP="00317B59">
      <w:pPr>
        <w:numPr>
          <w:ilvl w:val="0"/>
          <w:numId w:val="18"/>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zagotovil nemoten dostop do lokacije, na kateri se izvajajo dela;</w:t>
      </w:r>
    </w:p>
    <w:p w14:paraId="0B4481DA" w14:textId="77777777" w:rsidR="00731A23" w:rsidRPr="00422B0C" w:rsidRDefault="00731A23" w:rsidP="00317B59">
      <w:pPr>
        <w:numPr>
          <w:ilvl w:val="0"/>
          <w:numId w:val="18"/>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obveščal izvajalca o vseh spremembah in novo nastalih situacijah, ki bi lahko vplivale na potek in obseg predmeta okvirnega sporazuma.</w:t>
      </w:r>
    </w:p>
    <w:p w14:paraId="5E36445C"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62E97827"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Obveznosti izvajalca</w:t>
      </w:r>
    </w:p>
    <w:p w14:paraId="31B35E3D" w14:textId="77777777" w:rsidR="00731A23" w:rsidRPr="00422B0C" w:rsidRDefault="00731A23" w:rsidP="00731A23">
      <w:pPr>
        <w:spacing w:after="160" w:line="259" w:lineRule="auto"/>
        <w:rPr>
          <w:rFonts w:ascii="Arial" w:eastAsia="Calibri" w:hAnsi="Arial" w:cs="Arial"/>
          <w:sz w:val="20"/>
          <w:szCs w:val="20"/>
        </w:rPr>
      </w:pPr>
      <w:r w:rsidRPr="00422B0C">
        <w:rPr>
          <w:rFonts w:ascii="Arial" w:eastAsia="Calibri" w:hAnsi="Arial" w:cs="Arial"/>
          <w:sz w:val="20"/>
          <w:szCs w:val="20"/>
        </w:rPr>
        <w:t>Izvajalec je dolžan popolno in pravočasno izpolnjevati svoje obveznosti po tem okvirnem sporazumu.</w:t>
      </w:r>
    </w:p>
    <w:p w14:paraId="49331D7B" w14:textId="77777777" w:rsidR="00731A23" w:rsidRPr="00422B0C" w:rsidRDefault="00731A23" w:rsidP="00EB2AA0">
      <w:pPr>
        <w:spacing w:after="160" w:line="259" w:lineRule="auto"/>
        <w:jc w:val="both"/>
        <w:rPr>
          <w:rFonts w:ascii="Arial" w:eastAsia="Calibri" w:hAnsi="Arial" w:cs="Arial"/>
          <w:sz w:val="20"/>
          <w:szCs w:val="20"/>
        </w:rPr>
      </w:pPr>
      <w:r w:rsidRPr="00422B0C">
        <w:rPr>
          <w:rFonts w:ascii="Arial" w:eastAsia="Calibri" w:hAnsi="Arial" w:cs="Arial"/>
          <w:sz w:val="20"/>
          <w:szCs w:val="20"/>
        </w:rPr>
        <w:t>Kakršnokoli odstopanje od naročnikovih zahtev pri posameznem naročilu s strani izvajalca brez predhodne odobritve naročnika naročnik ne bo priznal, izvajalec pa je naročniku odškodninsko odgovoren.</w:t>
      </w:r>
    </w:p>
    <w:p w14:paraId="48FED0EC" w14:textId="77777777" w:rsidR="00731A23" w:rsidRPr="00422B0C" w:rsidRDefault="00731A23" w:rsidP="00731A23">
      <w:pPr>
        <w:spacing w:after="0" w:line="240" w:lineRule="auto"/>
        <w:rPr>
          <w:rFonts w:ascii="Arial" w:eastAsia="Calibri" w:hAnsi="Arial" w:cs="Arial"/>
          <w:sz w:val="20"/>
          <w:szCs w:val="20"/>
        </w:rPr>
      </w:pPr>
      <w:r w:rsidRPr="00422B0C">
        <w:rPr>
          <w:rFonts w:ascii="Arial" w:eastAsia="Calibri" w:hAnsi="Arial" w:cs="Arial"/>
          <w:sz w:val="20"/>
          <w:szCs w:val="20"/>
        </w:rPr>
        <w:t>Izvajalec za vsako naročilo jamči:</w:t>
      </w:r>
    </w:p>
    <w:p w14:paraId="72A1D462" w14:textId="77777777" w:rsidR="00731A23" w:rsidRPr="00422B0C" w:rsidRDefault="00731A23" w:rsidP="00317B59">
      <w:pPr>
        <w:numPr>
          <w:ilvl w:val="0"/>
          <w:numId w:val="19"/>
        </w:numPr>
        <w:spacing w:after="160" w:line="259" w:lineRule="auto"/>
        <w:contextualSpacing/>
        <w:rPr>
          <w:rFonts w:ascii="Arial" w:eastAsia="Calibri" w:hAnsi="Arial" w:cs="Arial"/>
          <w:sz w:val="20"/>
          <w:szCs w:val="20"/>
        </w:rPr>
      </w:pPr>
      <w:r w:rsidRPr="00422B0C">
        <w:rPr>
          <w:rFonts w:ascii="Arial" w:eastAsia="Calibri" w:hAnsi="Arial" w:cs="Arial"/>
          <w:sz w:val="20"/>
          <w:szCs w:val="20"/>
        </w:rPr>
        <w:t>da mu je poznan predmet tega okvirnega sporazuma in vsi spremljajoči riziki v zvezi z izvedbo del,</w:t>
      </w:r>
    </w:p>
    <w:p w14:paraId="455DADF6"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je seznanjen z razpisnimi zahtevami,</w:t>
      </w:r>
    </w:p>
    <w:p w14:paraId="35E781AC"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so mu razumljivi in jasni pogoji in okoliščine za pravilno izvedbo del,</w:t>
      </w:r>
    </w:p>
    <w:p w14:paraId="0D666C05"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dela izvedel strokovno, s strokovno usposobljenim kadrom,  </w:t>
      </w:r>
    </w:p>
    <w:p w14:paraId="04D20446" w14:textId="4967B0B9" w:rsidR="002D36E6" w:rsidRPr="000D2505" w:rsidRDefault="002D36E6" w:rsidP="00317B59">
      <w:pPr>
        <w:numPr>
          <w:ilvl w:val="0"/>
          <w:numId w:val="19"/>
        </w:numPr>
        <w:spacing w:after="160" w:line="259" w:lineRule="auto"/>
        <w:contextualSpacing/>
        <w:jc w:val="both"/>
        <w:rPr>
          <w:rFonts w:ascii="Arial" w:eastAsia="Calibri" w:hAnsi="Arial" w:cs="Arial"/>
          <w:color w:val="000000" w:themeColor="text1"/>
          <w:sz w:val="20"/>
          <w:szCs w:val="20"/>
        </w:rPr>
      </w:pPr>
      <w:r w:rsidRPr="000D2505">
        <w:rPr>
          <w:rFonts w:ascii="Arial" w:eastAsia="Calibri" w:hAnsi="Arial" w:cs="Arial"/>
          <w:color w:val="000000" w:themeColor="text1"/>
          <w:sz w:val="20"/>
          <w:szCs w:val="20"/>
        </w:rPr>
        <w:t>da bo dela asfaltiranja izvajal le gospodarski subjekt</w:t>
      </w:r>
      <w:r w:rsidR="009C0E4E" w:rsidRPr="000D2505">
        <w:rPr>
          <w:rFonts w:ascii="Arial" w:eastAsia="Calibri" w:hAnsi="Arial" w:cs="Arial"/>
          <w:color w:val="000000" w:themeColor="text1"/>
          <w:sz w:val="20"/>
          <w:szCs w:val="20"/>
        </w:rPr>
        <w:t>, ki ima ustrezno referenco,</w:t>
      </w:r>
      <w:r w:rsidR="00813E03" w:rsidRPr="000D2505">
        <w:rPr>
          <w:rFonts w:ascii="Arial" w:eastAsia="Calibri" w:hAnsi="Arial" w:cs="Arial"/>
          <w:color w:val="000000" w:themeColor="text1"/>
          <w:sz w:val="20"/>
          <w:szCs w:val="20"/>
        </w:rPr>
        <w:t xml:space="preserve"> </w:t>
      </w:r>
      <w:r w:rsidR="007B6A61" w:rsidRPr="000D2505">
        <w:rPr>
          <w:rFonts w:ascii="Arial" w:eastAsia="Calibri" w:hAnsi="Arial" w:cs="Arial"/>
          <w:color w:val="000000" w:themeColor="text1"/>
          <w:sz w:val="20"/>
          <w:szCs w:val="20"/>
        </w:rPr>
        <w:t>v skladu s</w:t>
      </w:r>
      <w:r w:rsidR="007B6A61" w:rsidRPr="000D2505">
        <w:rPr>
          <w:rFonts w:ascii="Arial" w:hAnsi="Arial" w:cs="Arial"/>
          <w:color w:val="000000" w:themeColor="text1"/>
          <w:sz w:val="20"/>
          <w:szCs w:val="20"/>
        </w:rPr>
        <w:t xml:space="preserve"> </w:t>
      </w:r>
      <w:r w:rsidR="007B6A61" w:rsidRPr="000D2505">
        <w:rPr>
          <w:rFonts w:ascii="Arial" w:eastAsia="Calibri" w:hAnsi="Arial" w:cs="Arial"/>
          <w:color w:val="000000" w:themeColor="text1"/>
          <w:sz w:val="20"/>
          <w:szCs w:val="20"/>
        </w:rPr>
        <w:t>pogoji določenimi v dokumentaciji v zvezi z oddajo javnega naročila,</w:t>
      </w:r>
    </w:p>
    <w:p w14:paraId="2D4AA8B3"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izvajal dela v skladu z vsakokratno veljavnimi gradbenimi predpisi, ki veljajo za gradnjo, ki jo izvaja, ter po pravilih gradbene stroke in načelu dobrega gospodarja in dobre prakse,</w:t>
      </w:r>
    </w:p>
    <w:p w14:paraId="2436AD4D"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izvajal dela v skladu s področnimi predpisi ter standardi in uporabil material in tehnologijo, ki v najmanjši meri obremenjuje okolje,</w:t>
      </w:r>
    </w:p>
    <w:p w14:paraId="60A32761"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pri izvedbi del upošteval vse delovne in varnostne pogoje, kot to določajo veljavni predpisi in pri izvedbi del upošteval varnostni načrt gradbišča in zahteve koordinatorja iz varstva pri delu,</w:t>
      </w:r>
    </w:p>
    <w:p w14:paraId="6E2AAE38"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lastRenderedPageBreak/>
        <w:t>da bo imel na gradbišču ustrezno in zadostno ekipo delavcev, ki je med gradnjo ne bo menjal brez predhodnega soglasja naročnika oziroma vodje nadzora in da bo vsako zamenjavo ekipe sporočil naročniku najmanj tri dni pred nameravano zamenjavo,</w:t>
      </w:r>
    </w:p>
    <w:p w14:paraId="766A8F74"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imel na gradbišču ustrezno in zadostno gradbeno mehanizacijo in opremo, ki bo ustrezno vzdrževana in skladna z zahtevami,</w:t>
      </w:r>
    </w:p>
    <w:p w14:paraId="200BD50A" w14:textId="2AD91333" w:rsidR="001E5A32" w:rsidRPr="000D2505" w:rsidRDefault="006312E4" w:rsidP="00317B59">
      <w:pPr>
        <w:numPr>
          <w:ilvl w:val="0"/>
          <w:numId w:val="19"/>
        </w:numPr>
        <w:spacing w:after="160" w:line="259" w:lineRule="auto"/>
        <w:contextualSpacing/>
        <w:jc w:val="both"/>
        <w:rPr>
          <w:rFonts w:ascii="Arial" w:eastAsia="Calibri" w:hAnsi="Arial" w:cs="Arial"/>
          <w:color w:val="000000" w:themeColor="text1"/>
          <w:sz w:val="20"/>
          <w:szCs w:val="20"/>
        </w:rPr>
      </w:pPr>
      <w:r w:rsidRPr="000D2505">
        <w:rPr>
          <w:rFonts w:ascii="Arial" w:eastAsia="Calibri" w:hAnsi="Arial" w:cs="Arial"/>
          <w:color w:val="000000" w:themeColor="text1"/>
          <w:sz w:val="20"/>
          <w:szCs w:val="20"/>
        </w:rPr>
        <w:t>da bo zagotovil prisotnost vodje gradnje na operativnih sestankih,</w:t>
      </w:r>
    </w:p>
    <w:p w14:paraId="710E51BE" w14:textId="25A9A456"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vodil knjigo obračunskih izmer, skladno z veljavnimi predpisi, ki morajo biti podpisane s strani izvajalca, pooblaščene osebe naročnika in vodje </w:t>
      </w:r>
      <w:r w:rsidR="00A30C99" w:rsidRPr="00422B0C">
        <w:rPr>
          <w:rFonts w:ascii="Arial" w:eastAsia="Calibri" w:hAnsi="Arial" w:cs="Arial"/>
          <w:sz w:val="20"/>
          <w:szCs w:val="20"/>
        </w:rPr>
        <w:t>gradnje</w:t>
      </w:r>
      <w:r w:rsidRPr="00422B0C">
        <w:rPr>
          <w:rFonts w:ascii="Arial" w:eastAsia="Calibri" w:hAnsi="Arial" w:cs="Arial"/>
          <w:sz w:val="20"/>
          <w:szCs w:val="20"/>
        </w:rPr>
        <w:t xml:space="preserve">,  </w:t>
      </w:r>
    </w:p>
    <w:p w14:paraId="4D62E8EC"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zavaroval in označil gradbišče v skladu z veljavnimi predpisi in zahtevami naročnika,</w:t>
      </w:r>
    </w:p>
    <w:p w14:paraId="668E8C29"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bodo vsa dela ustrezala zahtevam naročnika,</w:t>
      </w:r>
    </w:p>
    <w:p w14:paraId="05A3E65A" w14:textId="77777777" w:rsidR="00731A23" w:rsidRPr="00422B0C" w:rsidRDefault="00731A23" w:rsidP="00317B59">
      <w:pPr>
        <w:numPr>
          <w:ilvl w:val="0"/>
          <w:numId w:val="19"/>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pri izvajanju gradnje skrbel za to, da je zagotovljena varnost objekta, življenje in zdravje ljudi, mimoidočih, prometa, sosednjih objektov in okolice.</w:t>
      </w:r>
    </w:p>
    <w:p w14:paraId="0F753C75" w14:textId="77777777" w:rsidR="0072159E" w:rsidRPr="00422B0C" w:rsidRDefault="0072159E" w:rsidP="00731A23">
      <w:pPr>
        <w:spacing w:after="0" w:line="240" w:lineRule="auto"/>
        <w:jc w:val="both"/>
        <w:rPr>
          <w:rFonts w:ascii="Arial" w:eastAsia="Calibri" w:hAnsi="Arial" w:cs="Arial"/>
          <w:sz w:val="20"/>
          <w:szCs w:val="20"/>
        </w:rPr>
      </w:pPr>
    </w:p>
    <w:p w14:paraId="5EDE3389" w14:textId="77A85296"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Izvajalec se zaveda dejstva, da naročnik ni strokovnjak za predmet javnega naročila, zaradi česar je izvajalec tisti, ki je z oddajo ponudbe jamči, da bo predmet javnega naročila lahko izvedel v obsegu in na način, ki bo zadovoljiv za naročnika.</w:t>
      </w:r>
    </w:p>
    <w:p w14:paraId="0D6BF0B4" w14:textId="77777777" w:rsidR="00731A23" w:rsidRPr="00422B0C" w:rsidRDefault="00731A23" w:rsidP="00731A23">
      <w:pPr>
        <w:spacing w:after="0" w:line="240" w:lineRule="auto"/>
        <w:rPr>
          <w:rFonts w:ascii="Arial" w:eastAsia="Calibri" w:hAnsi="Arial" w:cs="Arial"/>
          <w:sz w:val="20"/>
          <w:szCs w:val="20"/>
        </w:rPr>
      </w:pPr>
    </w:p>
    <w:p w14:paraId="00FDEC61" w14:textId="77777777" w:rsidR="00731A23" w:rsidRPr="00422B0C" w:rsidRDefault="00731A23" w:rsidP="00731A23">
      <w:pPr>
        <w:spacing w:after="0" w:line="240" w:lineRule="auto"/>
        <w:rPr>
          <w:rFonts w:ascii="Arial" w:eastAsia="Calibri" w:hAnsi="Arial" w:cs="Arial"/>
          <w:sz w:val="20"/>
          <w:szCs w:val="20"/>
        </w:rPr>
      </w:pPr>
      <w:r w:rsidRPr="00422B0C">
        <w:rPr>
          <w:rFonts w:ascii="Arial" w:eastAsia="Calibri" w:hAnsi="Arial" w:cs="Arial"/>
          <w:sz w:val="20"/>
          <w:szCs w:val="20"/>
        </w:rPr>
        <w:t xml:space="preserve">Izvajalec se za vsako naročilo obvezuje: </w:t>
      </w:r>
    </w:p>
    <w:p w14:paraId="2862078D" w14:textId="77777777" w:rsidR="00731A23" w:rsidRPr="00422B0C" w:rsidRDefault="00731A23" w:rsidP="00317B59">
      <w:pPr>
        <w:numPr>
          <w:ilvl w:val="0"/>
          <w:numId w:val="20"/>
        </w:numPr>
        <w:spacing w:after="160" w:line="259" w:lineRule="auto"/>
        <w:contextualSpacing/>
        <w:rPr>
          <w:rFonts w:ascii="Arial" w:eastAsia="Calibri" w:hAnsi="Arial" w:cs="Arial"/>
          <w:sz w:val="20"/>
          <w:szCs w:val="20"/>
        </w:rPr>
      </w:pPr>
      <w:r w:rsidRPr="00422B0C">
        <w:rPr>
          <w:rFonts w:ascii="Arial" w:eastAsia="Calibri" w:hAnsi="Arial" w:cs="Arial"/>
          <w:sz w:val="20"/>
          <w:szCs w:val="20"/>
        </w:rPr>
        <w:t>da bo ščitil interese naročnika,</w:t>
      </w:r>
    </w:p>
    <w:p w14:paraId="53C87C8C" w14:textId="77777777" w:rsidR="00731A23" w:rsidRPr="00422B0C" w:rsidRDefault="00731A23" w:rsidP="00317B59">
      <w:pPr>
        <w:numPr>
          <w:ilvl w:val="0"/>
          <w:numId w:val="20"/>
        </w:numPr>
        <w:spacing w:after="160" w:line="259" w:lineRule="auto"/>
        <w:contextualSpacing/>
        <w:rPr>
          <w:rFonts w:ascii="Arial" w:eastAsia="Calibri" w:hAnsi="Arial" w:cs="Arial"/>
          <w:sz w:val="20"/>
          <w:szCs w:val="20"/>
        </w:rPr>
      </w:pPr>
      <w:r w:rsidRPr="00422B0C">
        <w:rPr>
          <w:rFonts w:ascii="Arial" w:eastAsia="Calibri" w:hAnsi="Arial" w:cs="Arial"/>
          <w:sz w:val="20"/>
          <w:szCs w:val="20"/>
        </w:rPr>
        <w:t>izvajati dela kvalitetno,</w:t>
      </w:r>
      <w:r w:rsidRPr="00422B0C">
        <w:rPr>
          <w:rFonts w:ascii="Arial" w:hAnsi="Arial" w:cs="Arial"/>
          <w:sz w:val="20"/>
          <w:szCs w:val="20"/>
        </w:rPr>
        <w:t xml:space="preserve"> v </w:t>
      </w:r>
      <w:r w:rsidRPr="00422B0C">
        <w:rPr>
          <w:rFonts w:ascii="Arial" w:eastAsia="Calibri" w:hAnsi="Arial" w:cs="Arial"/>
          <w:sz w:val="20"/>
          <w:szCs w:val="20"/>
        </w:rPr>
        <w:t>primeru ustavitve del, zaradi nepotrjenih dodatnih del, od skladno z veljavnimi predpisi, normativi in standardi, ki urejajo področje investicije, ki je predmet tega okvirnega sporazume,</w:t>
      </w:r>
    </w:p>
    <w:p w14:paraId="4D5EE169"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izvajal dela po tem okvirnem sporazumu v skladu z veljavno zakonodajo in navodili naročnika, </w:t>
      </w:r>
    </w:p>
    <w:p w14:paraId="4BFA5382"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v primeru nedoseganja dogovorjenih rokov pospešiti dela s povečanimi tehničnimi in kadrovskimi zmogljivostmi ter delom izven rednega delovnega časa,</w:t>
      </w:r>
    </w:p>
    <w:p w14:paraId="5D627E50"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sodeloval pri </w:t>
      </w:r>
      <w:proofErr w:type="spellStart"/>
      <w:r w:rsidRPr="00422B0C">
        <w:rPr>
          <w:rFonts w:ascii="Arial" w:eastAsia="Calibri" w:hAnsi="Arial" w:cs="Arial"/>
          <w:sz w:val="20"/>
          <w:szCs w:val="20"/>
        </w:rPr>
        <w:t>zakoličbi</w:t>
      </w:r>
      <w:proofErr w:type="spellEnd"/>
      <w:r w:rsidRPr="00422B0C">
        <w:rPr>
          <w:rFonts w:ascii="Arial" w:eastAsia="Calibri" w:hAnsi="Arial" w:cs="Arial"/>
          <w:sz w:val="20"/>
          <w:szCs w:val="20"/>
        </w:rPr>
        <w:t>, kjer je le - ta potrebna;</w:t>
      </w:r>
    </w:p>
    <w:p w14:paraId="2694A5F8"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naročniku omogočal ustrezen nadzor;</w:t>
      </w:r>
    </w:p>
    <w:p w14:paraId="2FAFEBF1"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gradbišče urejeno v skladu z varnostnim načrtom naročnika, </w:t>
      </w:r>
    </w:p>
    <w:p w14:paraId="0AFB5605"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71FACA5"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452F23F0"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zagotoviti prostor za začasno skladiščenje materialov, strojev, orodja, opreme ipd.,</w:t>
      </w:r>
    </w:p>
    <w:p w14:paraId="3C827A8A"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zagotoviti varnost na in v okolici gradbišča, s poudarkom na varnosti delavcev in tretjih oseb,</w:t>
      </w:r>
    </w:p>
    <w:p w14:paraId="74A3DD7E"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zagotoviti vso potrebno delovno in ostalo opremo potrebno za varnost delavcev na gradbišču,</w:t>
      </w:r>
    </w:p>
    <w:p w14:paraId="4D75110D"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zagotoviti varnost in stabilnost objekta, ki je predmet investicije,</w:t>
      </w:r>
    </w:p>
    <w:p w14:paraId="1F1BF751"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zagotoviti lastno kontrolo nad kakovostjo izvajanja del in dobavo materiala,</w:t>
      </w:r>
    </w:p>
    <w:p w14:paraId="0EEB9EDE"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označiti gradbišče skladno s predpisi,   </w:t>
      </w:r>
    </w:p>
    <w:p w14:paraId="003A6638"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5B703554"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sodelovati z naročnikom na sestankih, pregledu obračuna del in vseh pregledih do izteka garancijskega roka,</w:t>
      </w:r>
    </w:p>
    <w:p w14:paraId="7ABAC030"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bo v skladu z Uredbo o ravnanju z odpadki, ki nastanejo pri gradbenih delih (Uradni list RS, št. </w:t>
      </w:r>
      <w:hyperlink r:id="rId14" w:tgtFrame="_blank" w:tooltip="Uredba o ravnanju z odpadki, ki nastanejo pri gradbenih delih" w:history="1">
        <w:r w:rsidRPr="00422B0C">
          <w:rPr>
            <w:rFonts w:ascii="Arial" w:eastAsia="Calibri" w:hAnsi="Arial" w:cs="Arial"/>
            <w:sz w:val="20"/>
            <w:szCs w:val="20"/>
          </w:rPr>
          <w:t>34/08</w:t>
        </w:r>
      </w:hyperlink>
      <w:r w:rsidRPr="00422B0C">
        <w:rPr>
          <w:rFonts w:ascii="Arial" w:eastAsia="Calibri" w:hAnsi="Arial" w:cs="Arial"/>
          <w:sz w:val="20"/>
          <w:szCs w:val="20"/>
        </w:rPr>
        <w:t> in </w:t>
      </w:r>
      <w:hyperlink r:id="rId15" w:tgtFrame="_blank" w:tooltip="Zakon o varstvu okolja" w:history="1">
        <w:r w:rsidRPr="00422B0C">
          <w:rPr>
            <w:rFonts w:ascii="Arial" w:eastAsia="Calibri" w:hAnsi="Arial" w:cs="Arial"/>
            <w:sz w:val="20"/>
            <w:szCs w:val="20"/>
          </w:rPr>
          <w:t>44/22</w:t>
        </w:r>
      </w:hyperlink>
      <w:r w:rsidRPr="00422B0C">
        <w:rPr>
          <w:rFonts w:ascii="Arial" w:eastAsia="Calibri" w:hAnsi="Arial" w:cs="Arial"/>
          <w:sz w:val="20"/>
          <w:szCs w:val="20"/>
        </w:rPr>
        <w:t> – ZVO-2 z vsemi nadaljnjimi spremembami),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96BF682"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DDCC9D7"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lastRenderedPageBreak/>
        <w:t xml:space="preserve">da bo upošteval, da se mora pri gradnji uporabljati gradbene proizvode, ki imajo pridobljene ustrezne listine o skladnosti na podlagi </w:t>
      </w:r>
      <w:proofErr w:type="spellStart"/>
      <w:r w:rsidRPr="00422B0C">
        <w:rPr>
          <w:rFonts w:ascii="Arial" w:eastAsia="Calibri" w:hAnsi="Arial" w:cs="Arial"/>
          <w:sz w:val="20"/>
          <w:szCs w:val="20"/>
        </w:rPr>
        <w:t>harmoniziranih</w:t>
      </w:r>
      <w:proofErr w:type="spellEnd"/>
      <w:r w:rsidRPr="00422B0C">
        <w:rPr>
          <w:rFonts w:ascii="Arial" w:eastAsia="Calibri" w:hAnsi="Arial" w:cs="Arial"/>
          <w:sz w:val="20"/>
          <w:szCs w:val="20"/>
        </w:rPr>
        <w:t xml:space="preserve"> standardov, ki so navedeni v seznamu </w:t>
      </w:r>
      <w:proofErr w:type="spellStart"/>
      <w:r w:rsidRPr="00422B0C">
        <w:rPr>
          <w:rFonts w:ascii="Arial" w:eastAsia="Calibri" w:hAnsi="Arial" w:cs="Arial"/>
          <w:sz w:val="20"/>
          <w:szCs w:val="20"/>
        </w:rPr>
        <w:t>harmoniziranih</w:t>
      </w:r>
      <w:proofErr w:type="spellEnd"/>
      <w:r w:rsidRPr="00422B0C">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A383D88"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A9D7121"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zavaroval gradnjo tako, da bo zavarovanje zajemalo škodo tudi proti tretji osebi in pravočasno ukrenil, kar je treba za varnost delavcev, mimoidočih, prometa in sosednjih objektov ter za varnost same gradnje in del, ki se izvajajo na gradbišču, napeljav, opreme materiala in strojnega parka,</w:t>
      </w:r>
    </w:p>
    <w:p w14:paraId="350A0051"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vgrajeval samo tiste gradbene proizvode, ki ustrezajo nameravani uporabi in so bili dani v promet skladno s predpisi o dajanju gradbenih proizvodov v promet in katerih skladnost je potrjena z ustreznimi listinami o skladnosti in takšne naravne materiale oziroma mineralne snovi, za katere obstoji dokaz, da so bile pridobljene v skladu s prepisi o rudarstvu oziroma, da so iz legalnega kopa,</w:t>
      </w:r>
    </w:p>
    <w:p w14:paraId="5BBAEA88"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naročniku vsak čas omogočal opravljanje nadzora in sproti izročal vso dokumentacijo, certifikate, dokazila o pregledih in meritvah ustreznosti izvedbe del, ki se nanašajo na vgrajene materiale in proizvode,</w:t>
      </w:r>
    </w:p>
    <w:p w14:paraId="2CC44BB5"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omogočiti med gradnjo nemotene dostope do stanovanjskih, poslovnih in ostalih objektov ter jim omogočiti normalno funkcioniranje,</w:t>
      </w:r>
    </w:p>
    <w:p w14:paraId="0199329A"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na osnovi pisnega naročila pooblaščene osebe naročnika opravil vsa nepredvidena dela,</w:t>
      </w:r>
    </w:p>
    <w:p w14:paraId="6D36FB3C"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71511CF7"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ne bo začel z nepredvidenimi deli do potrditve s pisnim naročilom naročnika oziroma do potrditve,</w:t>
      </w:r>
    </w:p>
    <w:p w14:paraId="4FD111F6"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naročnika pisno obvestiti o začetku in dokončanju del in prekinitvah in razlogih zanje,</w:t>
      </w:r>
    </w:p>
    <w:p w14:paraId="22AAE94E"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poskrbeti za pravočasno naročanje naročniku za </w:t>
      </w:r>
      <w:proofErr w:type="spellStart"/>
      <w:r w:rsidRPr="00422B0C">
        <w:rPr>
          <w:rFonts w:ascii="Arial" w:eastAsia="Calibri" w:hAnsi="Arial" w:cs="Arial"/>
          <w:sz w:val="20"/>
          <w:szCs w:val="20"/>
        </w:rPr>
        <w:t>zakoličbe</w:t>
      </w:r>
      <w:proofErr w:type="spellEnd"/>
      <w:r w:rsidRPr="00422B0C">
        <w:rPr>
          <w:rFonts w:ascii="Arial" w:eastAsia="Calibri" w:hAnsi="Arial" w:cs="Arial"/>
          <w:sz w:val="20"/>
          <w:szCs w:val="20"/>
        </w:rPr>
        <w:t>, geodetskih meritev, še posebej tistih elementov infrastrukture, ki morajo biti geodetsko posneti pred zasutjem,</w:t>
      </w:r>
    </w:p>
    <w:p w14:paraId="11C50E22"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sproti (pri odprtem jarku) omogočil izvedbo geodetskega posnetka izvršenih komunalnih vodov;</w:t>
      </w:r>
    </w:p>
    <w:p w14:paraId="4FBBFC0D"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da bo vse poškodbe vodov (ki bi mu bile s strani upravljavca infrastrukture odkazane) in privatne lastnine popravil na lastne stroške,</w:t>
      </w:r>
    </w:p>
    <w:p w14:paraId="79C1666C"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naročniku sproti izročati vso dokumentacijo vezano na dobavo materiala in opreme, kot so: certifikati, poročila in dokazila o pregledih, meritvah ustreznosti izvedbe del, ipd. ki se nanašajo na vgrajene materiala, opreme in proizvode;</w:t>
      </w:r>
    </w:p>
    <w:p w14:paraId="0B832610"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pripraviti in predati dokumentacijo v skladu z 19. členom tega okvirnega sporazuma, </w:t>
      </w:r>
    </w:p>
    <w:p w14:paraId="4157EBC9"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odpraviti vse napake in pomanjkljivosti, ugotovljene v času garancijskega roka,</w:t>
      </w:r>
    </w:p>
    <w:p w14:paraId="64FD4BCB"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sodelovati pri primopredaji naročila,</w:t>
      </w:r>
    </w:p>
    <w:p w14:paraId="6451996A"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pridobiti dovoljenja lastnikov parcel za dostope do gradbišča, </w:t>
      </w:r>
    </w:p>
    <w:p w14:paraId="29775C37"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koordinirati svoja dela pri morebitni prestavitvi obstoječih komunalnih vodov z mnenje-dajalci oz. upravljavci,</w:t>
      </w:r>
    </w:p>
    <w:p w14:paraId="63196240"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vse poškodbe podzemnih vodov in privatne lastnine, povzročene s svojim delom, popraviti na lastne stroške, </w:t>
      </w:r>
    </w:p>
    <w:p w14:paraId="5FDB1AE6"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poskrbeti za vsakodnevno prevoznost ceste, ko bo zaključil z delom,</w:t>
      </w:r>
    </w:p>
    <w:p w14:paraId="73A3C7BD"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da v primeru ustavitve del, zaradi nepotrjenih nepredvidenih del, od naročnika ne bo zahteval dodatnega plačila,  </w:t>
      </w:r>
    </w:p>
    <w:p w14:paraId="6D3283DC" w14:textId="77777777" w:rsidR="00731A23" w:rsidRPr="00422B0C" w:rsidRDefault="00731A23" w:rsidP="00317B59">
      <w:pPr>
        <w:numPr>
          <w:ilvl w:val="0"/>
          <w:numId w:val="20"/>
        </w:numPr>
        <w:spacing w:after="160" w:line="259" w:lineRule="auto"/>
        <w:contextualSpacing/>
        <w:jc w:val="both"/>
        <w:rPr>
          <w:rFonts w:ascii="Arial" w:eastAsia="Calibri" w:hAnsi="Arial" w:cs="Arial"/>
          <w:sz w:val="20"/>
          <w:szCs w:val="20"/>
        </w:rPr>
      </w:pPr>
      <w:r w:rsidRPr="00422B0C">
        <w:rPr>
          <w:rFonts w:ascii="Arial" w:eastAsia="Calibri" w:hAnsi="Arial" w:cs="Arial"/>
          <w:sz w:val="20"/>
          <w:szCs w:val="20"/>
        </w:rPr>
        <w:t xml:space="preserve">izvesti vse ukrepe varnosti in zdravja pri delu in varstva pred požarom, </w:t>
      </w:r>
    </w:p>
    <w:p w14:paraId="45F985D5" w14:textId="77777777" w:rsidR="00731A23" w:rsidRPr="00422B0C" w:rsidRDefault="00731A23" w:rsidP="00317B59">
      <w:pPr>
        <w:numPr>
          <w:ilvl w:val="0"/>
          <w:numId w:val="20"/>
        </w:numPr>
        <w:spacing w:after="0" w:line="240" w:lineRule="auto"/>
        <w:contextualSpacing/>
        <w:jc w:val="both"/>
        <w:rPr>
          <w:rFonts w:ascii="Arial" w:hAnsi="Arial" w:cs="Arial"/>
          <w:sz w:val="20"/>
          <w:szCs w:val="20"/>
        </w:rPr>
      </w:pPr>
      <w:r w:rsidRPr="00422B0C">
        <w:rPr>
          <w:rFonts w:ascii="Arial" w:eastAsia="Calibri" w:hAnsi="Arial" w:cs="Arial"/>
          <w:sz w:val="20"/>
          <w:szCs w:val="20"/>
        </w:rPr>
        <w:t>po končani gradnji odstrani gradbene ovire in omejitve dostopa, na območju gradnje odstrani in očisti odpadke ter gradbišče ustrezno uredi,</w:t>
      </w:r>
    </w:p>
    <w:p w14:paraId="10902069"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upošteval navodila predstavnikov naročnika na gradbišču,</w:t>
      </w:r>
    </w:p>
    <w:p w14:paraId="0438226E"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t>v celoti preveril in si priskrbel vse informacije o pogojih na gradbišču in ne bo imel zaradi pomanjkljivih informacij nobenih zahtevkov do naročnika,</w:t>
      </w:r>
    </w:p>
    <w:p w14:paraId="788D97F8" w14:textId="77777777" w:rsidR="00731A23" w:rsidRPr="00422B0C" w:rsidRDefault="00731A23" w:rsidP="00317B59">
      <w:pPr>
        <w:numPr>
          <w:ilvl w:val="0"/>
          <w:numId w:val="20"/>
        </w:numPr>
        <w:spacing w:after="0" w:line="240" w:lineRule="auto"/>
        <w:jc w:val="both"/>
        <w:rPr>
          <w:rFonts w:ascii="Arial" w:eastAsia="Calibri" w:hAnsi="Arial" w:cs="Arial"/>
          <w:sz w:val="20"/>
          <w:szCs w:val="20"/>
        </w:rPr>
      </w:pPr>
      <w:r w:rsidRPr="00422B0C">
        <w:rPr>
          <w:rFonts w:ascii="Arial" w:eastAsia="Calibri" w:hAnsi="Arial" w:cs="Arial"/>
          <w:sz w:val="20"/>
          <w:szCs w:val="20"/>
        </w:rPr>
        <w:lastRenderedPageBreak/>
        <w:t>varoval osebne podatke in poslovno tajnost naročnika in njegovih partnerjev,</w:t>
      </w:r>
    </w:p>
    <w:p w14:paraId="6B0C0645" w14:textId="77777777" w:rsidR="00731A23" w:rsidRPr="00422B0C" w:rsidRDefault="00731A23" w:rsidP="00317B59">
      <w:pPr>
        <w:numPr>
          <w:ilvl w:val="0"/>
          <w:numId w:val="20"/>
        </w:numPr>
        <w:spacing w:after="0" w:line="240" w:lineRule="auto"/>
        <w:ind w:left="714" w:hanging="357"/>
        <w:contextualSpacing/>
        <w:jc w:val="both"/>
        <w:rPr>
          <w:rFonts w:ascii="Arial" w:eastAsia="Calibri" w:hAnsi="Arial" w:cs="Arial"/>
          <w:sz w:val="20"/>
          <w:szCs w:val="20"/>
        </w:rPr>
      </w:pPr>
      <w:r w:rsidRPr="00422B0C">
        <w:rPr>
          <w:rFonts w:ascii="Arial" w:eastAsia="Calibri" w:hAnsi="Arial" w:cs="Arial"/>
          <w:sz w:val="20"/>
          <w:szCs w:val="20"/>
        </w:rPr>
        <w:t>strokovno odpravil vse napake v zvezi z deli dogovorjenimi v okvirnem sporazumu.</w:t>
      </w:r>
    </w:p>
    <w:p w14:paraId="4759649A" w14:textId="77777777" w:rsidR="00731A23" w:rsidRPr="00422B0C" w:rsidRDefault="00731A23" w:rsidP="00731A23">
      <w:pPr>
        <w:spacing w:after="0" w:line="240" w:lineRule="auto"/>
        <w:jc w:val="both"/>
        <w:rPr>
          <w:rFonts w:ascii="Arial" w:eastAsia="Calibri" w:hAnsi="Arial" w:cs="Arial"/>
          <w:sz w:val="20"/>
          <w:szCs w:val="20"/>
        </w:rPr>
      </w:pPr>
    </w:p>
    <w:p w14:paraId="4B753233" w14:textId="77777777" w:rsidR="00731A23" w:rsidRPr="00422B0C" w:rsidRDefault="00731A23" w:rsidP="00731A23">
      <w:pPr>
        <w:spacing w:after="160" w:line="259" w:lineRule="auto"/>
        <w:jc w:val="both"/>
        <w:rPr>
          <w:rFonts w:ascii="Arial" w:eastAsia="Calibri" w:hAnsi="Arial" w:cs="Arial"/>
          <w:sz w:val="20"/>
          <w:szCs w:val="20"/>
        </w:rPr>
      </w:pPr>
      <w:r w:rsidRPr="00422B0C">
        <w:rPr>
          <w:rFonts w:ascii="Arial" w:eastAsia="Calibri" w:hAnsi="Arial" w:cs="Arial"/>
          <w:sz w:val="20"/>
          <w:szCs w:val="20"/>
        </w:rPr>
        <w:t xml:space="preserve">Izvajalec se izrecno zavezuje in izjavlja, da bo ves čas trajanja tega okvirnega sporazuma izpolnjeval vse pogoje za opravljanje svoje dejavnosti kot jih določa veljavna gradbena zakonodaja. </w:t>
      </w:r>
    </w:p>
    <w:p w14:paraId="6A13A897"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0F378F70"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Strokovni kader</w:t>
      </w:r>
    </w:p>
    <w:p w14:paraId="61866259" w14:textId="77777777" w:rsidR="00731A23" w:rsidRPr="00422B0C" w:rsidRDefault="00731A23" w:rsidP="00731A23">
      <w:pPr>
        <w:spacing w:after="160" w:line="259" w:lineRule="auto"/>
        <w:jc w:val="both"/>
        <w:rPr>
          <w:rFonts w:ascii="Arial" w:eastAsia="Calibri" w:hAnsi="Arial" w:cs="Arial"/>
          <w:sz w:val="20"/>
          <w:szCs w:val="20"/>
        </w:rPr>
      </w:pPr>
      <w:r w:rsidRPr="00422B0C">
        <w:rPr>
          <w:rFonts w:ascii="Arial" w:eastAsia="Calibri" w:hAnsi="Arial" w:cs="Arial"/>
          <w:sz w:val="20"/>
          <w:szCs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7B77E60B" w14:textId="237ACB94" w:rsidR="00731A23" w:rsidRPr="00422B0C" w:rsidRDefault="00731A23" w:rsidP="00731A23">
      <w:pPr>
        <w:spacing w:after="160" w:line="259" w:lineRule="auto"/>
        <w:rPr>
          <w:rFonts w:ascii="Arial" w:eastAsia="Calibri" w:hAnsi="Arial" w:cs="Arial"/>
          <w:sz w:val="20"/>
          <w:szCs w:val="20"/>
        </w:rPr>
      </w:pPr>
      <w:r w:rsidRPr="00422B0C">
        <w:rPr>
          <w:rFonts w:ascii="Arial" w:eastAsia="Calibri" w:hAnsi="Arial" w:cs="Arial"/>
          <w:sz w:val="20"/>
          <w:szCs w:val="20"/>
        </w:rPr>
        <w:t xml:space="preserve">Funkcijo vodje </w:t>
      </w:r>
      <w:r w:rsidR="00782BB9" w:rsidRPr="00422B0C">
        <w:rPr>
          <w:rFonts w:ascii="Arial" w:eastAsia="Calibri" w:hAnsi="Arial" w:cs="Arial"/>
          <w:sz w:val="20"/>
          <w:szCs w:val="20"/>
        </w:rPr>
        <w:t>gradnje</w:t>
      </w:r>
      <w:r w:rsidRPr="00422B0C">
        <w:rPr>
          <w:rFonts w:ascii="Arial" w:eastAsia="Calibri" w:hAnsi="Arial" w:cs="Arial"/>
          <w:sz w:val="20"/>
          <w:szCs w:val="20"/>
        </w:rPr>
        <w:t xml:space="preserve"> pri izvedbi del po tem okvirnem sporazumu bo opravljal __________________.</w:t>
      </w:r>
    </w:p>
    <w:p w14:paraId="284AA4E6" w14:textId="77777777" w:rsidR="00731A23" w:rsidRPr="00422B0C" w:rsidRDefault="00731A23" w:rsidP="00731A23">
      <w:pPr>
        <w:spacing w:after="0" w:line="240" w:lineRule="auto"/>
        <w:jc w:val="both"/>
        <w:rPr>
          <w:rFonts w:ascii="Arial" w:eastAsia="Calibri" w:hAnsi="Arial" w:cs="Arial"/>
          <w:sz w:val="20"/>
          <w:szCs w:val="20"/>
        </w:rPr>
      </w:pPr>
    </w:p>
    <w:p w14:paraId="52A4D9A1" w14:textId="77777777" w:rsidR="00731A23" w:rsidRPr="00422B0C" w:rsidRDefault="00731A23" w:rsidP="00731A23">
      <w:pPr>
        <w:pStyle w:val="Odstavekseznama"/>
        <w:numPr>
          <w:ilvl w:val="0"/>
          <w:numId w:val="7"/>
        </w:numPr>
        <w:spacing w:after="160" w:line="259" w:lineRule="auto"/>
        <w:jc w:val="both"/>
        <w:rPr>
          <w:rFonts w:ascii="Arial" w:eastAsia="Calibri" w:hAnsi="Arial" w:cs="Arial"/>
          <w:b/>
          <w:bCs/>
          <w:sz w:val="20"/>
          <w:szCs w:val="20"/>
        </w:rPr>
      </w:pPr>
      <w:r w:rsidRPr="00422B0C">
        <w:rPr>
          <w:rFonts w:ascii="Arial" w:eastAsia="Calibri" w:hAnsi="Arial" w:cs="Arial"/>
          <w:b/>
          <w:bCs/>
          <w:sz w:val="20"/>
          <w:szCs w:val="20"/>
        </w:rPr>
        <w:t>RAVNANJE Z ODPADKI</w:t>
      </w:r>
    </w:p>
    <w:p w14:paraId="193DD9AC"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74D4495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F0E6EB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7BB244C"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22B0C">
        <w:rPr>
          <w:rFonts w:ascii="Arial" w:hAnsi="Arial" w:cs="Arial"/>
          <w:sz w:val="20"/>
          <w:szCs w:val="20"/>
        </w:rPr>
        <w:t>reciklate</w:t>
      </w:r>
      <w:proofErr w:type="spellEnd"/>
      <w:r w:rsidRPr="00422B0C">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216C5712"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545510C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E706CF7"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1A112A0E" w14:textId="77777777" w:rsidR="00731A23" w:rsidRPr="00422B0C" w:rsidRDefault="00731A23" w:rsidP="00731A23">
      <w:pPr>
        <w:rPr>
          <w:rFonts w:ascii="Arial" w:hAnsi="Arial" w:cs="Arial"/>
          <w:b/>
          <w:bCs/>
          <w:sz w:val="20"/>
          <w:szCs w:val="20"/>
        </w:rPr>
      </w:pPr>
      <w:r w:rsidRPr="00422B0C">
        <w:rPr>
          <w:rFonts w:ascii="Arial" w:hAnsi="Arial" w:cs="Arial"/>
          <w:b/>
          <w:bCs/>
          <w:sz w:val="20"/>
          <w:szCs w:val="20"/>
        </w:rPr>
        <w:t>Pravica naročnika do zahteve za pospešitev del</w:t>
      </w:r>
    </w:p>
    <w:p w14:paraId="1F872B43"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1F936A74" w14:textId="77777777" w:rsidR="00731A23" w:rsidRPr="00422B0C" w:rsidRDefault="00731A23" w:rsidP="00731A23">
      <w:pPr>
        <w:spacing w:after="0" w:line="240" w:lineRule="auto"/>
        <w:jc w:val="both"/>
        <w:rPr>
          <w:rFonts w:ascii="Arial" w:hAnsi="Arial" w:cs="Arial"/>
          <w:sz w:val="20"/>
          <w:szCs w:val="20"/>
        </w:rPr>
      </w:pPr>
      <w:r w:rsidRPr="00422B0C">
        <w:rPr>
          <w:rFonts w:ascii="Arial" w:hAnsi="Arial" w:cs="Arial"/>
          <w:sz w:val="20"/>
          <w:szCs w:val="20"/>
        </w:rPr>
        <w:t>Če izvajalec ne izvede ukrepov za pospešitev del v roku, ki mu ga določi naročnik, lahko po načelu dobrega gospodarja ukrepe izvede naročnik, na račun izvajalca, ali pa ima naročnik pravico odstopiti od okvirnega sporazuma.</w:t>
      </w:r>
    </w:p>
    <w:p w14:paraId="7567B80F" w14:textId="77777777" w:rsidR="00731A23" w:rsidRPr="00422B0C" w:rsidRDefault="00731A23" w:rsidP="00731A23">
      <w:pPr>
        <w:spacing w:after="0" w:line="240" w:lineRule="auto"/>
        <w:jc w:val="both"/>
        <w:rPr>
          <w:rFonts w:ascii="Arial" w:hAnsi="Arial" w:cs="Arial"/>
          <w:sz w:val="20"/>
          <w:szCs w:val="20"/>
        </w:rPr>
      </w:pPr>
    </w:p>
    <w:p w14:paraId="270D0213"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hAnsi="Arial" w:cs="Arial"/>
          <w:sz w:val="20"/>
          <w:szCs w:val="20"/>
        </w:rPr>
        <w:t xml:space="preserve">Izvajalec se pri tem strinja, da </w:t>
      </w:r>
      <w:r w:rsidRPr="00422B0C">
        <w:rPr>
          <w:rFonts w:ascii="Arial" w:eastAsia="Calibri" w:hAnsi="Arial" w:cs="Arial"/>
          <w:sz w:val="20"/>
          <w:szCs w:val="20"/>
        </w:rPr>
        <w:t>si sme naročnik obračunati tudi manipulativne stroške v višini največ 5 % od skupne vrednosti izvedenih del z DDV, ki jih je izvedel drugi izvajalec.</w:t>
      </w:r>
    </w:p>
    <w:p w14:paraId="391558A9" w14:textId="77777777" w:rsidR="00731A23" w:rsidRPr="00422B0C" w:rsidRDefault="00731A23" w:rsidP="00731A23">
      <w:pPr>
        <w:jc w:val="both"/>
        <w:rPr>
          <w:rFonts w:ascii="Arial" w:hAnsi="Arial" w:cs="Arial"/>
          <w:sz w:val="20"/>
          <w:szCs w:val="20"/>
        </w:rPr>
      </w:pPr>
    </w:p>
    <w:p w14:paraId="02F7295C"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UPORABLJENI MATERIAL</w:t>
      </w:r>
    </w:p>
    <w:p w14:paraId="5EFA595B"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4542D4F9"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lastRenderedPageBreak/>
        <w:t>Izvajalec vsa dela in storitve za izpolnitev pogodbenih obveznosti, kjer je v postavki tako določeno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51959646" w14:textId="34DAF33B" w:rsidR="00731A23" w:rsidRPr="00422B0C" w:rsidRDefault="00731A23" w:rsidP="00731A23">
      <w:pPr>
        <w:jc w:val="both"/>
        <w:rPr>
          <w:rFonts w:ascii="Arial" w:hAnsi="Arial" w:cs="Arial"/>
          <w:sz w:val="20"/>
          <w:szCs w:val="20"/>
        </w:rPr>
      </w:pPr>
      <w:r w:rsidRPr="00422B0C">
        <w:rPr>
          <w:rFonts w:ascii="Arial" w:hAnsi="Arial" w:cs="Arial"/>
          <w:sz w:val="20"/>
          <w:szCs w:val="20"/>
        </w:rPr>
        <w:t>Naročnik si pridržuje pravico, da kadarkoli v teku izvajanja okvirnega sporazuma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2B2D9D6" w14:textId="77777777" w:rsidR="00731A23" w:rsidRPr="00422B0C" w:rsidRDefault="00731A23" w:rsidP="00731A23">
      <w:pPr>
        <w:pStyle w:val="Odstavekseznama"/>
        <w:numPr>
          <w:ilvl w:val="0"/>
          <w:numId w:val="7"/>
        </w:numPr>
        <w:jc w:val="both"/>
        <w:rPr>
          <w:rFonts w:ascii="Arial" w:hAnsi="Arial" w:cs="Arial"/>
          <w:sz w:val="20"/>
          <w:szCs w:val="20"/>
        </w:rPr>
      </w:pPr>
      <w:r w:rsidRPr="00422B0C">
        <w:rPr>
          <w:rFonts w:ascii="Arial" w:eastAsia="Calibri" w:hAnsi="Arial" w:cs="Arial"/>
          <w:b/>
          <w:bCs/>
          <w:sz w:val="20"/>
          <w:szCs w:val="20"/>
        </w:rPr>
        <w:t>ZAVAROVANJA</w:t>
      </w:r>
    </w:p>
    <w:p w14:paraId="525BE1D9"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29F42C75"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Finančna zavarovanja</w:t>
      </w:r>
    </w:p>
    <w:p w14:paraId="175A4A31"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I</w:t>
      </w:r>
      <w:r w:rsidRPr="00422B0C">
        <w:rPr>
          <w:rFonts w:ascii="Arial" w:eastAsia="Calibri" w:hAnsi="Arial" w:cs="Arial"/>
          <w:sz w:val="20"/>
          <w:szCs w:val="20"/>
        </w:rPr>
        <w:t xml:space="preserve">zvajalec je dolžan naročniku predložiti finančna zavarovanja, določena v razpisni dokumentaciji, v obsegu in kvaliteti, določeni v dokumentaciji v zvezi z javnim naročilom. </w:t>
      </w:r>
    </w:p>
    <w:p w14:paraId="7DDCEA6D" w14:textId="77777777" w:rsidR="00731A23" w:rsidRPr="00422B0C" w:rsidRDefault="00731A23" w:rsidP="00731A23">
      <w:pPr>
        <w:pStyle w:val="Odstavekseznama"/>
        <w:spacing w:after="0" w:line="240" w:lineRule="auto"/>
        <w:jc w:val="both"/>
        <w:rPr>
          <w:rFonts w:ascii="Arial" w:eastAsia="Calibri" w:hAnsi="Arial" w:cs="Arial"/>
          <w:sz w:val="20"/>
          <w:szCs w:val="20"/>
        </w:rPr>
      </w:pPr>
    </w:p>
    <w:p w14:paraId="1F1A5362" w14:textId="77777777" w:rsidR="00731A23" w:rsidRPr="00422B0C" w:rsidRDefault="00731A23" w:rsidP="00731A23">
      <w:pPr>
        <w:autoSpaceDE w:val="0"/>
        <w:autoSpaceDN w:val="0"/>
        <w:adjustRightInd w:val="0"/>
        <w:spacing w:after="0"/>
        <w:jc w:val="both"/>
        <w:rPr>
          <w:rFonts w:ascii="Arial" w:eastAsia="Arial" w:hAnsi="Arial" w:cs="Arial"/>
          <w:sz w:val="20"/>
          <w:szCs w:val="20"/>
        </w:rPr>
      </w:pPr>
      <w:r w:rsidRPr="00422B0C">
        <w:rPr>
          <w:rFonts w:ascii="Arial" w:eastAsia="Arial" w:hAnsi="Arial" w:cs="Arial"/>
          <w:sz w:val="20"/>
          <w:szCs w:val="20"/>
        </w:rPr>
        <w:t>Izvajalec mora za zavarovanje izpolnitve svoje obveznosti do naročnika predložiti naslednja zavarovanja, in sicer:</w:t>
      </w:r>
    </w:p>
    <w:p w14:paraId="4FFD8CC6"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4D0E6E48" w14:textId="77777777" w:rsidR="00731A23" w:rsidRPr="00422B0C" w:rsidRDefault="00731A23" w:rsidP="00317B59">
      <w:pPr>
        <w:numPr>
          <w:ilvl w:val="0"/>
          <w:numId w:val="22"/>
        </w:numPr>
        <w:autoSpaceDE w:val="0"/>
        <w:autoSpaceDN w:val="0"/>
        <w:adjustRightInd w:val="0"/>
        <w:spacing w:after="0" w:line="259" w:lineRule="auto"/>
        <w:contextualSpacing/>
        <w:jc w:val="both"/>
        <w:rPr>
          <w:rFonts w:ascii="Arial" w:eastAsia="Arial" w:hAnsi="Arial" w:cs="Arial"/>
          <w:sz w:val="20"/>
          <w:szCs w:val="20"/>
          <w:u w:val="single"/>
        </w:rPr>
      </w:pPr>
      <w:r w:rsidRPr="00422B0C">
        <w:rPr>
          <w:rFonts w:ascii="Arial" w:eastAsia="Arial" w:hAnsi="Arial" w:cs="Arial"/>
          <w:sz w:val="20"/>
          <w:szCs w:val="20"/>
          <w:u w:val="single"/>
        </w:rPr>
        <w:t>FINANČNO ZAVAROVANJE ZA DOBRO IZVEDBO OBVEZNOSTI OKVIRNEGA SPORAZUMA</w:t>
      </w:r>
    </w:p>
    <w:p w14:paraId="3DA99EA4" w14:textId="7B4F324E" w:rsidR="00731A23" w:rsidRPr="00422B0C" w:rsidRDefault="00731A23" w:rsidP="00731A23">
      <w:pPr>
        <w:jc w:val="both"/>
        <w:rPr>
          <w:rFonts w:ascii="Arial" w:hAnsi="Arial" w:cs="Arial"/>
          <w:sz w:val="20"/>
          <w:szCs w:val="20"/>
        </w:rPr>
      </w:pPr>
      <w:r w:rsidRPr="00422B0C">
        <w:rPr>
          <w:rFonts w:ascii="Arial" w:hAnsi="Arial" w:cs="Arial"/>
          <w:sz w:val="20"/>
          <w:szCs w:val="20"/>
        </w:rPr>
        <w:t>Izvajalec je dolžan predstavniku naročnika najkasneje v 15 dneh po podpisu okvirnega sporazuma dostaviti nepreklicno in brezpogojno finančno zavarovanje za dobro izvedbo obveznosti okvirnega sporazuma (bančno garancijo ali kavcijsko zavarovanje pri zavarovalnici), in sicer v višini 10 % vrednosti okvirnega sporazuma brez DDV. Finančno zavarovanje uporablja naročnik kot jamstvo za vestno izpolnjevanje izvajalčevih obveznosti do naročnika v času trajanja okvirnega sporazuma in jo lahko unovči v naslednjih primerih:</w:t>
      </w:r>
    </w:p>
    <w:p w14:paraId="2F37D54B" w14:textId="77777777" w:rsidR="00731A23" w:rsidRPr="00422B0C" w:rsidRDefault="00731A23" w:rsidP="00317B59">
      <w:pPr>
        <w:pStyle w:val="Odstavekseznama"/>
        <w:numPr>
          <w:ilvl w:val="0"/>
          <w:numId w:val="29"/>
        </w:numPr>
        <w:jc w:val="both"/>
        <w:rPr>
          <w:rFonts w:ascii="Arial" w:hAnsi="Arial" w:cs="Arial"/>
          <w:sz w:val="20"/>
          <w:szCs w:val="20"/>
        </w:rPr>
      </w:pPr>
      <w:r w:rsidRPr="00422B0C">
        <w:rPr>
          <w:rFonts w:ascii="Arial" w:hAnsi="Arial" w:cs="Arial"/>
          <w:sz w:val="20"/>
          <w:szCs w:val="20"/>
        </w:rPr>
        <w:t>če izvajalec ne bo pričel izvajati svojih obveznosti v skladu z določili okvirnega sporazuma ali</w:t>
      </w:r>
    </w:p>
    <w:p w14:paraId="0BFE5E50"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ne bo izpolnil svojih obveznosti v skladu z določili okvirnega sporazuma ali</w:t>
      </w:r>
    </w:p>
    <w:p w14:paraId="3874E227"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ne bo pravočasno izpolnil svojih obveznosti v skladu z določili okvirnega sporazuma ali</w:t>
      </w:r>
    </w:p>
    <w:p w14:paraId="7714C9C2"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ne bo pravilno izpolnil svojih obveznosti v skladu z določili okvirnega sporazuma ali če bo izvajalec prenehal izpolnjevati svoje obveznosti v skladu z določili okvirnega sporazuma,</w:t>
      </w:r>
    </w:p>
    <w:p w14:paraId="738CFE46"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v primeru nekvalitetne izvedbe del okvirnega sporazuma,</w:t>
      </w:r>
    </w:p>
    <w:p w14:paraId="0303CBBA"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tega okvirnega sporazuma ne bo izpolnjeval vse pogoje za opravljanje svoje dejavnosti kot jih določa veljavna gradbena zakonodaja,</w:t>
      </w:r>
    </w:p>
    <w:p w14:paraId="43AB61A2"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ne bo v roku, ki ga določi naročnik odpravil morebitnih pomanjkljivosti v času garancijskega roka za posamezno prevzeto naročilo,</w:t>
      </w:r>
    </w:p>
    <w:p w14:paraId="20CD4D23"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če izvajalec do datuma prenehanja veljavnosti okvirnega sporazuma, ne dostavi finančnega zavarovanja za odpravo napak v garancijskem roku,</w:t>
      </w:r>
    </w:p>
    <w:p w14:paraId="7F14F48E" w14:textId="77777777" w:rsidR="00731A23" w:rsidRPr="00422B0C" w:rsidRDefault="00731A23" w:rsidP="00317B59">
      <w:pPr>
        <w:pStyle w:val="Odstavekseznama"/>
        <w:numPr>
          <w:ilvl w:val="0"/>
          <w:numId w:val="21"/>
        </w:numPr>
        <w:jc w:val="both"/>
        <w:rPr>
          <w:rFonts w:ascii="Arial" w:hAnsi="Arial" w:cs="Arial"/>
          <w:sz w:val="20"/>
          <w:szCs w:val="20"/>
        </w:rPr>
      </w:pPr>
      <w:r w:rsidRPr="00422B0C">
        <w:rPr>
          <w:rFonts w:ascii="Arial" w:hAnsi="Arial" w:cs="Arial"/>
          <w:sz w:val="20"/>
          <w:szCs w:val="20"/>
        </w:rPr>
        <w:t>v primeru izvajalčevega odstopa od okvirnega sporazuma pred ali med izvedbo obveznosti okvirnega sporazuma po izvajalčevi krivdi.</w:t>
      </w:r>
    </w:p>
    <w:p w14:paraId="61F6D84E" w14:textId="77777777" w:rsidR="00731A23" w:rsidRPr="00422B0C" w:rsidRDefault="00731A23" w:rsidP="00731A23">
      <w:pPr>
        <w:autoSpaceDE w:val="0"/>
        <w:autoSpaceDN w:val="0"/>
        <w:adjustRightInd w:val="0"/>
        <w:spacing w:after="0"/>
        <w:jc w:val="both"/>
        <w:rPr>
          <w:rFonts w:ascii="Arial" w:eastAsia="Arial" w:hAnsi="Arial" w:cs="Arial"/>
          <w:sz w:val="20"/>
          <w:szCs w:val="20"/>
        </w:rPr>
      </w:pPr>
      <w:r w:rsidRPr="00422B0C">
        <w:rPr>
          <w:rFonts w:ascii="Arial" w:eastAsia="Arial" w:hAnsi="Arial" w:cs="Arial"/>
          <w:sz w:val="20"/>
          <w:szCs w:val="20"/>
        </w:rPr>
        <w:t>Finančno zavarovanje mora veljati še 90 dni po poteku veljavnosti okvirnega sporazuma. To finančno zavarovanje bo v času veljavnosti okvirnega sporazuma in do predložitve finančnega zavarovanje za odpravo napak v garancijskem roku, nadomeščalo tudi finančnega zavarovanje za odpravo napak v garancijskem roku, kot jamstvo za vestno izpolnjevanje izvajalčevih obveznosti do naročnika med garancijskim rokom za posamezno prevzeto naročilo s strani naročnika.</w:t>
      </w:r>
    </w:p>
    <w:p w14:paraId="55D517C1"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6AFD24C5" w14:textId="77777777" w:rsidR="00731A23" w:rsidRPr="00422B0C" w:rsidRDefault="00731A23" w:rsidP="00731A23">
      <w:pPr>
        <w:autoSpaceDE w:val="0"/>
        <w:autoSpaceDN w:val="0"/>
        <w:adjustRightInd w:val="0"/>
        <w:spacing w:after="0"/>
        <w:jc w:val="both"/>
        <w:rPr>
          <w:rFonts w:ascii="Arial" w:eastAsia="Arial" w:hAnsi="Arial" w:cs="Arial"/>
          <w:sz w:val="20"/>
          <w:szCs w:val="20"/>
        </w:rPr>
      </w:pPr>
      <w:r w:rsidRPr="00422B0C">
        <w:rPr>
          <w:rFonts w:ascii="Arial" w:eastAsia="Arial" w:hAnsi="Arial" w:cs="Arial"/>
          <w:sz w:val="20"/>
          <w:szCs w:val="20"/>
        </w:rPr>
        <w:lastRenderedPageBreak/>
        <w:t>Če se bodo med trajanjem tega sporazuma spremenili roki za izvedbo posla, vrsta materiala, kakovost in količina, bo moral izvajalec temu ustrezno spremeniti tudi zavarovanje oziroma podaljšati njegovo veljavnost.</w:t>
      </w:r>
    </w:p>
    <w:p w14:paraId="0C789BB8"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09FAA8F4" w14:textId="77777777" w:rsidR="00731A23" w:rsidRPr="00422B0C" w:rsidRDefault="00731A23" w:rsidP="00317B59">
      <w:pPr>
        <w:numPr>
          <w:ilvl w:val="0"/>
          <w:numId w:val="22"/>
        </w:numPr>
        <w:autoSpaceDE w:val="0"/>
        <w:autoSpaceDN w:val="0"/>
        <w:adjustRightInd w:val="0"/>
        <w:spacing w:after="0" w:line="259" w:lineRule="auto"/>
        <w:contextualSpacing/>
        <w:jc w:val="both"/>
        <w:rPr>
          <w:rFonts w:ascii="Arial" w:eastAsia="Arial" w:hAnsi="Arial" w:cs="Arial"/>
          <w:sz w:val="20"/>
          <w:szCs w:val="20"/>
          <w:u w:val="single"/>
        </w:rPr>
      </w:pPr>
      <w:bookmarkStart w:id="32" w:name="_Hlk54626715"/>
      <w:r w:rsidRPr="00422B0C">
        <w:rPr>
          <w:rFonts w:ascii="Arial" w:eastAsia="Arial" w:hAnsi="Arial" w:cs="Arial"/>
          <w:sz w:val="20"/>
          <w:szCs w:val="20"/>
          <w:u w:val="single"/>
        </w:rPr>
        <w:t>FINANČNO ZAVAROVANJE ZA ODPRAVO NAPAK V GARANCIJSKEM ROKU</w:t>
      </w:r>
    </w:p>
    <w:p w14:paraId="70305A93" w14:textId="77777777" w:rsidR="00731A23" w:rsidRPr="00422B0C" w:rsidRDefault="00731A23" w:rsidP="00731A23">
      <w:pPr>
        <w:autoSpaceDE w:val="0"/>
        <w:autoSpaceDN w:val="0"/>
        <w:adjustRightInd w:val="0"/>
        <w:spacing w:after="0" w:line="259" w:lineRule="auto"/>
        <w:ind w:left="720"/>
        <w:contextualSpacing/>
        <w:jc w:val="both"/>
        <w:rPr>
          <w:rFonts w:ascii="Arial" w:eastAsia="Arial" w:hAnsi="Arial" w:cs="Arial"/>
          <w:sz w:val="20"/>
          <w:szCs w:val="20"/>
        </w:rPr>
      </w:pPr>
    </w:p>
    <w:p w14:paraId="768C7E14" w14:textId="27339A85" w:rsidR="00162272" w:rsidRPr="001C7129" w:rsidRDefault="00162272" w:rsidP="00162272">
      <w:pPr>
        <w:autoSpaceDE w:val="0"/>
        <w:autoSpaceDN w:val="0"/>
        <w:adjustRightInd w:val="0"/>
        <w:spacing w:after="0"/>
        <w:jc w:val="both"/>
        <w:rPr>
          <w:rFonts w:ascii="Arial" w:eastAsia="Arial" w:hAnsi="Arial" w:cs="Arial"/>
          <w:color w:val="000000" w:themeColor="text1"/>
          <w:sz w:val="20"/>
          <w:szCs w:val="20"/>
        </w:rPr>
      </w:pPr>
      <w:r w:rsidRPr="001C7129">
        <w:rPr>
          <w:rFonts w:ascii="Arial" w:eastAsia="Arial" w:hAnsi="Arial" w:cs="Arial"/>
          <w:color w:val="000000" w:themeColor="text1"/>
          <w:sz w:val="20"/>
          <w:szCs w:val="20"/>
        </w:rPr>
        <w:t xml:space="preserve">Izvajalec je dolžan predstavniku naročnika </w:t>
      </w:r>
      <w:r w:rsidRPr="000D2505">
        <w:rPr>
          <w:rFonts w:ascii="Arial" w:eastAsia="Arial" w:hAnsi="Arial" w:cs="Arial"/>
          <w:color w:val="000000" w:themeColor="text1"/>
          <w:sz w:val="20"/>
          <w:szCs w:val="20"/>
        </w:rPr>
        <w:t xml:space="preserve">najkasneje v 30 (tridesetih) </w:t>
      </w:r>
      <w:r w:rsidRPr="001C7129">
        <w:rPr>
          <w:rFonts w:ascii="Arial" w:eastAsia="Arial" w:hAnsi="Arial" w:cs="Arial"/>
          <w:color w:val="000000" w:themeColor="text1"/>
          <w:sz w:val="20"/>
          <w:szCs w:val="20"/>
        </w:rPr>
        <w:t xml:space="preserve">dneh po prenehanju veljavnosti okvirnega sporazuma, predati finančno zavarovanje (bančno garancijo ali kavcijsko zavarovanje pri zavarovalnici) za odpravo napak v garancijskem roku v višini 5 % vrednosti okvirnega sporazuma z DDV, veljavno še najmanj trideset (30) dni po poteku garancijskega roka, na podlagi </w:t>
      </w:r>
      <w:bookmarkStart w:id="33" w:name="_Hlk17370797"/>
      <w:bookmarkStart w:id="34" w:name="_Hlk17372904"/>
      <w:r w:rsidRPr="001C7129">
        <w:rPr>
          <w:rFonts w:ascii="Arial" w:eastAsia="Arial" w:hAnsi="Arial" w:cs="Arial"/>
          <w:color w:val="000000" w:themeColor="text1"/>
          <w:sz w:val="20"/>
          <w:szCs w:val="20"/>
        </w:rPr>
        <w:t>končnega primopredajnega zapisnika o prevzemu del okvirnega sporazuma</w:t>
      </w:r>
      <w:bookmarkEnd w:id="33"/>
      <w:r w:rsidRPr="001C7129">
        <w:rPr>
          <w:rFonts w:ascii="Arial" w:eastAsia="Arial" w:hAnsi="Arial" w:cs="Arial"/>
          <w:color w:val="000000" w:themeColor="text1"/>
          <w:sz w:val="20"/>
          <w:szCs w:val="20"/>
        </w:rPr>
        <w:t>, podpisanega ob zaključku  obveznosti iz okvirnega sporazuma</w:t>
      </w:r>
      <w:bookmarkEnd w:id="34"/>
      <w:r w:rsidRPr="001C7129">
        <w:rPr>
          <w:rFonts w:ascii="Arial" w:eastAsia="Arial" w:hAnsi="Arial" w:cs="Arial"/>
          <w:color w:val="000000" w:themeColor="text1"/>
          <w:sz w:val="20"/>
          <w:szCs w:val="20"/>
        </w:rPr>
        <w:t xml:space="preserve">. </w:t>
      </w:r>
    </w:p>
    <w:p w14:paraId="06CDC087" w14:textId="77777777" w:rsidR="00162272" w:rsidRPr="00422B0C" w:rsidRDefault="00162272" w:rsidP="00162272">
      <w:pPr>
        <w:autoSpaceDE w:val="0"/>
        <w:autoSpaceDN w:val="0"/>
        <w:adjustRightInd w:val="0"/>
        <w:spacing w:after="0"/>
        <w:jc w:val="both"/>
        <w:rPr>
          <w:rFonts w:ascii="Arial" w:eastAsia="Arial" w:hAnsi="Arial" w:cs="Arial"/>
          <w:color w:val="FF0000"/>
          <w:sz w:val="20"/>
          <w:szCs w:val="20"/>
          <w:highlight w:val="cyan"/>
        </w:rPr>
      </w:pPr>
    </w:p>
    <w:p w14:paraId="1E5FA6E1" w14:textId="77777777" w:rsidR="00162272" w:rsidRPr="00422B0C" w:rsidRDefault="00162272" w:rsidP="00162272">
      <w:pPr>
        <w:autoSpaceDE w:val="0"/>
        <w:autoSpaceDN w:val="0"/>
        <w:adjustRightInd w:val="0"/>
        <w:spacing w:after="0"/>
        <w:jc w:val="both"/>
        <w:rPr>
          <w:rFonts w:ascii="Arial" w:eastAsia="Arial" w:hAnsi="Arial" w:cs="Arial"/>
          <w:color w:val="000000" w:themeColor="text1"/>
          <w:sz w:val="20"/>
          <w:szCs w:val="20"/>
        </w:rPr>
      </w:pPr>
      <w:r w:rsidRPr="00422B0C">
        <w:rPr>
          <w:rFonts w:ascii="Arial" w:eastAsia="Arial" w:hAnsi="Arial" w:cs="Arial"/>
          <w:color w:val="000000" w:themeColor="text1"/>
          <w:sz w:val="20"/>
          <w:szCs w:val="20"/>
        </w:rPr>
        <w:t>Končni primopredajni zapisnik o prevzemu del okvirnega sporazuma pripravi skrbnik okvirnega sporazuma imenovan s strani naročnika na podlagi pisne zahteve izvajalca, če izvajalec pisne zahteve ne poda, ga lahko pozove naročnik k podpisu primopredajnega zapisnika.</w:t>
      </w:r>
    </w:p>
    <w:p w14:paraId="5691C32E" w14:textId="77777777" w:rsidR="00162272" w:rsidRPr="00422B0C" w:rsidRDefault="00162272" w:rsidP="00162272">
      <w:pPr>
        <w:autoSpaceDE w:val="0"/>
        <w:autoSpaceDN w:val="0"/>
        <w:adjustRightInd w:val="0"/>
        <w:spacing w:after="0"/>
        <w:jc w:val="both"/>
        <w:rPr>
          <w:rFonts w:ascii="Arial" w:eastAsia="Arial" w:hAnsi="Arial" w:cs="Arial"/>
          <w:color w:val="FF0000"/>
          <w:sz w:val="20"/>
          <w:szCs w:val="20"/>
        </w:rPr>
      </w:pPr>
    </w:p>
    <w:p w14:paraId="30F99374" w14:textId="77777777" w:rsidR="00162272" w:rsidRPr="00422B0C" w:rsidRDefault="00162272" w:rsidP="00162272">
      <w:pPr>
        <w:autoSpaceDE w:val="0"/>
        <w:autoSpaceDN w:val="0"/>
        <w:adjustRightInd w:val="0"/>
        <w:spacing w:after="0"/>
        <w:jc w:val="both"/>
        <w:rPr>
          <w:rFonts w:ascii="Arial" w:eastAsia="Arial" w:hAnsi="Arial" w:cs="Arial"/>
          <w:color w:val="000000" w:themeColor="text1"/>
          <w:sz w:val="20"/>
          <w:szCs w:val="20"/>
        </w:rPr>
      </w:pPr>
      <w:r w:rsidRPr="00422B0C">
        <w:rPr>
          <w:rFonts w:ascii="Arial" w:eastAsia="Arial" w:hAnsi="Arial" w:cs="Arial"/>
          <w:color w:val="000000" w:themeColor="text1"/>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19A9783" w14:textId="77777777" w:rsidR="00162272" w:rsidRPr="00422B0C" w:rsidRDefault="00162272" w:rsidP="00162272">
      <w:pPr>
        <w:autoSpaceDE w:val="0"/>
        <w:autoSpaceDN w:val="0"/>
        <w:adjustRightInd w:val="0"/>
        <w:spacing w:after="0"/>
        <w:jc w:val="both"/>
        <w:rPr>
          <w:rFonts w:ascii="Arial" w:eastAsia="Arial" w:hAnsi="Arial" w:cs="Arial"/>
          <w:color w:val="000000" w:themeColor="text1"/>
          <w:sz w:val="20"/>
          <w:szCs w:val="20"/>
        </w:rPr>
      </w:pPr>
    </w:p>
    <w:p w14:paraId="52B37CA4" w14:textId="77777777" w:rsidR="00162272" w:rsidRPr="00422B0C" w:rsidRDefault="00162272" w:rsidP="00162272">
      <w:pPr>
        <w:autoSpaceDE w:val="0"/>
        <w:autoSpaceDN w:val="0"/>
        <w:adjustRightInd w:val="0"/>
        <w:spacing w:after="0"/>
        <w:jc w:val="both"/>
        <w:rPr>
          <w:rFonts w:ascii="Arial" w:eastAsia="Arial" w:hAnsi="Arial" w:cs="Arial"/>
          <w:color w:val="000000" w:themeColor="text1"/>
          <w:sz w:val="20"/>
          <w:szCs w:val="20"/>
        </w:rPr>
      </w:pPr>
      <w:r w:rsidRPr="00422B0C">
        <w:rPr>
          <w:rFonts w:ascii="Arial" w:eastAsia="Arial" w:hAnsi="Arial" w:cs="Arial"/>
          <w:color w:val="000000" w:themeColor="text1"/>
          <w:sz w:val="20"/>
          <w:szCs w:val="20"/>
        </w:rPr>
        <w:t xml:space="preserve">V kolikor ne bi prišlo do pravočasne predaje finančnega zavarovanja za odpravo napak v garancijskem roku, ima naročnik pravico, da unovči polni znesek finančnega zavarovanja za dobro izvedbo obveznosti okvirnega sporazuma, ki v takšnem primeru postane kazen okvirnega sporazuma zaradi </w:t>
      </w:r>
      <w:proofErr w:type="spellStart"/>
      <w:r w:rsidRPr="00422B0C">
        <w:rPr>
          <w:rFonts w:ascii="Arial" w:eastAsia="Arial" w:hAnsi="Arial" w:cs="Arial"/>
          <w:color w:val="000000" w:themeColor="text1"/>
          <w:sz w:val="20"/>
          <w:szCs w:val="20"/>
        </w:rPr>
        <w:t>nepredaje</w:t>
      </w:r>
      <w:proofErr w:type="spellEnd"/>
      <w:r w:rsidRPr="00422B0C">
        <w:rPr>
          <w:rFonts w:ascii="Arial" w:eastAsia="Arial" w:hAnsi="Arial" w:cs="Arial"/>
          <w:color w:val="000000" w:themeColor="text1"/>
          <w:sz w:val="20"/>
          <w:szCs w:val="20"/>
        </w:rPr>
        <w:t xml:space="preserve"> finančnega zavarovanja za odpravo napak v garancijskem roku. </w:t>
      </w:r>
    </w:p>
    <w:bookmarkEnd w:id="32"/>
    <w:p w14:paraId="0295FD21"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4F1C8865"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14A972E1" w14:textId="77777777" w:rsidR="00731A23" w:rsidRPr="00422B0C" w:rsidRDefault="00731A23" w:rsidP="00731A23">
      <w:pPr>
        <w:rPr>
          <w:rFonts w:ascii="Arial" w:hAnsi="Arial" w:cs="Arial"/>
          <w:b/>
          <w:bCs/>
          <w:sz w:val="20"/>
          <w:szCs w:val="20"/>
        </w:rPr>
      </w:pPr>
      <w:r w:rsidRPr="00422B0C">
        <w:rPr>
          <w:rFonts w:ascii="Arial" w:hAnsi="Arial" w:cs="Arial"/>
          <w:b/>
          <w:bCs/>
          <w:sz w:val="20"/>
          <w:szCs w:val="20"/>
        </w:rPr>
        <w:t>Zavarovanje odgovornosti za škodo</w:t>
      </w:r>
    </w:p>
    <w:p w14:paraId="41C0115B" w14:textId="68F91F26"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w:t>
      </w:r>
      <w:r w:rsidRPr="00422B0C">
        <w:rPr>
          <w:rFonts w:ascii="Arial" w:hAnsi="Arial" w:cs="Arial"/>
          <w:color w:val="000000" w:themeColor="text1"/>
          <w:sz w:val="20"/>
          <w:szCs w:val="20"/>
        </w:rPr>
        <w:t xml:space="preserve">od </w:t>
      </w:r>
      <w:r w:rsidR="000A3B44" w:rsidRPr="00422B0C">
        <w:rPr>
          <w:rFonts w:ascii="Arial" w:hAnsi="Arial" w:cs="Arial"/>
          <w:color w:val="000000" w:themeColor="text1"/>
          <w:sz w:val="20"/>
          <w:szCs w:val="20"/>
        </w:rPr>
        <w:t>250</w:t>
      </w:r>
      <w:r w:rsidRPr="00422B0C">
        <w:rPr>
          <w:rFonts w:ascii="Arial" w:hAnsi="Arial" w:cs="Arial"/>
          <w:color w:val="000000" w:themeColor="text1"/>
          <w:sz w:val="20"/>
          <w:szCs w:val="20"/>
        </w:rPr>
        <w:t>.000 eurov.</w:t>
      </w:r>
    </w:p>
    <w:p w14:paraId="0066A99A"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KONČANJE DEL, PREGLED IN KONČNI PREVZEM</w:t>
      </w:r>
    </w:p>
    <w:p w14:paraId="7D852EBE"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795F18E5" w14:textId="77777777" w:rsidR="00731A23" w:rsidRPr="00422B0C" w:rsidRDefault="00731A23" w:rsidP="00731A23">
      <w:pPr>
        <w:spacing w:after="0" w:line="240" w:lineRule="auto"/>
        <w:jc w:val="both"/>
        <w:rPr>
          <w:rFonts w:ascii="Arial" w:eastAsia="Calibri" w:hAnsi="Arial" w:cs="Arial"/>
          <w:sz w:val="20"/>
          <w:szCs w:val="20"/>
        </w:rPr>
      </w:pPr>
    </w:p>
    <w:p w14:paraId="504B0ABE" w14:textId="505FFCB9"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 xml:space="preserve">Izvajalec je dolžan datum zaključka del za vsako </w:t>
      </w:r>
      <w:r w:rsidR="008F552C" w:rsidRPr="00422B0C">
        <w:rPr>
          <w:rFonts w:ascii="Arial" w:eastAsia="Calibri" w:hAnsi="Arial" w:cs="Arial"/>
          <w:sz w:val="20"/>
          <w:szCs w:val="20"/>
        </w:rPr>
        <w:t xml:space="preserve">posamezno </w:t>
      </w:r>
      <w:r w:rsidRPr="00422B0C">
        <w:rPr>
          <w:rFonts w:ascii="Arial" w:eastAsia="Calibri" w:hAnsi="Arial" w:cs="Arial"/>
          <w:sz w:val="20"/>
          <w:szCs w:val="20"/>
        </w:rPr>
        <w:t>naročilo - gradbišče posebej vpisati v gradbeni dnevnik in izvesti vse, kar je potrebno za interni tehnični pregled posameznega naročila.</w:t>
      </w:r>
    </w:p>
    <w:p w14:paraId="69E7F71C" w14:textId="77777777" w:rsidR="00731A23" w:rsidRPr="00422B0C" w:rsidRDefault="00731A23" w:rsidP="00731A23">
      <w:pPr>
        <w:spacing w:after="0" w:line="240" w:lineRule="auto"/>
        <w:jc w:val="both"/>
        <w:rPr>
          <w:rFonts w:ascii="Arial" w:eastAsia="Calibri" w:hAnsi="Arial" w:cs="Arial"/>
          <w:sz w:val="20"/>
          <w:szCs w:val="20"/>
        </w:rPr>
      </w:pPr>
    </w:p>
    <w:p w14:paraId="02FFD015"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 xml:space="preserve">Interni tehnični pregled posameznega naročila se izvede najkasneje v 5 delovnih dneh po končanju izvedbe posameznega naročila. V primeru ugotovljenih pomanjkljivosti na internem tehničnem pregledu posameznega naročila se le te zapisniško </w:t>
      </w:r>
      <w:proofErr w:type="spellStart"/>
      <w:r w:rsidRPr="00422B0C">
        <w:rPr>
          <w:rFonts w:ascii="Arial" w:eastAsia="Calibri" w:hAnsi="Arial" w:cs="Arial"/>
          <w:sz w:val="20"/>
          <w:szCs w:val="20"/>
        </w:rPr>
        <w:t>zavedejo</w:t>
      </w:r>
      <w:proofErr w:type="spellEnd"/>
      <w:r w:rsidRPr="00422B0C">
        <w:rPr>
          <w:rFonts w:ascii="Arial" w:eastAsia="Calibri" w:hAnsi="Arial" w:cs="Arial"/>
          <w:sz w:val="20"/>
          <w:szCs w:val="20"/>
        </w:rPr>
        <w:t xml:space="preserve">. Hkrati se v zapisniku izvajalcu določi rok za odpravo ugotovljenih pomanjkljivosti. </w:t>
      </w:r>
    </w:p>
    <w:p w14:paraId="2ADE601D" w14:textId="77777777" w:rsidR="00731A23" w:rsidRPr="00422B0C" w:rsidRDefault="00731A23" w:rsidP="00731A23">
      <w:pPr>
        <w:spacing w:after="0" w:line="240" w:lineRule="auto"/>
        <w:jc w:val="both"/>
        <w:rPr>
          <w:rFonts w:ascii="Arial" w:eastAsia="Calibri" w:hAnsi="Arial" w:cs="Arial"/>
          <w:sz w:val="20"/>
          <w:szCs w:val="20"/>
        </w:rPr>
      </w:pPr>
    </w:p>
    <w:p w14:paraId="301A1201" w14:textId="4582CD26"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Če izvajalec za posamezno naročilo po svoji krivdi ne odpravi evidentiranih pomanjkljivosti na internem tehničnem pregledu v roku najkasneje 30 dni, je dolžan plačati naročniku kazen okvirnega sporazuma v višini pol procenta (0,5%) od vrednosti posameznega naročila z DD</w:t>
      </w:r>
      <w:r w:rsidR="00037DDA" w:rsidRPr="00422B0C">
        <w:rPr>
          <w:rFonts w:ascii="Arial" w:eastAsia="Calibri" w:hAnsi="Arial" w:cs="Arial"/>
          <w:sz w:val="20"/>
          <w:szCs w:val="20"/>
        </w:rPr>
        <w:t>V</w:t>
      </w:r>
      <w:r w:rsidRPr="00422B0C">
        <w:rPr>
          <w:rFonts w:ascii="Arial" w:eastAsia="Calibri" w:hAnsi="Arial" w:cs="Arial"/>
          <w:sz w:val="20"/>
          <w:szCs w:val="20"/>
        </w:rPr>
        <w:t xml:space="preserve"> za vsak dan zamude do 10% vrednosti posameznega naročila z DDV.  </w:t>
      </w:r>
    </w:p>
    <w:p w14:paraId="73317632" w14:textId="77777777" w:rsidR="00731A23" w:rsidRPr="00422B0C" w:rsidRDefault="00731A23" w:rsidP="00731A23">
      <w:pPr>
        <w:spacing w:after="0" w:line="240" w:lineRule="auto"/>
        <w:jc w:val="both"/>
        <w:rPr>
          <w:rFonts w:ascii="Arial" w:eastAsia="Calibri" w:hAnsi="Arial" w:cs="Arial"/>
          <w:sz w:val="20"/>
          <w:szCs w:val="20"/>
        </w:rPr>
      </w:pPr>
    </w:p>
    <w:p w14:paraId="4B904118" w14:textId="05942FEB"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Po končani izvedbi posameznega naročila oziroma po prejetju pisnega obvestila izvajalca in vpisa v gradbeni dnevnik, da je z deli na posameznem naročilu – gradbišču končal, opravita predstavnik naročnika in vodja nadzora v sodelovanju z izvajalcem interni tehnični pregled posameznega naročila, na katerem izvajalec dostavi vso potrebno dokumentacijo navedeno v tem členu okvirnega sporazuma.</w:t>
      </w:r>
    </w:p>
    <w:p w14:paraId="781E02F7" w14:textId="77777777" w:rsidR="00731A23" w:rsidRPr="00422B0C" w:rsidRDefault="00731A23" w:rsidP="00731A23">
      <w:pPr>
        <w:spacing w:after="0" w:line="240" w:lineRule="auto"/>
        <w:jc w:val="both"/>
        <w:rPr>
          <w:rFonts w:ascii="Arial" w:eastAsia="Calibri" w:hAnsi="Arial" w:cs="Arial"/>
          <w:sz w:val="20"/>
          <w:szCs w:val="20"/>
        </w:rPr>
      </w:pPr>
    </w:p>
    <w:p w14:paraId="3264C859"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lastRenderedPageBreak/>
        <w:t xml:space="preserve">Zaključek izvedbe za posamezno naročilo - gradbišče nastopi, ko je uspešno opravljen interni tehnični pregled posameznega naročila (odpravljene vse evidentirane pomanjkljivost) in ko predstavniki strank okvirnega sporazuma podpišejo primopredajni zapisnik o prevzemu del za posamezno naročilo. </w:t>
      </w:r>
    </w:p>
    <w:p w14:paraId="5F66D9AB" w14:textId="77777777" w:rsidR="00731A23" w:rsidRPr="00422B0C" w:rsidRDefault="00731A23" w:rsidP="00731A23">
      <w:pPr>
        <w:spacing w:after="0" w:line="240" w:lineRule="auto"/>
        <w:jc w:val="both"/>
        <w:rPr>
          <w:rFonts w:ascii="Arial" w:eastAsia="Calibri" w:hAnsi="Arial" w:cs="Arial"/>
          <w:sz w:val="20"/>
          <w:szCs w:val="20"/>
        </w:rPr>
      </w:pPr>
    </w:p>
    <w:p w14:paraId="07B95F13"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V roku petih delovnih dni po uspešno opravljenem internem tehničnem pregledu posameznega naročila (odpravljene vse evidentirane pomanjkljivosti) skrbnik pogodbe določen s strani naročnika pripravi primopredajni zapisnik o prevzemu del za posamezno naročilo in pozove izvajalca k podpisu.</w:t>
      </w:r>
    </w:p>
    <w:p w14:paraId="6D81093B" w14:textId="77777777" w:rsidR="00731A23" w:rsidRPr="00422B0C" w:rsidRDefault="00731A23" w:rsidP="00731A23">
      <w:pPr>
        <w:spacing w:after="0" w:line="240" w:lineRule="auto"/>
        <w:rPr>
          <w:rFonts w:ascii="Arial" w:eastAsia="Calibri" w:hAnsi="Arial" w:cs="Arial"/>
          <w:sz w:val="20"/>
          <w:szCs w:val="20"/>
        </w:rPr>
      </w:pPr>
    </w:p>
    <w:p w14:paraId="0A4C1885" w14:textId="77777777" w:rsidR="00731A23" w:rsidRPr="00422B0C" w:rsidRDefault="00731A23" w:rsidP="008F3A62">
      <w:pPr>
        <w:spacing w:after="0" w:line="240" w:lineRule="auto"/>
        <w:jc w:val="both"/>
        <w:rPr>
          <w:rFonts w:ascii="Arial" w:eastAsia="Calibri" w:hAnsi="Arial" w:cs="Arial"/>
          <w:sz w:val="20"/>
          <w:szCs w:val="20"/>
        </w:rPr>
      </w:pPr>
      <w:r w:rsidRPr="00422B0C">
        <w:rPr>
          <w:rFonts w:ascii="Arial" w:eastAsia="Calibri" w:hAnsi="Arial" w:cs="Arial"/>
          <w:sz w:val="20"/>
          <w:szCs w:val="20"/>
        </w:rPr>
        <w:t>V primeru, da izvajalec neupravičeno zavlačuje s pozivom naročniku na prevzem del, lahko naročnik sam razpiše datum primopredaje, na katerega povabi tudi izvajalca.</w:t>
      </w:r>
    </w:p>
    <w:p w14:paraId="24555200" w14:textId="77777777" w:rsidR="00731A23" w:rsidRPr="00422B0C" w:rsidRDefault="00731A23" w:rsidP="00731A23">
      <w:pPr>
        <w:spacing w:after="0" w:line="240" w:lineRule="auto"/>
        <w:rPr>
          <w:rFonts w:ascii="Arial" w:eastAsia="Calibri" w:hAnsi="Arial" w:cs="Arial"/>
          <w:sz w:val="20"/>
          <w:szCs w:val="20"/>
        </w:rPr>
      </w:pPr>
    </w:p>
    <w:p w14:paraId="78379FDD"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Na internem tehničnem pregledu posameznega naročila sestavijo pooblaščeni predstavniki okvirnega sporazuma zapisnik, v katerem natančno ugotovijo predvsem:</w:t>
      </w:r>
    </w:p>
    <w:p w14:paraId="08FCE7A3"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ali izvedena dela ustrezajo določilom tega okvirnega sporazuma, veljavnim zakonskim predpisom in pravilom stroke;</w:t>
      </w:r>
    </w:p>
    <w:p w14:paraId="694EFF8D"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datume začetka in zaključka del vsakega posameznega naročila;</w:t>
      </w:r>
    </w:p>
    <w:p w14:paraId="16AEABED"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kakovost izvedenih del in morebitne pripombe naročnika v zvezi z njo;</w:t>
      </w:r>
    </w:p>
    <w:p w14:paraId="4606658F"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opredelitev del, ki jih je izvajalec dolžan ponovno izvesti, dokončati ali popraviti ter rok za to;</w:t>
      </w:r>
    </w:p>
    <w:p w14:paraId="7E72FD35"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opredelitev vseh morebitnih očitnih napak, ki se jih ugotovi pri vidnem pregledu del ter rok za njihovo odpravo;</w:t>
      </w:r>
    </w:p>
    <w:p w14:paraId="1C68C76D"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morebitna odprta, med predstavniki strank okvirnega sporazuma, sporna vprašanja tehnične narave;</w:t>
      </w:r>
    </w:p>
    <w:p w14:paraId="7AB76D19"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ali je izvajalec predložil vso zahtevano dokumentacijo;</w:t>
      </w:r>
    </w:p>
    <w:p w14:paraId="69E14361"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ugotovitev ali se pristopi k primopredaji posameznega naročila ali ne;</w:t>
      </w:r>
    </w:p>
    <w:p w14:paraId="01E2BE47" w14:textId="77777777" w:rsidR="00731A23" w:rsidRPr="00422B0C" w:rsidRDefault="00731A23" w:rsidP="00317B59">
      <w:pPr>
        <w:numPr>
          <w:ilvl w:val="0"/>
          <w:numId w:val="30"/>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ali naročnik uveljavlja kazen okvirnega sporazuma.</w:t>
      </w:r>
    </w:p>
    <w:p w14:paraId="72AA5BB1" w14:textId="77777777" w:rsidR="00731A23" w:rsidRPr="00422B0C" w:rsidRDefault="00731A23" w:rsidP="00731A23">
      <w:pPr>
        <w:spacing w:after="0" w:line="240" w:lineRule="auto"/>
        <w:jc w:val="both"/>
        <w:rPr>
          <w:rFonts w:ascii="Arial" w:eastAsia="Calibri" w:hAnsi="Arial" w:cs="Arial"/>
          <w:sz w:val="20"/>
          <w:szCs w:val="20"/>
        </w:rPr>
      </w:pPr>
    </w:p>
    <w:p w14:paraId="0C8C9476"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Na internem tehničnem pregledu posameznega naročila je izvajalec dolžan predati naročniku tudi vso potrebno dokumentacijo, ki se nanaša na izvedena dela in vso vgrajeno opremo kot na primer:</w:t>
      </w:r>
    </w:p>
    <w:p w14:paraId="0828205A"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proofErr w:type="spellStart"/>
      <w:r w:rsidRPr="00422B0C">
        <w:rPr>
          <w:rFonts w:ascii="Arial" w:eastAsia="Calibri" w:hAnsi="Arial" w:cs="Arial"/>
          <w:sz w:val="20"/>
          <w:szCs w:val="20"/>
        </w:rPr>
        <w:t>zakoličbeni</w:t>
      </w:r>
      <w:proofErr w:type="spellEnd"/>
      <w:r w:rsidRPr="00422B0C">
        <w:rPr>
          <w:rFonts w:ascii="Arial" w:eastAsia="Calibri" w:hAnsi="Arial" w:cs="Arial"/>
          <w:sz w:val="20"/>
          <w:szCs w:val="20"/>
        </w:rPr>
        <w:t xml:space="preserve"> zapisnik,</w:t>
      </w:r>
    </w:p>
    <w:p w14:paraId="066DD9FE"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načrt geodezije,</w:t>
      </w:r>
    </w:p>
    <w:p w14:paraId="3F5088B7"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 xml:space="preserve">certifikate, izjave o skladnosti s standardi oz. izjave o lastnostih, </w:t>
      </w:r>
    </w:p>
    <w:p w14:paraId="0F99AB1A" w14:textId="25622296"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 xml:space="preserve">odločbo o imenovanju vodje </w:t>
      </w:r>
      <w:r w:rsidR="008F3A62" w:rsidRPr="00422B0C">
        <w:rPr>
          <w:rFonts w:ascii="Arial" w:eastAsia="Calibri" w:hAnsi="Arial" w:cs="Arial"/>
          <w:sz w:val="20"/>
          <w:szCs w:val="20"/>
        </w:rPr>
        <w:t>gradnje</w:t>
      </w:r>
      <w:r w:rsidRPr="00422B0C">
        <w:rPr>
          <w:rFonts w:ascii="Arial" w:eastAsia="Calibri" w:hAnsi="Arial" w:cs="Arial"/>
          <w:sz w:val="20"/>
          <w:szCs w:val="20"/>
        </w:rPr>
        <w:t>,</w:t>
      </w:r>
    </w:p>
    <w:p w14:paraId="1545B706"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 xml:space="preserve">evidenčni listi, </w:t>
      </w:r>
    </w:p>
    <w:p w14:paraId="2C223A7C"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garancijske liste za brezhibno delovanje predmeta posameznega naročila,</w:t>
      </w:r>
    </w:p>
    <w:p w14:paraId="382A70C7"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 xml:space="preserve">gradbene dnevnike, </w:t>
      </w:r>
    </w:p>
    <w:p w14:paraId="4F3551F1" w14:textId="77777777" w:rsidR="00731A23" w:rsidRPr="00422B0C" w:rsidRDefault="00731A23" w:rsidP="00317B59">
      <w:pPr>
        <w:numPr>
          <w:ilvl w:val="0"/>
          <w:numId w:val="31"/>
        </w:numPr>
        <w:spacing w:after="0" w:line="240" w:lineRule="auto"/>
        <w:contextualSpacing/>
        <w:jc w:val="both"/>
        <w:rPr>
          <w:rFonts w:ascii="Arial" w:eastAsia="Calibri" w:hAnsi="Arial" w:cs="Arial"/>
          <w:sz w:val="20"/>
          <w:szCs w:val="20"/>
        </w:rPr>
      </w:pPr>
      <w:r w:rsidRPr="00422B0C">
        <w:rPr>
          <w:rFonts w:ascii="Arial" w:eastAsia="Calibri" w:hAnsi="Arial" w:cs="Arial"/>
          <w:sz w:val="20"/>
          <w:szCs w:val="20"/>
        </w:rPr>
        <w:t>knjigo obračunskih izmer oz. drugi dokument.</w:t>
      </w:r>
    </w:p>
    <w:p w14:paraId="4B95679D" w14:textId="77777777" w:rsidR="00731A23" w:rsidRPr="00422B0C" w:rsidRDefault="00731A23" w:rsidP="00731A23">
      <w:pPr>
        <w:spacing w:after="0" w:line="240" w:lineRule="auto"/>
        <w:jc w:val="both"/>
        <w:rPr>
          <w:rFonts w:ascii="Arial" w:eastAsia="Calibri" w:hAnsi="Arial" w:cs="Arial"/>
          <w:sz w:val="20"/>
          <w:szCs w:val="20"/>
        </w:rPr>
      </w:pPr>
    </w:p>
    <w:p w14:paraId="3DB4BC70"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 xml:space="preserve">V primeru, da katerakoli stranka neupravičeno odkloni udeležbo na internem tehničnem pregledu posameznega naročila ali podpis primopredajnega zapisnika o prevzemu del za posamezno naročilo ali se ne odzove na poziv nasprotne stranke, lahko interni tehnični pregled posameznega naročila opravi samo druga stranka okvirnega sporazuma, ki tudi sama pripravi zapisnik internega tehničnega pregleda za posamezno naročilo in podpiše primopredajni zapisnik o prevzemu del za posamezno naročilo. V takšnem primeru stranka okvirnega sporazuma, ki je opravila enostransko primopredajo, ne sme trpeti nikakršnih negativnih posledic zaradi nesodelovanja druge stranke okvirnega sporazuma. </w:t>
      </w:r>
    </w:p>
    <w:p w14:paraId="59ADFCB0" w14:textId="77777777" w:rsidR="00731A23" w:rsidRPr="00422B0C" w:rsidRDefault="00731A23" w:rsidP="00731A23">
      <w:pPr>
        <w:spacing w:after="0" w:line="240" w:lineRule="auto"/>
        <w:jc w:val="both"/>
        <w:rPr>
          <w:rFonts w:ascii="Arial" w:eastAsia="Calibri" w:hAnsi="Arial" w:cs="Arial"/>
          <w:sz w:val="20"/>
          <w:szCs w:val="20"/>
        </w:rPr>
      </w:pPr>
    </w:p>
    <w:p w14:paraId="02C3CA47"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V kolikor izvajalec naročniku ne preda finančnega zavarovanja za odpravo napak v garancijskem roku v  naročniku, ima naročnik pravico unovčiti celotni znesek finančnega zavarovanja za dobro izvedbo obveznosti okvirnega sporazuma.</w:t>
      </w:r>
    </w:p>
    <w:p w14:paraId="2C33AD35" w14:textId="77777777" w:rsidR="00731A23" w:rsidRPr="00422B0C" w:rsidRDefault="00731A23" w:rsidP="00731A23">
      <w:pPr>
        <w:spacing w:after="0" w:line="240" w:lineRule="auto"/>
        <w:jc w:val="both"/>
        <w:rPr>
          <w:rFonts w:ascii="Arial" w:eastAsia="Calibri" w:hAnsi="Arial" w:cs="Arial"/>
          <w:sz w:val="20"/>
          <w:szCs w:val="20"/>
        </w:rPr>
      </w:pPr>
    </w:p>
    <w:p w14:paraId="55889290" w14:textId="460502FF"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Zaključek obveznosti celotnega okvirnega sporazuma so uspešno opravljeni interni tehnični pregled za vsako naročilo - gradbišče posebej (odpravljene vse evidentirane pomanjkljivosti), s strani  nadzornika, naročnika in izvajalca podpisan primopredajni zapisnik o prevzemu del za vsako naročilo - gradbišče posebej, podpisan končni primopredajni zapisnik o prevzemu del okvirnega sporazuma, podpisan najkasneje 15 dni pred prenehanjem veljavnosti okvirnega sporazuma in predloženo finančno zavarovanje za odpravo napak v garancijskem roku v roku veljavnosti okvirnega sporazuma.</w:t>
      </w:r>
    </w:p>
    <w:p w14:paraId="736B73A7" w14:textId="77777777" w:rsidR="00731A23" w:rsidRPr="00422B0C" w:rsidRDefault="00731A23" w:rsidP="00731A23">
      <w:pPr>
        <w:autoSpaceDE w:val="0"/>
        <w:autoSpaceDN w:val="0"/>
        <w:adjustRightInd w:val="0"/>
        <w:spacing w:after="0"/>
        <w:jc w:val="both"/>
        <w:rPr>
          <w:rFonts w:ascii="Arial" w:eastAsia="Arial" w:hAnsi="Arial" w:cs="Arial"/>
          <w:sz w:val="20"/>
          <w:szCs w:val="20"/>
          <w:highlight w:val="yellow"/>
        </w:rPr>
      </w:pPr>
    </w:p>
    <w:p w14:paraId="7C40C999"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5C82DD34"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Razlog za odklonitev prevzema del</w:t>
      </w:r>
    </w:p>
    <w:p w14:paraId="236D0004"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Naročnik lahko prevzem izvedenih del odkloni samo v primeru, da se ob prevzemu izvedenih del ugotovi, da dela okvirnega sporazuma niso zaključena (dokončana) ali da je določena dela treba izvesti </w:t>
      </w:r>
      <w:r w:rsidRPr="00422B0C">
        <w:rPr>
          <w:rFonts w:ascii="Arial" w:hAnsi="Arial" w:cs="Arial"/>
          <w:sz w:val="20"/>
          <w:szCs w:val="20"/>
        </w:rPr>
        <w:lastRenderedPageBreak/>
        <w:t xml:space="preserve">ponovno ali da ni predana vsa potrebna dokumentacija, ki se nanaša na izvedena dela in vso vgrajeno opremo. </w:t>
      </w:r>
    </w:p>
    <w:p w14:paraId="27A6510D"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Morebitne pomanjkljivosti na objektu, ki je predmet tega okvirnega sporazuma (očitne napake izvedenih del) ne morejo predstavljati razloga, zaradi katerega bi naročnik lahko odklonil prevzem izvedenih del, razen če napake povzročajo, da je predmet okvirnega sporazuma za naročnika neuporaben ali da je njegova uporabnost zmanjšana do te mere, da objekt ne ustreza namenu, zaradi katerega je bil zgrajen.</w:t>
      </w:r>
    </w:p>
    <w:p w14:paraId="3280310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stranki okvirnega sporazuma s primopredajnim zapisnikom ugotovita, da mora izvajalec določena dela končati ali jih ponovno izvesti, mora naročnik izvajalcu dati primeren rok, v katerem naj ta dela dokonča in jih ponovno izvede.</w:t>
      </w:r>
    </w:p>
    <w:p w14:paraId="7AE569B9"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izvajalec v postavljenem roku tega ne stori, sme naročnik angažirati drugega izvajalca, ki ta dela izvede na izvajalčev račun. Naročnik si sme pri tem obračunati tudi manipulativne stroške v višini največ 5 % od skupne vrednosti izvedenih del z DDV, ki jih je izvedel drugi izvajalec.</w:t>
      </w:r>
    </w:p>
    <w:p w14:paraId="4E15E766"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395B245F"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Ugotovljene pomanjkljivosti – očitne napake</w:t>
      </w:r>
    </w:p>
    <w:p w14:paraId="788F351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mora z odpravo napak in pomanjkljivosti pričeti nemudoma.</w:t>
      </w:r>
    </w:p>
    <w:p w14:paraId="28F39DE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Če izvajalec v postavljenem roku ne odpravi grajanih napak in pomanjkljivosti oziroma je očitno, da jih ne bo odpravil, sme naročnik angažirati drugega izvajalca, ki ta dela izvede na izvajalčev račun. </w:t>
      </w:r>
    </w:p>
    <w:p w14:paraId="24FC65FB"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si sme pri tem obračunati tudi manipulativne stroške v višini največ 5 % od skupne vrednosti izvedenih del z DDV, ki jih je izvedel drugi izvajalec.</w:t>
      </w:r>
    </w:p>
    <w:p w14:paraId="319ECFD5" w14:textId="4AB43D8E" w:rsidR="00731A23" w:rsidRPr="00422B0C" w:rsidRDefault="00731A23" w:rsidP="00731A23">
      <w:pPr>
        <w:jc w:val="both"/>
        <w:rPr>
          <w:rFonts w:ascii="Arial" w:hAnsi="Arial" w:cs="Arial"/>
          <w:sz w:val="20"/>
          <w:szCs w:val="20"/>
        </w:rPr>
      </w:pPr>
      <w:r w:rsidRPr="00422B0C">
        <w:rPr>
          <w:rFonts w:ascii="Arial" w:hAnsi="Arial" w:cs="Arial"/>
          <w:sz w:val="20"/>
          <w:szCs w:val="20"/>
        </w:rPr>
        <w:t>Po odpravi vseh očitnih napak in pomanjkljivosti stranki okvirnega sporazuma podpišeta zapisnik o odpravi napak in pomanjkljivosti.</w:t>
      </w:r>
    </w:p>
    <w:p w14:paraId="3497F227"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JAMSTVA IN GARANCIJSKE OBVEZNOSTI IZVAJALCA</w:t>
      </w:r>
    </w:p>
    <w:p w14:paraId="44318F7E"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3C5ABFFF"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prevzame jamstvo za kvalitetno izvedbo del, kvaliteto dobavljenega materiala, opreme in kvaliteto vgradnje le-te.  Izvajalec se s tem okvirnim sporazumom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končnega primopredajnega zapisnika o prevzemu del okvirnega sporazuma.</w:t>
      </w:r>
    </w:p>
    <w:p w14:paraId="008470B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Prav tako mora izvajalec jamčiti deset (10) let za napake v izdelavi gradnje, ki zadevajo njeno solidnost, v skladu z določili Obligacijskega zakonika. </w:t>
      </w:r>
    </w:p>
    <w:p w14:paraId="73E485C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je dolžan na poziv naročnika in na svoj račun odpraviti vse pomanjkljivosti in napake za vsako izvedeno delo, ki je predmet tega okvirnega sporazuma, materialu in opremi, ki so predmet vzdrževalnih ali drugih  del in ki so posledica nestrokovne izvedbe del, slabe kvalitete dobavljenega materiala, opreme, tehnološke opreme ter nestrokovne vgradnje le-te, ki se pokažejo v času jamčevalnih oziroma garancijskih rokov. </w:t>
      </w:r>
    </w:p>
    <w:p w14:paraId="20ECFBB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izvajalec ne odpravi napak v dogovorjenem roku jih je po načelu dobrega gospodarja upravičen odpraviti naročnik, na račun izvajalca, ali pa ima naročnik pravico odstopiti od okvirnega sporazuma. Izvajalec se strinja, da si naročnik v primeru odprave napak po tretji osebi zaračuna 5% pribitek za kritje svojih režijskih stroškov.</w:t>
      </w:r>
    </w:p>
    <w:p w14:paraId="3E81410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7FA836BA"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lastRenderedPageBreak/>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3EDFE8BF"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KAZEN OKVIRNEGA SPORAZUMA</w:t>
      </w:r>
    </w:p>
    <w:p w14:paraId="2EF0BD08"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6490A6FC"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Kazen okvirnega sporazuma zaradi zamude ter zaradi odstopa od okvirnega sporazuma</w:t>
      </w:r>
    </w:p>
    <w:p w14:paraId="1C62EB8A" w14:textId="24F97312" w:rsidR="00731A23" w:rsidRPr="00422B0C" w:rsidRDefault="00731A23" w:rsidP="00731A23">
      <w:pPr>
        <w:jc w:val="both"/>
        <w:rPr>
          <w:rFonts w:ascii="Arial" w:hAnsi="Arial" w:cs="Arial"/>
          <w:sz w:val="20"/>
          <w:szCs w:val="20"/>
        </w:rPr>
      </w:pPr>
      <w:r w:rsidRPr="00422B0C">
        <w:rPr>
          <w:rFonts w:ascii="Arial" w:hAnsi="Arial" w:cs="Arial"/>
          <w:sz w:val="20"/>
          <w:szCs w:val="20"/>
        </w:rPr>
        <w:t>V primeru odstopa od okvirnega sporazuma iz razlogov na strani izvajalca se stranki okvirnega sporazuma dogovorita, da znaša kazen okvirnega sporazuma zaradi odstopa od okvirnega sporazuma  30 % skupne vrednosti okvirnega sporazuma brez DDV.</w:t>
      </w:r>
    </w:p>
    <w:p w14:paraId="19F2C661"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Naročnik ima pravico zahtevati kazen za vsako posamezno naročilo zaradi zamude oziroma kazen okvirnega sporazuma zaradi odstopa od okvirnega sporazuma, ne glede na nastanek škode. </w:t>
      </w:r>
    </w:p>
    <w:p w14:paraId="11B14864" w14:textId="0406A634" w:rsidR="00731A23" w:rsidRPr="00422B0C" w:rsidRDefault="00731A23" w:rsidP="00731A23">
      <w:pPr>
        <w:spacing w:after="0"/>
        <w:ind w:right="-46"/>
        <w:jc w:val="both"/>
        <w:rPr>
          <w:rFonts w:ascii="Arial" w:hAnsi="Arial" w:cs="Arial"/>
          <w:sz w:val="20"/>
          <w:szCs w:val="20"/>
        </w:rPr>
      </w:pPr>
      <w:r w:rsidRPr="00422B0C">
        <w:rPr>
          <w:rFonts w:ascii="Arial" w:hAnsi="Arial" w:cs="Arial"/>
          <w:sz w:val="20"/>
          <w:szCs w:val="20"/>
        </w:rPr>
        <w:t>Če izvajalec po svoji krivdi zamudi z dokončanjem posameznega naročila, je dolžan plačati naročniku pogodbeno kazen v višini pol procenta (0,5%) od vrednosti okvirnega sporazuma z DDV za vsak dan zamude do 10% vrednosti okvirnega sporazuma z DDV.</w:t>
      </w:r>
    </w:p>
    <w:p w14:paraId="5932CCF0" w14:textId="77777777" w:rsidR="00731A23" w:rsidRPr="00422B0C" w:rsidRDefault="00731A23" w:rsidP="00731A23">
      <w:pPr>
        <w:spacing w:after="0"/>
        <w:ind w:right="-46"/>
        <w:rPr>
          <w:rFonts w:ascii="Arial" w:hAnsi="Arial" w:cs="Arial"/>
          <w:bCs/>
          <w:sz w:val="20"/>
          <w:szCs w:val="20"/>
        </w:rPr>
      </w:pPr>
    </w:p>
    <w:p w14:paraId="0CECFE43" w14:textId="77777777" w:rsidR="00731A23" w:rsidRPr="00422B0C" w:rsidRDefault="00731A23" w:rsidP="00731A23">
      <w:pPr>
        <w:spacing w:after="0"/>
        <w:ind w:right="-46"/>
        <w:rPr>
          <w:rFonts w:ascii="Arial" w:hAnsi="Arial" w:cs="Arial"/>
          <w:bCs/>
          <w:sz w:val="20"/>
          <w:szCs w:val="20"/>
        </w:rPr>
      </w:pPr>
      <w:r w:rsidRPr="00422B0C">
        <w:rPr>
          <w:rFonts w:ascii="Arial" w:hAnsi="Arial" w:cs="Arial"/>
          <w:bCs/>
          <w:sz w:val="20"/>
          <w:szCs w:val="20"/>
        </w:rPr>
        <w:t>Pogodbena kazen zaradi zamude se ne obračuna v primeru nastopa višje sile.</w:t>
      </w:r>
    </w:p>
    <w:p w14:paraId="7AE31977" w14:textId="77777777" w:rsidR="00731A23" w:rsidRPr="00422B0C" w:rsidRDefault="00731A23" w:rsidP="00317B59">
      <w:pPr>
        <w:numPr>
          <w:ilvl w:val="12"/>
          <w:numId w:val="28"/>
        </w:numPr>
        <w:spacing w:after="0" w:line="240" w:lineRule="auto"/>
        <w:ind w:right="-46"/>
        <w:jc w:val="both"/>
        <w:rPr>
          <w:rFonts w:ascii="Arial" w:hAnsi="Arial" w:cs="Arial"/>
          <w:bCs/>
          <w:sz w:val="20"/>
          <w:szCs w:val="20"/>
        </w:rPr>
      </w:pPr>
    </w:p>
    <w:p w14:paraId="7554F538" w14:textId="77777777" w:rsidR="00731A23" w:rsidRPr="00422B0C" w:rsidRDefault="00731A23" w:rsidP="00731A23">
      <w:pPr>
        <w:autoSpaceDE w:val="0"/>
        <w:autoSpaceDN w:val="0"/>
        <w:adjustRightInd w:val="0"/>
        <w:spacing w:after="0" w:line="240" w:lineRule="auto"/>
        <w:rPr>
          <w:rFonts w:ascii="Arial" w:hAnsi="Arial" w:cs="Arial"/>
          <w:sz w:val="20"/>
          <w:szCs w:val="20"/>
        </w:rPr>
      </w:pPr>
      <w:r w:rsidRPr="00422B0C">
        <w:rPr>
          <w:rFonts w:ascii="Arial" w:hAnsi="Arial" w:cs="Arial"/>
          <w:sz w:val="20"/>
          <w:szCs w:val="20"/>
        </w:rPr>
        <w:t xml:space="preserve">Naročnik ima pravico zahtevati kazen za vsako posamezno naročilo zaradi zamude oziroma kazen okvirnega sporazuma zaradi odstopa od okvirnega sporazuma, ne glede na nastanek škode. </w:t>
      </w:r>
    </w:p>
    <w:p w14:paraId="57506372" w14:textId="77777777" w:rsidR="00731A23" w:rsidRPr="00422B0C" w:rsidRDefault="00731A23" w:rsidP="00731A23">
      <w:pPr>
        <w:autoSpaceDE w:val="0"/>
        <w:autoSpaceDN w:val="0"/>
        <w:adjustRightInd w:val="0"/>
        <w:spacing w:after="0" w:line="240" w:lineRule="auto"/>
        <w:rPr>
          <w:rFonts w:ascii="Arial" w:hAnsi="Arial" w:cs="Arial"/>
          <w:sz w:val="20"/>
          <w:szCs w:val="20"/>
        </w:rPr>
      </w:pPr>
    </w:p>
    <w:p w14:paraId="4204013A" w14:textId="3A40E9D5" w:rsidR="00731A23" w:rsidRPr="00422B0C" w:rsidRDefault="00731A23" w:rsidP="00731A23">
      <w:pPr>
        <w:spacing w:after="0"/>
        <w:ind w:right="-46"/>
        <w:jc w:val="both"/>
        <w:rPr>
          <w:rFonts w:ascii="Arial" w:hAnsi="Arial" w:cs="Arial"/>
          <w:sz w:val="20"/>
          <w:szCs w:val="20"/>
        </w:rPr>
      </w:pPr>
      <w:r w:rsidRPr="00422B0C">
        <w:rPr>
          <w:rFonts w:ascii="Arial" w:hAnsi="Arial" w:cs="Arial"/>
          <w:sz w:val="20"/>
          <w:szCs w:val="20"/>
        </w:rPr>
        <w:t>Če izvajalec po svoji krivdi zamudi z dokončanjem posameznega naročila, je dolžan plačati naročniku pogodbeno kazen v višini pol procenta (0,5%) od vrednosti okvirnega sporazuma z DDV za vsak dan zamude do 10% vrednosti okvirnega sporazuma projekta z DDV.</w:t>
      </w:r>
    </w:p>
    <w:p w14:paraId="2EAFEEBB" w14:textId="77777777" w:rsidR="00731A23" w:rsidRPr="00422B0C" w:rsidRDefault="00731A23" w:rsidP="00731A23">
      <w:pPr>
        <w:spacing w:after="0"/>
        <w:ind w:right="-46"/>
        <w:jc w:val="both"/>
        <w:rPr>
          <w:rFonts w:ascii="Arial" w:hAnsi="Arial" w:cs="Arial"/>
          <w:bCs/>
          <w:sz w:val="20"/>
          <w:szCs w:val="20"/>
        </w:rPr>
      </w:pPr>
    </w:p>
    <w:p w14:paraId="2E663B8D"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Ne glede na plačilo kazni okvirnega sporazuma, ima naročnik zaradi zamude izvajalca pri posameznem naročilu ali zaradi odstopa od okvirnega sporazuma, kot tudi iz vseh drugih razlogov na strani izvajalca, pravico terjati poplačilo celotne škode, ki nastane kot posledica zamude, napak ali drugih nepravilnosti izvajalca ali njegovih podizvajalcev.</w:t>
      </w:r>
      <w:bookmarkStart w:id="35" w:name="_Hlk16497936"/>
    </w:p>
    <w:p w14:paraId="23074BD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Stranki okvirnega sporazuma soglašata</w:t>
      </w:r>
      <w:bookmarkEnd w:id="35"/>
      <w:r w:rsidRPr="00422B0C">
        <w:rPr>
          <w:rFonts w:ascii="Arial" w:hAnsi="Arial" w:cs="Arial"/>
          <w:sz w:val="20"/>
          <w:szCs w:val="20"/>
        </w:rPr>
        <w:t>, da pravica kazni okvirnega sporazuma ni pogojena z nastankom škode naročniku. Povračilo tako nastale škode bo naročnik uveljavljal po splošnih načelih odškodninske odgovornosti, neodvisno od uveljavljanja kazni okvirnega sporazuma.</w:t>
      </w:r>
    </w:p>
    <w:p w14:paraId="69F64D9A"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bi po ugotovitvi naročnika ugotavljanje višine dejanske škode povzročilo nesorazmerne stroške, se odškodnina odmeri pavšalno, in sicer v višini 20 % celotne vrednosti okvirnega sporazuma z DDV.</w:t>
      </w:r>
    </w:p>
    <w:p w14:paraId="290BF18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Za poplačilo nastalih stroškov in škode lahko naročnik koristi finančno zavarovanje za dobro izvedbo obveznosti okvirnega sporazuma, v kolikor pa le-to ne zadostuje, mora izvajalec plačati razliko do polne višine nastalih stroškov in škode v 8 dneh od datuma prejema pisnega zahtevka naročnika.</w:t>
      </w:r>
    </w:p>
    <w:p w14:paraId="4A3C8C33"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premij za predčasno končanje del ne priznava.</w:t>
      </w:r>
    </w:p>
    <w:p w14:paraId="0FDB4C0F"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6B019285"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Notifikacija kazni okvirnega sporazuma zaradi zamude</w:t>
      </w:r>
    </w:p>
    <w:p w14:paraId="365EE59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mora dejstvo morebitne zamude izvajalca ter število dni zamude izvajalca vpisati v primopredajni zapisnik za posamezno naročilo. S tem se šteje kazen okvirnega sporazuma za notificirano.</w:t>
      </w:r>
    </w:p>
    <w:p w14:paraId="2C89F7B4" w14:textId="77777777" w:rsidR="00731A23" w:rsidRDefault="00731A23" w:rsidP="00731A23">
      <w:pPr>
        <w:jc w:val="both"/>
        <w:rPr>
          <w:rFonts w:ascii="Arial" w:hAnsi="Arial" w:cs="Arial"/>
          <w:sz w:val="20"/>
          <w:szCs w:val="20"/>
        </w:rPr>
      </w:pPr>
      <w:r w:rsidRPr="00422B0C">
        <w:rPr>
          <w:rFonts w:ascii="Arial" w:hAnsi="Arial" w:cs="Arial"/>
          <w:sz w:val="20"/>
          <w:szCs w:val="20"/>
        </w:rPr>
        <w:t>V kolikor naročnik zamudi rok za notifikacijo kazni okvirnega sporazuma, ni upravičen do obračuna kazni okvirnega sporazuma.</w:t>
      </w:r>
    </w:p>
    <w:p w14:paraId="4BD881F8" w14:textId="77777777" w:rsidR="00DE70E4" w:rsidRPr="00422B0C" w:rsidRDefault="00DE70E4" w:rsidP="00731A23">
      <w:pPr>
        <w:jc w:val="both"/>
        <w:rPr>
          <w:rFonts w:ascii="Arial" w:eastAsia="Calibri" w:hAnsi="Arial" w:cs="Arial"/>
          <w:sz w:val="20"/>
          <w:szCs w:val="20"/>
        </w:rPr>
      </w:pPr>
    </w:p>
    <w:p w14:paraId="43F08ED4"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lastRenderedPageBreak/>
        <w:t>člen</w:t>
      </w:r>
    </w:p>
    <w:p w14:paraId="7EA43E11" w14:textId="77777777" w:rsidR="00731A23" w:rsidRPr="00422B0C" w:rsidRDefault="00731A23" w:rsidP="00731A23">
      <w:pPr>
        <w:spacing w:after="0" w:line="240" w:lineRule="auto"/>
        <w:rPr>
          <w:rFonts w:ascii="Arial" w:eastAsia="Calibri" w:hAnsi="Arial" w:cs="Arial"/>
          <w:b/>
          <w:bCs/>
          <w:sz w:val="20"/>
          <w:szCs w:val="20"/>
        </w:rPr>
      </w:pPr>
      <w:r w:rsidRPr="00422B0C">
        <w:rPr>
          <w:rFonts w:ascii="Arial" w:eastAsia="Calibri" w:hAnsi="Arial" w:cs="Arial"/>
          <w:b/>
          <w:bCs/>
          <w:sz w:val="20"/>
          <w:szCs w:val="20"/>
        </w:rPr>
        <w:t>Notifikacija kazni okvirnega sporazuma zaradi odstopa od okvirnega sporazuma</w:t>
      </w:r>
    </w:p>
    <w:p w14:paraId="32019C73" w14:textId="76064609" w:rsidR="00731A23" w:rsidRPr="00DE70E4" w:rsidRDefault="00731A23" w:rsidP="00DE70E4">
      <w:pPr>
        <w:jc w:val="both"/>
        <w:rPr>
          <w:rFonts w:ascii="Arial" w:hAnsi="Arial" w:cs="Arial"/>
          <w:sz w:val="20"/>
          <w:szCs w:val="20"/>
        </w:rPr>
      </w:pPr>
      <w:r w:rsidRPr="00422B0C">
        <w:rPr>
          <w:rFonts w:ascii="Arial" w:hAnsi="Arial" w:cs="Arial"/>
          <w:sz w:val="20"/>
          <w:szCs w:val="20"/>
        </w:rPr>
        <w:t>Naročnik mora kazen okvirnega sporazuma zaradi odstopa od okvirnega sporazuma notificirati in uveljaviti najkasneje v 60 dneh po odstopu od okvirnega sporazuma.</w:t>
      </w:r>
    </w:p>
    <w:p w14:paraId="02DBC4C4"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441856A3" w14:textId="77777777" w:rsidR="00731A23" w:rsidRPr="00422B0C" w:rsidRDefault="00731A23" w:rsidP="00731A23">
      <w:pPr>
        <w:spacing w:after="0" w:line="240" w:lineRule="auto"/>
        <w:jc w:val="both"/>
        <w:rPr>
          <w:rFonts w:ascii="Arial" w:eastAsia="Calibri" w:hAnsi="Arial" w:cs="Arial"/>
          <w:b/>
          <w:bCs/>
          <w:sz w:val="20"/>
          <w:szCs w:val="20"/>
        </w:rPr>
      </w:pPr>
      <w:r w:rsidRPr="00422B0C">
        <w:rPr>
          <w:rFonts w:ascii="Arial" w:eastAsia="Calibri" w:hAnsi="Arial" w:cs="Arial"/>
          <w:b/>
          <w:bCs/>
          <w:sz w:val="20"/>
          <w:szCs w:val="20"/>
        </w:rPr>
        <w:t>Obračun kazni okvirnega sporazuma</w:t>
      </w:r>
    </w:p>
    <w:p w14:paraId="74C09756"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Za uveljavljanje kazni okvirnega sporazuma naročnik izvajalcu izstavi račun, ki ga je izvajalec dolžan poravnati v osmih (8) dneh od izstavitve.</w:t>
      </w:r>
    </w:p>
    <w:p w14:paraId="1B7AB33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lahko vse navedene kazni okvirnega sporazuma iz tega odstavka napove ter obračuna najkasneje do podpisa končnega primopredajnega zapisnika o prevzemu del okvirnega sporazuma.</w:t>
      </w:r>
    </w:p>
    <w:p w14:paraId="4D39C08F" w14:textId="1C98FA4A" w:rsidR="00731A23" w:rsidRPr="00422B0C" w:rsidRDefault="00731A23" w:rsidP="00731A23">
      <w:pPr>
        <w:jc w:val="both"/>
        <w:rPr>
          <w:rFonts w:ascii="Arial" w:hAnsi="Arial" w:cs="Arial"/>
          <w:sz w:val="20"/>
          <w:szCs w:val="20"/>
        </w:rPr>
      </w:pPr>
      <w:r w:rsidRPr="00422B0C">
        <w:rPr>
          <w:rFonts w:ascii="Arial" w:hAnsi="Arial" w:cs="Arial"/>
          <w:sz w:val="20"/>
          <w:szCs w:val="20"/>
        </w:rPr>
        <w:t>Če bi po ugotovitvi naročnika ugotavljanje višine dejanske škode povzročilo nesorazmerne stroške, se odškodnina odmeri pavšalno, in sicer v višini 20 % celotne vrednosti okvirnega sporazuma z DDV.</w:t>
      </w:r>
    </w:p>
    <w:p w14:paraId="13E16F4E" w14:textId="4D5B36B9" w:rsidR="00731A23" w:rsidRPr="00422B0C" w:rsidRDefault="00731A23" w:rsidP="00731A23">
      <w:pPr>
        <w:jc w:val="both"/>
        <w:rPr>
          <w:rFonts w:ascii="Arial" w:hAnsi="Arial" w:cs="Arial"/>
          <w:sz w:val="20"/>
          <w:szCs w:val="20"/>
        </w:rPr>
      </w:pPr>
      <w:r w:rsidRPr="00422B0C">
        <w:rPr>
          <w:rFonts w:ascii="Arial" w:hAnsi="Arial" w:cs="Arial"/>
          <w:sz w:val="20"/>
          <w:szCs w:val="20"/>
        </w:rPr>
        <w:t>Naročnik premij za predčasno končanje del ne priznava.</w:t>
      </w:r>
    </w:p>
    <w:p w14:paraId="4A77C69F"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PODIZVAJALCI</w:t>
      </w:r>
    </w:p>
    <w:p w14:paraId="700B9FF2"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0903ED1F"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je dolžan vsa dela izvršiti sam, s svojimi delavci. Izvajalec sme podizvajalca po lastni izbiri vključiti v dela po tem okvirnem sporazumu le na podlagi predhodnega soglasja naročnika, s sklenitvijo aneksa k okvirnemu sporazumu, sicer se šteje, da naročnik ni dal soglasja za vključitev podizvajalca v dela po tem okvirnem sporazumu.</w:t>
      </w:r>
    </w:p>
    <w:p w14:paraId="76AC6871"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V primeru, da naročnik da soglasje za vključitev podizvajalca v dela po tem okvirnem sporazumu, mora izvajalec pred podpisom aneksa k okvirnemu sporazumu izročiti naročniku: </w:t>
      </w:r>
    </w:p>
    <w:p w14:paraId="4F2FC15E" w14:textId="77777777" w:rsidR="00731A23" w:rsidRPr="00422B0C" w:rsidRDefault="00731A23" w:rsidP="00317B59">
      <w:pPr>
        <w:pStyle w:val="Odstavekseznama"/>
        <w:numPr>
          <w:ilvl w:val="0"/>
          <w:numId w:val="23"/>
        </w:numPr>
        <w:jc w:val="both"/>
        <w:rPr>
          <w:rFonts w:ascii="Arial" w:hAnsi="Arial" w:cs="Arial"/>
          <w:sz w:val="20"/>
          <w:szCs w:val="20"/>
        </w:rPr>
      </w:pPr>
      <w:r w:rsidRPr="00422B0C">
        <w:rPr>
          <w:rFonts w:ascii="Arial" w:hAnsi="Arial" w:cs="Arial"/>
          <w:sz w:val="20"/>
          <w:szCs w:val="20"/>
        </w:rPr>
        <w:t>podatke o podizvajalcu (naziv, polni naslov, matična številka, davčna številka in transakcijski račun),</w:t>
      </w:r>
    </w:p>
    <w:p w14:paraId="761A18F9" w14:textId="77777777" w:rsidR="00731A23" w:rsidRPr="00422B0C" w:rsidRDefault="00731A23" w:rsidP="00317B59">
      <w:pPr>
        <w:pStyle w:val="Odstavekseznama"/>
        <w:numPr>
          <w:ilvl w:val="0"/>
          <w:numId w:val="23"/>
        </w:numPr>
        <w:jc w:val="both"/>
        <w:rPr>
          <w:rFonts w:ascii="Arial" w:hAnsi="Arial" w:cs="Arial"/>
          <w:sz w:val="20"/>
          <w:szCs w:val="20"/>
        </w:rPr>
      </w:pPr>
      <w:r w:rsidRPr="00422B0C">
        <w:rPr>
          <w:rFonts w:ascii="Arial" w:hAnsi="Arial" w:cs="Arial"/>
          <w:sz w:val="20"/>
          <w:szCs w:val="20"/>
        </w:rPr>
        <w:t>podatke o vrsti del, ki jih bo izvedel podizvajalec,</w:t>
      </w:r>
    </w:p>
    <w:p w14:paraId="623D02E3" w14:textId="77777777" w:rsidR="00731A23" w:rsidRPr="00422B0C" w:rsidRDefault="00731A23" w:rsidP="00317B59">
      <w:pPr>
        <w:pStyle w:val="Odstavekseznama"/>
        <w:numPr>
          <w:ilvl w:val="0"/>
          <w:numId w:val="23"/>
        </w:numPr>
        <w:jc w:val="both"/>
        <w:rPr>
          <w:rFonts w:ascii="Arial" w:hAnsi="Arial" w:cs="Arial"/>
          <w:sz w:val="20"/>
          <w:szCs w:val="20"/>
        </w:rPr>
      </w:pPr>
      <w:r w:rsidRPr="00422B0C">
        <w:rPr>
          <w:rFonts w:ascii="Arial" w:hAnsi="Arial" w:cs="Arial"/>
          <w:sz w:val="20"/>
          <w:szCs w:val="20"/>
        </w:rPr>
        <w:t>podatke o predmetu, količini in vrednosti del in rok izvedbe teh del,</w:t>
      </w:r>
    </w:p>
    <w:p w14:paraId="59A4B72C" w14:textId="77777777" w:rsidR="00731A23" w:rsidRPr="00422B0C" w:rsidRDefault="00731A23" w:rsidP="00317B59">
      <w:pPr>
        <w:pStyle w:val="Odstavekseznama"/>
        <w:numPr>
          <w:ilvl w:val="0"/>
          <w:numId w:val="23"/>
        </w:numPr>
        <w:jc w:val="both"/>
        <w:rPr>
          <w:rFonts w:ascii="Arial" w:hAnsi="Arial" w:cs="Arial"/>
          <w:sz w:val="20"/>
          <w:szCs w:val="20"/>
        </w:rPr>
      </w:pPr>
      <w:r w:rsidRPr="00422B0C">
        <w:rPr>
          <w:rFonts w:ascii="Arial" w:hAnsi="Arial" w:cs="Arial"/>
          <w:sz w:val="20"/>
          <w:szCs w:val="20"/>
        </w:rPr>
        <w:t>morebitno zahtevo podizvajalca za neposredno plačilo.</w:t>
      </w:r>
    </w:p>
    <w:p w14:paraId="1F1404BA"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se obvezuje, da se bo z aneksom iz prejšnjega odstavka tega člena zavezal, da bo pogodbe o odstopu terjatev po tem okvirnem sporazumu sklepal samo s soglasjem naročnika. </w:t>
      </w:r>
    </w:p>
    <w:p w14:paraId="5E062311" w14:textId="77777777" w:rsidR="00731A23" w:rsidRPr="00422B0C" w:rsidRDefault="00731A23" w:rsidP="00731A23">
      <w:pPr>
        <w:spacing w:after="160" w:line="259" w:lineRule="auto"/>
        <w:ind w:left="360"/>
        <w:jc w:val="center"/>
        <w:rPr>
          <w:rFonts w:ascii="Arial" w:eastAsia="Calibri" w:hAnsi="Arial" w:cs="Arial"/>
          <w:sz w:val="20"/>
          <w:szCs w:val="20"/>
        </w:rPr>
      </w:pPr>
      <w:r w:rsidRPr="00422B0C">
        <w:rPr>
          <w:rFonts w:ascii="Arial" w:eastAsia="Calibri" w:hAnsi="Arial" w:cs="Arial"/>
          <w:sz w:val="20"/>
          <w:szCs w:val="20"/>
        </w:rPr>
        <w:t>26a. člen</w:t>
      </w:r>
    </w:p>
    <w:p w14:paraId="2C7C38AA" w14:textId="77777777" w:rsidR="00731A23" w:rsidRPr="00422B0C" w:rsidRDefault="00731A23" w:rsidP="00731A23">
      <w:pPr>
        <w:rPr>
          <w:rFonts w:ascii="Arial" w:hAnsi="Arial" w:cs="Arial"/>
          <w:sz w:val="20"/>
          <w:szCs w:val="20"/>
        </w:rPr>
      </w:pPr>
      <w:r w:rsidRPr="00422B0C">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731A23" w:rsidRPr="00422B0C" w14:paraId="078216B6" w14:textId="77777777">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96A468" w14:textId="77777777" w:rsidR="00731A23" w:rsidRPr="00422B0C" w:rsidRDefault="00731A23">
            <w:pPr>
              <w:spacing w:line="276" w:lineRule="auto"/>
              <w:jc w:val="both"/>
              <w:textAlignment w:val="center"/>
              <w:rPr>
                <w:rFonts w:ascii="Arial" w:eastAsia="Calibri" w:hAnsi="Arial" w:cs="Arial"/>
                <w:b/>
                <w:sz w:val="20"/>
                <w:szCs w:val="20"/>
              </w:rPr>
            </w:pPr>
            <w:r w:rsidRPr="00422B0C">
              <w:rPr>
                <w:rFonts w:ascii="Arial" w:eastAsia="Calibri" w:hAnsi="Arial" w:cs="Arial"/>
                <w:position w:val="-2"/>
                <w:sz w:val="20"/>
                <w:szCs w:val="20"/>
              </w:rPr>
              <w:t>Podatki o podizvajalcu</w:t>
            </w:r>
          </w:p>
          <w:p w14:paraId="122DEAAC" w14:textId="77777777" w:rsidR="00731A23" w:rsidRPr="00422B0C" w:rsidRDefault="00731A23">
            <w:pPr>
              <w:spacing w:line="276" w:lineRule="auto"/>
              <w:jc w:val="both"/>
              <w:textAlignment w:val="center"/>
              <w:rPr>
                <w:rFonts w:ascii="Arial" w:eastAsia="Calibri" w:hAnsi="Arial" w:cs="Arial"/>
                <w:b/>
                <w:sz w:val="20"/>
                <w:szCs w:val="20"/>
              </w:rPr>
            </w:pPr>
            <w:r w:rsidRPr="00422B0C">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08781" w14:textId="77777777" w:rsidR="00731A23" w:rsidRPr="00422B0C" w:rsidRDefault="00731A23">
            <w:pPr>
              <w:spacing w:line="276" w:lineRule="auto"/>
              <w:jc w:val="both"/>
              <w:textAlignment w:val="center"/>
              <w:rPr>
                <w:rFonts w:ascii="Arial" w:eastAsia="Calibri" w:hAnsi="Arial" w:cs="Arial"/>
                <w:b/>
                <w:sz w:val="20"/>
                <w:szCs w:val="20"/>
              </w:rPr>
            </w:pPr>
            <w:r w:rsidRPr="00422B0C">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B0A1F" w14:textId="77777777" w:rsidR="00731A23" w:rsidRPr="00422B0C" w:rsidRDefault="00731A23">
            <w:pPr>
              <w:spacing w:line="276" w:lineRule="auto"/>
              <w:jc w:val="both"/>
              <w:textAlignment w:val="center"/>
              <w:rPr>
                <w:rFonts w:ascii="Arial" w:eastAsia="Calibri" w:hAnsi="Arial" w:cs="Arial"/>
                <w:b/>
                <w:sz w:val="20"/>
                <w:szCs w:val="20"/>
              </w:rPr>
            </w:pPr>
            <w:r w:rsidRPr="00422B0C">
              <w:rPr>
                <w:rFonts w:ascii="Arial" w:eastAsia="Calibri" w:hAnsi="Arial" w:cs="Arial"/>
                <w:position w:val="-2"/>
                <w:sz w:val="20"/>
                <w:szCs w:val="20"/>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9B0322F" w14:textId="77777777" w:rsidR="00731A23" w:rsidRPr="00422B0C" w:rsidRDefault="00731A23">
            <w:pPr>
              <w:spacing w:line="276" w:lineRule="auto"/>
              <w:jc w:val="both"/>
              <w:textAlignment w:val="center"/>
              <w:rPr>
                <w:rFonts w:ascii="Arial" w:eastAsia="Calibri" w:hAnsi="Arial" w:cs="Arial"/>
                <w:position w:val="-2"/>
                <w:sz w:val="20"/>
                <w:szCs w:val="20"/>
              </w:rPr>
            </w:pPr>
            <w:r w:rsidRPr="00422B0C">
              <w:rPr>
                <w:rFonts w:ascii="Arial" w:eastAsia="Calibri" w:hAnsi="Arial" w:cs="Arial"/>
                <w:position w:val="-2"/>
                <w:sz w:val="20"/>
                <w:szCs w:val="20"/>
              </w:rPr>
              <w:t>Zahtevano je neposredno plačilo</w:t>
            </w:r>
          </w:p>
        </w:tc>
      </w:tr>
      <w:tr w:rsidR="00731A23" w:rsidRPr="00422B0C" w14:paraId="4E82F090" w14:textId="77777777">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ADEB3B" w14:textId="77777777" w:rsidR="00731A23" w:rsidRPr="00422B0C" w:rsidRDefault="00731A23">
            <w:pPr>
              <w:spacing w:line="276" w:lineRule="auto"/>
              <w:jc w:val="both"/>
              <w:rPr>
                <w:rFonts w:ascii="Arial" w:eastAsia="Calibri" w:hAnsi="Arial" w:cs="Arial"/>
                <w:b/>
                <w:sz w:val="20"/>
                <w:szCs w:val="20"/>
              </w:rPr>
            </w:pPr>
          </w:p>
          <w:p w14:paraId="3F26093B" w14:textId="77777777" w:rsidR="00731A23" w:rsidRPr="00422B0C" w:rsidRDefault="00731A23">
            <w:pPr>
              <w:spacing w:line="276" w:lineRule="auto"/>
              <w:jc w:val="both"/>
              <w:rPr>
                <w:rFonts w:ascii="Arial" w:eastAsia="Calibri" w:hAnsi="Arial" w:cs="Arial"/>
                <w:b/>
                <w:sz w:val="20"/>
                <w:szCs w:val="20"/>
              </w:rPr>
            </w:pPr>
          </w:p>
          <w:p w14:paraId="313CEB42" w14:textId="77777777" w:rsidR="00731A23" w:rsidRPr="00422B0C" w:rsidRDefault="00731A23">
            <w:pPr>
              <w:spacing w:line="276" w:lineRule="auto"/>
              <w:jc w:val="both"/>
              <w:rPr>
                <w:rFonts w:ascii="Arial" w:eastAsia="Calibri" w:hAnsi="Arial" w:cs="Arial"/>
                <w:b/>
                <w:sz w:val="20"/>
                <w:szCs w:val="20"/>
              </w:rPr>
            </w:pPr>
          </w:p>
          <w:p w14:paraId="091A201E" w14:textId="77777777" w:rsidR="00731A23" w:rsidRPr="00422B0C" w:rsidRDefault="00731A2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EC9E8" w14:textId="77777777" w:rsidR="00731A23" w:rsidRPr="00422B0C" w:rsidRDefault="00731A2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A4AD29" w14:textId="77777777" w:rsidR="00731A23" w:rsidRPr="00422B0C" w:rsidRDefault="00731A2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793DC9C" w14:textId="77777777" w:rsidR="00731A23" w:rsidRPr="00422B0C" w:rsidRDefault="00731A23">
            <w:pPr>
              <w:jc w:val="both"/>
              <w:rPr>
                <w:rFonts w:ascii="Arial" w:eastAsia="Calibri" w:hAnsi="Arial" w:cs="Arial"/>
                <w:sz w:val="20"/>
                <w:szCs w:val="20"/>
              </w:rPr>
            </w:pPr>
            <w:r w:rsidRPr="00422B0C">
              <w:rPr>
                <w:rFonts w:ascii="Arial" w:eastAsia="Calibri" w:hAnsi="Arial" w:cs="Arial"/>
                <w:sz w:val="20"/>
                <w:szCs w:val="20"/>
              </w:rPr>
              <w:t>DA/NE</w:t>
            </w:r>
          </w:p>
        </w:tc>
      </w:tr>
    </w:tbl>
    <w:p w14:paraId="3DB64D9C" w14:textId="77777777" w:rsidR="00DE70E4" w:rsidRDefault="00DE70E4" w:rsidP="00731A23">
      <w:pPr>
        <w:jc w:val="both"/>
        <w:rPr>
          <w:rFonts w:ascii="Arial" w:hAnsi="Arial" w:cs="Arial"/>
          <w:sz w:val="20"/>
          <w:szCs w:val="20"/>
        </w:rPr>
      </w:pPr>
    </w:p>
    <w:p w14:paraId="72EFAF73" w14:textId="797FFA68"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702AC22A"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lastRenderedPageBreak/>
        <w:t>V kolikor bo podizvajalec v skladu in na način, določen v petem odstavku 94. člena ZJN-3 zahteval neposredna plačila, se šteje, da:</w:t>
      </w:r>
    </w:p>
    <w:p w14:paraId="3367BAF9" w14:textId="77777777" w:rsidR="00731A23" w:rsidRPr="00422B0C" w:rsidRDefault="00731A23" w:rsidP="00731A23">
      <w:pPr>
        <w:ind w:left="142" w:hanging="142"/>
        <w:jc w:val="both"/>
        <w:rPr>
          <w:rFonts w:ascii="Arial" w:hAnsi="Arial" w:cs="Arial"/>
          <w:sz w:val="20"/>
          <w:szCs w:val="20"/>
        </w:rPr>
      </w:pPr>
      <w:r w:rsidRPr="00422B0C">
        <w:rPr>
          <w:rFonts w:ascii="Arial" w:hAnsi="Arial" w:cs="Arial"/>
          <w:sz w:val="20"/>
          <w:szCs w:val="20"/>
        </w:rPr>
        <w:t>•</w:t>
      </w:r>
      <w:r w:rsidRPr="00422B0C">
        <w:rPr>
          <w:rFonts w:ascii="Arial" w:hAnsi="Arial" w:cs="Arial"/>
          <w:sz w:val="20"/>
          <w:szCs w:val="20"/>
        </w:rPr>
        <w:tab/>
        <w:t>glavni izvajalec s podpisom te pogodbe pooblašča naročnika, da na podlagi potrjenega računa oziroma situacije s strani izvajalca neposredno plačuje podizvajalcu,</w:t>
      </w:r>
    </w:p>
    <w:p w14:paraId="2D7CA3B9" w14:textId="77777777" w:rsidR="00731A23" w:rsidRPr="00422B0C" w:rsidRDefault="00731A23" w:rsidP="00731A23">
      <w:pPr>
        <w:ind w:left="142" w:hanging="142"/>
        <w:jc w:val="both"/>
        <w:rPr>
          <w:rFonts w:ascii="Arial" w:hAnsi="Arial" w:cs="Arial"/>
          <w:sz w:val="20"/>
          <w:szCs w:val="20"/>
        </w:rPr>
      </w:pPr>
      <w:r w:rsidRPr="00422B0C">
        <w:rPr>
          <w:rFonts w:ascii="Arial" w:hAnsi="Arial" w:cs="Arial"/>
          <w:sz w:val="20"/>
          <w:szCs w:val="20"/>
        </w:rPr>
        <w:t>•</w:t>
      </w:r>
      <w:r w:rsidRPr="00422B0C">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21A1ABB4" w14:textId="77777777" w:rsidR="00731A23" w:rsidRPr="00422B0C" w:rsidRDefault="00731A23" w:rsidP="00731A23">
      <w:pPr>
        <w:ind w:left="142" w:hanging="142"/>
        <w:jc w:val="both"/>
        <w:rPr>
          <w:rFonts w:ascii="Arial" w:hAnsi="Arial" w:cs="Arial"/>
          <w:sz w:val="20"/>
          <w:szCs w:val="20"/>
        </w:rPr>
      </w:pPr>
      <w:r w:rsidRPr="00422B0C">
        <w:rPr>
          <w:rFonts w:ascii="Arial" w:hAnsi="Arial" w:cs="Arial"/>
          <w:sz w:val="20"/>
          <w:szCs w:val="20"/>
        </w:rPr>
        <w:t>•</w:t>
      </w:r>
      <w:r w:rsidRPr="00422B0C">
        <w:rPr>
          <w:rFonts w:ascii="Arial" w:hAnsi="Arial" w:cs="Arial"/>
          <w:sz w:val="20"/>
          <w:szCs w:val="20"/>
        </w:rPr>
        <w:tab/>
        <w:t>glavni izvajalec svojemu računu ali situaciji priloži račun ali situacijo podizvajalca, ki ga je predhodno potrdil.</w:t>
      </w:r>
    </w:p>
    <w:p w14:paraId="5244D468"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Zgolj ob izpolnitvi vseh pogojev iz predhodnega odstavka, je naročnik obvezan izvršiti neposredno plačilo podizvajalcu. </w:t>
      </w:r>
    </w:p>
    <w:p w14:paraId="35958694"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Plačila podizvajalcem se izvedejo v rokih in na enak način kot velja za plačila izvajalcu. Naročnik o izvedenem plačilu obvesti izvajalca na e-naslov: ___________________________________________.</w:t>
      </w:r>
    </w:p>
    <w:p w14:paraId="4458ABB7"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22B0C">
        <w:rPr>
          <w:rFonts w:ascii="Arial" w:hAnsi="Arial" w:cs="Arial"/>
          <w:sz w:val="20"/>
          <w:szCs w:val="20"/>
        </w:rPr>
        <w:t>neobveščanje</w:t>
      </w:r>
      <w:proofErr w:type="spellEnd"/>
      <w:r w:rsidRPr="00422B0C">
        <w:rPr>
          <w:rFonts w:ascii="Arial" w:hAnsi="Arial" w:cs="Arial"/>
          <w:sz w:val="20"/>
          <w:szCs w:val="20"/>
        </w:rPr>
        <w:t xml:space="preserve"> o posameznem podizvajalcu.</w:t>
      </w:r>
    </w:p>
    <w:p w14:paraId="18C05E0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6E4F902"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93184DD"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E7969DA" w14:textId="0478015D" w:rsidR="00731A23" w:rsidRPr="00422B0C" w:rsidRDefault="00731A23" w:rsidP="00731A23">
      <w:pPr>
        <w:jc w:val="both"/>
        <w:rPr>
          <w:rFonts w:ascii="Arial" w:hAnsi="Arial" w:cs="Arial"/>
          <w:sz w:val="20"/>
          <w:szCs w:val="20"/>
        </w:rPr>
      </w:pPr>
      <w:r w:rsidRPr="00422B0C">
        <w:rPr>
          <w:rFonts w:ascii="Arial" w:hAnsi="Arial" w:cs="Arial"/>
          <w:sz w:val="20"/>
          <w:szCs w:val="20"/>
        </w:rPr>
        <w:t>(selektivna uporaba člena v pogodbi)</w:t>
      </w:r>
    </w:p>
    <w:p w14:paraId="52DE9FFE" w14:textId="77777777" w:rsidR="00731A23"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PREDSTAVNIKI STRANK NA GRADBIŠČU</w:t>
      </w:r>
    </w:p>
    <w:p w14:paraId="2BBA1FDB" w14:textId="77777777" w:rsidR="00DE70E4" w:rsidRPr="00422B0C" w:rsidRDefault="00DE70E4" w:rsidP="00DE70E4">
      <w:pPr>
        <w:pStyle w:val="Odstavekseznama"/>
        <w:spacing w:after="160" w:line="259" w:lineRule="auto"/>
        <w:ind w:left="1080"/>
        <w:rPr>
          <w:rFonts w:ascii="Arial" w:eastAsia="Calibri" w:hAnsi="Arial" w:cs="Arial"/>
          <w:b/>
          <w:bCs/>
          <w:sz w:val="20"/>
          <w:szCs w:val="20"/>
        </w:rPr>
      </w:pPr>
    </w:p>
    <w:p w14:paraId="41ACBE45"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1B0C4598" w14:textId="77777777" w:rsidR="00731A23" w:rsidRPr="00422B0C" w:rsidRDefault="00731A23" w:rsidP="00731A23">
      <w:pPr>
        <w:spacing w:after="0" w:line="360" w:lineRule="auto"/>
        <w:rPr>
          <w:rFonts w:ascii="Arial" w:hAnsi="Arial" w:cs="Arial"/>
          <w:sz w:val="20"/>
          <w:szCs w:val="20"/>
        </w:rPr>
      </w:pPr>
      <w:r w:rsidRPr="00422B0C">
        <w:rPr>
          <w:rFonts w:ascii="Arial" w:hAnsi="Arial" w:cs="Arial"/>
          <w:sz w:val="20"/>
          <w:szCs w:val="20"/>
        </w:rPr>
        <w:tab/>
        <w:t>Predstavnik naročnika:</w:t>
      </w:r>
    </w:p>
    <w:p w14:paraId="40D69A9B" w14:textId="77777777" w:rsidR="00731A23" w:rsidRPr="00422B0C" w:rsidRDefault="00731A23" w:rsidP="00731A23">
      <w:pPr>
        <w:spacing w:after="0" w:line="360" w:lineRule="auto"/>
        <w:rPr>
          <w:rFonts w:ascii="Arial" w:hAnsi="Arial" w:cs="Arial"/>
          <w:sz w:val="20"/>
          <w:szCs w:val="20"/>
        </w:rPr>
      </w:pPr>
      <w:r w:rsidRPr="00422B0C">
        <w:rPr>
          <w:rFonts w:ascii="Arial" w:hAnsi="Arial" w:cs="Arial"/>
          <w:sz w:val="20"/>
          <w:szCs w:val="20"/>
        </w:rPr>
        <w:t>•</w:t>
      </w:r>
      <w:r w:rsidRPr="00422B0C">
        <w:rPr>
          <w:rFonts w:ascii="Arial" w:hAnsi="Arial" w:cs="Arial"/>
          <w:sz w:val="20"/>
          <w:szCs w:val="20"/>
        </w:rPr>
        <w:tab/>
        <w:t>PE Komunala:</w:t>
      </w:r>
      <w:r w:rsidRPr="00422B0C">
        <w:rPr>
          <w:rFonts w:ascii="Arial" w:hAnsi="Arial" w:cs="Arial"/>
          <w:sz w:val="20"/>
          <w:szCs w:val="20"/>
        </w:rPr>
        <w:tab/>
      </w:r>
      <w:r w:rsidRPr="00422B0C">
        <w:rPr>
          <w:rFonts w:ascii="Arial" w:hAnsi="Arial" w:cs="Arial"/>
          <w:sz w:val="20"/>
          <w:szCs w:val="20"/>
        </w:rPr>
        <w:tab/>
        <w:t>_____________________________</w:t>
      </w:r>
    </w:p>
    <w:p w14:paraId="03F6039B" w14:textId="77777777" w:rsidR="00731A23" w:rsidRPr="00422B0C" w:rsidRDefault="00731A23" w:rsidP="00731A23">
      <w:pPr>
        <w:spacing w:after="0" w:line="360" w:lineRule="auto"/>
        <w:rPr>
          <w:rFonts w:ascii="Arial" w:hAnsi="Arial" w:cs="Arial"/>
          <w:sz w:val="20"/>
          <w:szCs w:val="20"/>
        </w:rPr>
      </w:pPr>
      <w:r w:rsidRPr="00422B0C">
        <w:rPr>
          <w:rFonts w:ascii="Arial" w:hAnsi="Arial" w:cs="Arial"/>
          <w:sz w:val="20"/>
          <w:szCs w:val="20"/>
        </w:rPr>
        <w:tab/>
        <w:t>Skrbnik okvirnega sporazuma:</w:t>
      </w:r>
    </w:p>
    <w:p w14:paraId="74B8576C" w14:textId="00B04EB1" w:rsidR="00F25389" w:rsidRPr="00422B0C" w:rsidRDefault="00731A23" w:rsidP="00731A23">
      <w:pPr>
        <w:spacing w:after="0" w:line="360" w:lineRule="auto"/>
        <w:rPr>
          <w:rFonts w:ascii="Arial" w:hAnsi="Arial" w:cs="Arial"/>
          <w:sz w:val="20"/>
          <w:szCs w:val="20"/>
        </w:rPr>
      </w:pPr>
      <w:r w:rsidRPr="00422B0C">
        <w:rPr>
          <w:rFonts w:ascii="Arial" w:hAnsi="Arial" w:cs="Arial"/>
          <w:sz w:val="20"/>
          <w:szCs w:val="20"/>
        </w:rPr>
        <w:t>•</w:t>
      </w:r>
      <w:r w:rsidRPr="00422B0C">
        <w:rPr>
          <w:rFonts w:ascii="Arial" w:hAnsi="Arial" w:cs="Arial"/>
          <w:sz w:val="20"/>
          <w:szCs w:val="20"/>
        </w:rPr>
        <w:tab/>
        <w:t>PE Komunala:</w:t>
      </w:r>
      <w:r w:rsidRPr="00422B0C">
        <w:rPr>
          <w:rFonts w:ascii="Arial" w:hAnsi="Arial" w:cs="Arial"/>
          <w:sz w:val="20"/>
          <w:szCs w:val="20"/>
        </w:rPr>
        <w:tab/>
      </w:r>
      <w:r w:rsidRPr="00422B0C">
        <w:rPr>
          <w:rFonts w:ascii="Arial" w:hAnsi="Arial" w:cs="Arial"/>
          <w:sz w:val="20"/>
          <w:szCs w:val="20"/>
        </w:rPr>
        <w:tab/>
        <w:t>_____________________________</w:t>
      </w:r>
    </w:p>
    <w:p w14:paraId="6AE2AB5D" w14:textId="1E114FF3" w:rsidR="00731A23" w:rsidRPr="00422B0C" w:rsidRDefault="00463040" w:rsidP="00463040">
      <w:pPr>
        <w:spacing w:after="0" w:line="360" w:lineRule="auto"/>
        <w:rPr>
          <w:rFonts w:ascii="Arial" w:hAnsi="Arial" w:cs="Arial"/>
          <w:sz w:val="20"/>
          <w:szCs w:val="20"/>
        </w:rPr>
      </w:pPr>
      <w:r w:rsidRPr="00422B0C">
        <w:rPr>
          <w:rFonts w:ascii="Arial" w:hAnsi="Arial" w:cs="Arial"/>
          <w:sz w:val="20"/>
          <w:szCs w:val="20"/>
        </w:rPr>
        <w:t xml:space="preserve">•            </w:t>
      </w:r>
      <w:r w:rsidR="00731A23" w:rsidRPr="00422B0C">
        <w:rPr>
          <w:rFonts w:ascii="Arial" w:hAnsi="Arial" w:cs="Arial"/>
          <w:sz w:val="20"/>
          <w:szCs w:val="20"/>
        </w:rPr>
        <w:t xml:space="preserve">Predstavnik izvajalca: </w:t>
      </w:r>
      <w:r w:rsidR="00731A23" w:rsidRPr="00422B0C">
        <w:rPr>
          <w:rFonts w:ascii="Arial" w:hAnsi="Arial" w:cs="Arial"/>
          <w:sz w:val="20"/>
          <w:szCs w:val="20"/>
        </w:rPr>
        <w:tab/>
        <w:t>_____________________________</w:t>
      </w:r>
    </w:p>
    <w:p w14:paraId="14D4FCB5" w14:textId="77777777" w:rsidR="00731A23" w:rsidRDefault="00731A23" w:rsidP="00731A23">
      <w:pPr>
        <w:spacing w:after="0" w:line="360" w:lineRule="auto"/>
        <w:rPr>
          <w:rFonts w:ascii="Arial" w:hAnsi="Arial" w:cs="Arial"/>
          <w:sz w:val="20"/>
          <w:szCs w:val="20"/>
        </w:rPr>
      </w:pPr>
    </w:p>
    <w:p w14:paraId="49EF7136" w14:textId="77777777" w:rsidR="00731A23"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lastRenderedPageBreak/>
        <w:t xml:space="preserve">ODSTOP OD OKVIRNEGA SPORAZUMA </w:t>
      </w:r>
    </w:p>
    <w:p w14:paraId="7DFA0293" w14:textId="77777777" w:rsidR="00DE70E4" w:rsidRPr="00422B0C" w:rsidRDefault="00DE70E4" w:rsidP="00DE70E4">
      <w:pPr>
        <w:pStyle w:val="Odstavekseznama"/>
        <w:spacing w:after="160" w:line="259" w:lineRule="auto"/>
        <w:ind w:left="1080"/>
        <w:rPr>
          <w:rFonts w:ascii="Arial" w:eastAsia="Calibri" w:hAnsi="Arial" w:cs="Arial"/>
          <w:b/>
          <w:bCs/>
          <w:sz w:val="20"/>
          <w:szCs w:val="20"/>
        </w:rPr>
      </w:pPr>
    </w:p>
    <w:p w14:paraId="01D70D12"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321D26F5" w14:textId="77777777" w:rsidR="00731A23" w:rsidRPr="00422B0C" w:rsidRDefault="00731A23" w:rsidP="00731A23">
      <w:pPr>
        <w:autoSpaceDE w:val="0"/>
        <w:autoSpaceDN w:val="0"/>
        <w:adjustRightInd w:val="0"/>
        <w:spacing w:after="0"/>
        <w:jc w:val="both"/>
        <w:rPr>
          <w:rFonts w:ascii="Arial" w:eastAsia="Arial" w:hAnsi="Arial" w:cs="Arial"/>
          <w:sz w:val="20"/>
          <w:szCs w:val="20"/>
        </w:rPr>
      </w:pPr>
      <w:r w:rsidRPr="00422B0C">
        <w:rPr>
          <w:rFonts w:ascii="Arial" w:eastAsia="Arial" w:hAnsi="Arial" w:cs="Arial"/>
          <w:sz w:val="20"/>
          <w:szCs w:val="20"/>
        </w:rPr>
        <w:t xml:space="preserve">Naročnik lahko kadarkoli, brez razloga, odstopi od sporazuma. Odpovedni rok je 3 (tri) mesece, ki se šteje od dneva prejema pisne odpovedi s strani izvajalca, pri čemer se izvajalec izrecno in brezpogojno odpoveduje pravici do povračila škode ter povračila zaslužka oziroma izgubljenega dobička zaradi odpovedi sporazuma brez razloga. </w:t>
      </w:r>
    </w:p>
    <w:p w14:paraId="236C606C"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7728188E" w14:textId="421DE805" w:rsidR="00B569CF" w:rsidRPr="000D2505" w:rsidRDefault="007420BA" w:rsidP="00B569CF">
      <w:pPr>
        <w:autoSpaceDE w:val="0"/>
        <w:autoSpaceDN w:val="0"/>
        <w:adjustRightInd w:val="0"/>
        <w:spacing w:after="0"/>
        <w:jc w:val="both"/>
        <w:rPr>
          <w:rFonts w:ascii="Arial" w:eastAsia="Arial" w:hAnsi="Arial" w:cs="Arial"/>
          <w:color w:val="000000" w:themeColor="text1"/>
          <w:sz w:val="20"/>
          <w:szCs w:val="20"/>
        </w:rPr>
      </w:pPr>
      <w:r w:rsidRPr="000D2505">
        <w:rPr>
          <w:rFonts w:ascii="Arial" w:eastAsia="Arial" w:hAnsi="Arial" w:cs="Arial"/>
          <w:color w:val="000000" w:themeColor="text1"/>
          <w:sz w:val="20"/>
          <w:szCs w:val="20"/>
        </w:rPr>
        <w:t>Naročnik lahko odstopi od tega sporazuma, če po njegovi sklenitvi nastopijo okoliščine, ki jih ob sklenitvi ni bilo mogoče predvideti, niti se jim izogniti ali jih odvrniti, in zaradi katerih se cene storitev izvajalca bistveno povečajo, tako da bi nadaljnje izvajanje sporazuma za naročnika pomenilo nesorazmerno finančno breme.</w:t>
      </w:r>
      <w:r w:rsidR="00231B10" w:rsidRPr="000D2505">
        <w:rPr>
          <w:rFonts w:ascii="Arial" w:hAnsi="Arial" w:cs="Arial"/>
          <w:color w:val="000000" w:themeColor="text1"/>
          <w:sz w:val="20"/>
          <w:szCs w:val="20"/>
        </w:rPr>
        <w:t xml:space="preserve"> </w:t>
      </w:r>
      <w:r w:rsidR="003878E5" w:rsidRPr="000D2505">
        <w:rPr>
          <w:rFonts w:ascii="Arial" w:eastAsia="Arial" w:hAnsi="Arial" w:cs="Arial"/>
          <w:color w:val="000000" w:themeColor="text1"/>
          <w:sz w:val="20"/>
          <w:szCs w:val="20"/>
        </w:rPr>
        <w:t>Odpovedni</w:t>
      </w:r>
      <w:r w:rsidR="00C74F5E" w:rsidRPr="000D2505">
        <w:rPr>
          <w:rFonts w:ascii="Arial" w:eastAsia="Arial" w:hAnsi="Arial" w:cs="Arial"/>
          <w:color w:val="000000" w:themeColor="text1"/>
          <w:sz w:val="20"/>
          <w:szCs w:val="20"/>
        </w:rPr>
        <w:t xml:space="preserve"> rok</w:t>
      </w:r>
      <w:r w:rsidR="002E690D" w:rsidRPr="000D2505">
        <w:rPr>
          <w:rFonts w:ascii="Arial" w:eastAsia="Arial" w:hAnsi="Arial" w:cs="Arial"/>
          <w:color w:val="000000" w:themeColor="text1"/>
          <w:sz w:val="20"/>
          <w:szCs w:val="20"/>
        </w:rPr>
        <w:t xml:space="preserve"> v tem primeru</w:t>
      </w:r>
      <w:r w:rsidR="00C74F5E" w:rsidRPr="000D2505">
        <w:rPr>
          <w:rFonts w:ascii="Arial" w:eastAsia="Arial" w:hAnsi="Arial" w:cs="Arial"/>
          <w:color w:val="000000" w:themeColor="text1"/>
          <w:sz w:val="20"/>
          <w:szCs w:val="20"/>
        </w:rPr>
        <w:t xml:space="preserve"> je </w:t>
      </w:r>
      <w:r w:rsidR="00A114D6" w:rsidRPr="000D2505">
        <w:rPr>
          <w:rFonts w:ascii="Arial" w:eastAsia="Arial" w:hAnsi="Arial" w:cs="Arial"/>
          <w:color w:val="000000" w:themeColor="text1"/>
          <w:sz w:val="20"/>
          <w:szCs w:val="20"/>
        </w:rPr>
        <w:t>1</w:t>
      </w:r>
      <w:r w:rsidR="00C74F5E" w:rsidRPr="000D2505">
        <w:rPr>
          <w:rFonts w:ascii="Arial" w:eastAsia="Arial" w:hAnsi="Arial" w:cs="Arial"/>
          <w:color w:val="000000" w:themeColor="text1"/>
          <w:sz w:val="20"/>
          <w:szCs w:val="20"/>
        </w:rPr>
        <w:t xml:space="preserve"> (</w:t>
      </w:r>
      <w:r w:rsidR="00A114D6" w:rsidRPr="000D2505">
        <w:rPr>
          <w:rFonts w:ascii="Arial" w:eastAsia="Arial" w:hAnsi="Arial" w:cs="Arial"/>
          <w:color w:val="000000" w:themeColor="text1"/>
          <w:sz w:val="20"/>
          <w:szCs w:val="20"/>
        </w:rPr>
        <w:t>en</w:t>
      </w:r>
      <w:r w:rsidR="00C74F5E" w:rsidRPr="000D2505">
        <w:rPr>
          <w:rFonts w:ascii="Arial" w:eastAsia="Arial" w:hAnsi="Arial" w:cs="Arial"/>
          <w:color w:val="000000" w:themeColor="text1"/>
          <w:sz w:val="20"/>
          <w:szCs w:val="20"/>
        </w:rPr>
        <w:t>) mesec.</w:t>
      </w:r>
      <w:r w:rsidR="00B569CF" w:rsidRPr="000D2505">
        <w:rPr>
          <w:rFonts w:ascii="Arial" w:eastAsia="Arial" w:hAnsi="Arial" w:cs="Arial"/>
          <w:color w:val="000000" w:themeColor="text1"/>
          <w:sz w:val="20"/>
          <w:szCs w:val="20"/>
        </w:rPr>
        <w:t xml:space="preserve"> Odpovedni rok začne teči z dnem prejema pisnega odstopa s strani druge pogodbene stranke.</w:t>
      </w:r>
    </w:p>
    <w:p w14:paraId="14805990" w14:textId="77777777" w:rsidR="001D7365" w:rsidRPr="00422B0C" w:rsidRDefault="001D7365" w:rsidP="00731A23">
      <w:pPr>
        <w:autoSpaceDE w:val="0"/>
        <w:autoSpaceDN w:val="0"/>
        <w:adjustRightInd w:val="0"/>
        <w:spacing w:after="0"/>
        <w:jc w:val="both"/>
        <w:rPr>
          <w:rFonts w:ascii="Arial" w:eastAsia="Arial" w:hAnsi="Arial" w:cs="Arial"/>
          <w:sz w:val="20"/>
          <w:szCs w:val="20"/>
        </w:rPr>
      </w:pPr>
    </w:p>
    <w:p w14:paraId="0FBBCA6E" w14:textId="26E40429" w:rsidR="00731A23" w:rsidRPr="00422B0C" w:rsidRDefault="00731A23" w:rsidP="00731A23">
      <w:pPr>
        <w:autoSpaceDE w:val="0"/>
        <w:autoSpaceDN w:val="0"/>
        <w:adjustRightInd w:val="0"/>
        <w:spacing w:after="0"/>
        <w:jc w:val="both"/>
        <w:rPr>
          <w:rFonts w:ascii="Arial" w:eastAsia="Arial" w:hAnsi="Arial" w:cs="Arial"/>
          <w:sz w:val="20"/>
          <w:szCs w:val="20"/>
        </w:rPr>
      </w:pPr>
      <w:r w:rsidRPr="00422B0C">
        <w:rPr>
          <w:rFonts w:ascii="Arial" w:eastAsia="Arial" w:hAnsi="Arial" w:cs="Arial"/>
          <w:sz w:val="20"/>
          <w:szCs w:val="20"/>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 Odpovedni rok začne teči z dnem prejema pisnega odstopa s strani druge pogodbene stranke.</w:t>
      </w:r>
    </w:p>
    <w:p w14:paraId="3251A478" w14:textId="77777777" w:rsidR="00731A23" w:rsidRPr="00422B0C" w:rsidRDefault="00731A23" w:rsidP="00731A23">
      <w:pPr>
        <w:autoSpaceDE w:val="0"/>
        <w:autoSpaceDN w:val="0"/>
        <w:adjustRightInd w:val="0"/>
        <w:spacing w:after="0"/>
        <w:jc w:val="both"/>
        <w:rPr>
          <w:rFonts w:ascii="Arial" w:eastAsia="Arial" w:hAnsi="Arial" w:cs="Arial"/>
          <w:sz w:val="20"/>
          <w:szCs w:val="20"/>
        </w:rPr>
      </w:pPr>
    </w:p>
    <w:p w14:paraId="011F6684"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ima pravico odstopiti od okvirnega sporazuma zaradi naslednjih bistvenih kršitev:</w:t>
      </w:r>
    </w:p>
    <w:p w14:paraId="2CAC7E0B" w14:textId="77777777" w:rsidR="00731A23" w:rsidRPr="00422B0C" w:rsidRDefault="00731A23" w:rsidP="00317B59">
      <w:pPr>
        <w:pStyle w:val="Odstavekseznama"/>
        <w:numPr>
          <w:ilvl w:val="0"/>
          <w:numId w:val="24"/>
        </w:numPr>
        <w:jc w:val="both"/>
        <w:rPr>
          <w:rFonts w:ascii="Arial" w:hAnsi="Arial" w:cs="Arial"/>
          <w:sz w:val="20"/>
          <w:szCs w:val="20"/>
        </w:rPr>
      </w:pPr>
      <w:r w:rsidRPr="00422B0C">
        <w:rPr>
          <w:rFonts w:ascii="Arial" w:hAnsi="Arial" w:cs="Arial"/>
          <w:sz w:val="20"/>
          <w:szCs w:val="20"/>
        </w:rPr>
        <w:t>z deli ne more pričeti po krivdi naročnika v dogovorjenem roku po podpisu okvirnega sporazuma,</w:t>
      </w:r>
    </w:p>
    <w:p w14:paraId="706C264A" w14:textId="77777777" w:rsidR="00731A23" w:rsidRPr="00422B0C" w:rsidRDefault="00731A23" w:rsidP="00317B59">
      <w:pPr>
        <w:pStyle w:val="Odstavekseznama"/>
        <w:numPr>
          <w:ilvl w:val="0"/>
          <w:numId w:val="24"/>
        </w:numPr>
        <w:jc w:val="both"/>
        <w:rPr>
          <w:rFonts w:ascii="Arial" w:hAnsi="Arial" w:cs="Arial"/>
          <w:sz w:val="20"/>
          <w:szCs w:val="20"/>
        </w:rPr>
      </w:pPr>
      <w:r w:rsidRPr="00422B0C">
        <w:rPr>
          <w:rFonts w:ascii="Arial" w:hAnsi="Arial" w:cs="Arial"/>
          <w:sz w:val="20"/>
          <w:szCs w:val="20"/>
        </w:rPr>
        <w:t>se dela prekinejo po krivdi naročnika,</w:t>
      </w:r>
    </w:p>
    <w:p w14:paraId="0005D65E" w14:textId="77777777" w:rsidR="00731A23" w:rsidRPr="00422B0C" w:rsidRDefault="00731A23" w:rsidP="00317B59">
      <w:pPr>
        <w:pStyle w:val="Odstavekseznama"/>
        <w:numPr>
          <w:ilvl w:val="0"/>
          <w:numId w:val="24"/>
        </w:numPr>
        <w:jc w:val="both"/>
        <w:rPr>
          <w:rFonts w:ascii="Arial" w:hAnsi="Arial" w:cs="Arial"/>
          <w:sz w:val="20"/>
          <w:szCs w:val="20"/>
        </w:rPr>
      </w:pPr>
      <w:r w:rsidRPr="00422B0C">
        <w:rPr>
          <w:rFonts w:ascii="Arial" w:hAnsi="Arial" w:cs="Arial"/>
          <w:sz w:val="20"/>
          <w:szCs w:val="20"/>
        </w:rPr>
        <w:t>naročnik zamuja s plačilom situacij za več kot 30 dni od zapadlosti.</w:t>
      </w:r>
    </w:p>
    <w:p w14:paraId="7AFD7830"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Naročnik ima pravico odstopiti od okvirnega sporazuma in unovčiti finančno zavarovanje za dobro izvedbo okvirnega sporazuma zaradi naslednjih bistvenih in ponavljajočih kršitev:</w:t>
      </w:r>
    </w:p>
    <w:p w14:paraId="68F8B170" w14:textId="77777777" w:rsidR="00731A23" w:rsidRPr="00422B0C" w:rsidRDefault="00731A23" w:rsidP="00317B59">
      <w:pPr>
        <w:pStyle w:val="Odstavekseznama"/>
        <w:numPr>
          <w:ilvl w:val="0"/>
          <w:numId w:val="27"/>
        </w:numPr>
        <w:jc w:val="both"/>
        <w:rPr>
          <w:rFonts w:ascii="Arial" w:hAnsi="Arial" w:cs="Arial"/>
          <w:sz w:val="20"/>
          <w:szCs w:val="20"/>
        </w:rPr>
      </w:pPr>
      <w:r w:rsidRPr="00422B0C">
        <w:rPr>
          <w:rFonts w:ascii="Arial" w:hAnsi="Arial" w:cs="Arial"/>
          <w:sz w:val="20"/>
          <w:szCs w:val="20"/>
        </w:rPr>
        <w:t>izvajalec po pisnem pozivu naročnika in dodatnem roku ne prične z deli ali z njimi po prekinitvi ne nadaljuje,</w:t>
      </w:r>
    </w:p>
    <w:p w14:paraId="27BC01F6"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zamuja z deli posameznega naročila za več kot 10 dni po dogovorjenem roku,</w:t>
      </w:r>
    </w:p>
    <w:p w14:paraId="72A3FFE6"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nadzornik ugotovi, da izvajalec dela nekvalitetno in v nasprotju s pravili stroke,</w:t>
      </w:r>
    </w:p>
    <w:p w14:paraId="189D09FA"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če izvajalec brez soglasja naročnika prekine z izvajanjem del,</w:t>
      </w:r>
    </w:p>
    <w:p w14:paraId="5B947331"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nadzornik ugotovi, da izvajalec dela nekvalitetno in v nasprotju s pravili stroke pa izvajalec napak ne odpravi,</w:t>
      </w:r>
    </w:p>
    <w:p w14:paraId="6914018E"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po svoji krivdi zamuja z deli v obsegu, da mu lahko naročnik zaračuna maksimalno pogodbeno kazen,</w:t>
      </w:r>
    </w:p>
    <w:p w14:paraId="3F8C8DDC"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ne dosega pogodbeno dogovorjene kvalitete in te ne vzpostavi niti v naknadnemu roku, ki mu ga določi naročnik,</w:t>
      </w:r>
    </w:p>
    <w:p w14:paraId="4DF06580"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ne bo imel takšne kadrovske zasedbe, tehnične in tehnološke zmogljivosti, da bo lahko kvalitetno izvajal dela po tem sporazumu najmanj na treh deloviščih v istem časovnem terminu (na vsakem delovišču mora biti najmanj pet (5) delavcev in vsa potrebna gradbena mehanizacija),</w:t>
      </w:r>
    </w:p>
    <w:p w14:paraId="1A72AEB4"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brez soglasja naročnika odda dela podizvajalcem, ki niso bili navedeni v ponudbi,</w:t>
      </w:r>
    </w:p>
    <w:p w14:paraId="3CA4E2A4"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ne opravlja del po tem okvirnem sporazumu v skladu s pravili stroke,</w:t>
      </w:r>
    </w:p>
    <w:p w14:paraId="1C9790B6"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izvajalec krši druge obveznosti, dogovorjene s tem okvirnim sporazumom,</w:t>
      </w:r>
    </w:p>
    <w:p w14:paraId="7D975581"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1B82954"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t>javno naročilo ne bi smelo biti oddano izvajalcu zaradi hudih kršitev obveznosti iz PEU, PDEU in ZJN-3, ki jih je po postopku v skladu z 258. členom PDEU ugotovilo Sodišče Evropske unije,</w:t>
      </w:r>
    </w:p>
    <w:p w14:paraId="011651EA" w14:textId="77777777" w:rsidR="00731A23" w:rsidRPr="00422B0C" w:rsidRDefault="00731A23" w:rsidP="00317B59">
      <w:pPr>
        <w:pStyle w:val="Odstavekseznama"/>
        <w:numPr>
          <w:ilvl w:val="0"/>
          <w:numId w:val="25"/>
        </w:numPr>
        <w:jc w:val="both"/>
        <w:rPr>
          <w:rFonts w:ascii="Arial" w:hAnsi="Arial" w:cs="Arial"/>
          <w:sz w:val="20"/>
          <w:szCs w:val="20"/>
        </w:rPr>
      </w:pPr>
      <w:r w:rsidRPr="00422B0C">
        <w:rPr>
          <w:rFonts w:ascii="Arial" w:hAnsi="Arial" w:cs="Arial"/>
          <w:sz w:val="20"/>
          <w:szCs w:val="20"/>
        </w:rPr>
        <w:lastRenderedPageBreak/>
        <w:t>iz drugih razlogov na strani naročnika.</w:t>
      </w:r>
    </w:p>
    <w:p w14:paraId="50511BA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primeru odstopa od okvirnega sporazuma iz zgoraj navedenih razlogov, naročnik ustavi vsa plačila izvajalcu do ugotovitve nastale škode, ki jo je dolžan izvajalec plačati. Za uveljavljanje odškodnine naročnik izstavi račun.</w:t>
      </w:r>
    </w:p>
    <w:p w14:paraId="529FB95A" w14:textId="711FCAED" w:rsidR="00731A23" w:rsidRPr="00422B0C" w:rsidRDefault="00731A23" w:rsidP="00731A23">
      <w:pPr>
        <w:jc w:val="both"/>
        <w:rPr>
          <w:rFonts w:ascii="Arial" w:hAnsi="Arial" w:cs="Arial"/>
          <w:sz w:val="20"/>
          <w:szCs w:val="20"/>
        </w:rPr>
      </w:pPr>
      <w:r w:rsidRPr="00422B0C">
        <w:rPr>
          <w:rFonts w:ascii="Arial" w:hAnsi="Arial" w:cs="Arial"/>
          <w:sz w:val="20"/>
          <w:szCs w:val="20"/>
        </w:rPr>
        <w:t>V primerih iz prvega</w:t>
      </w:r>
      <w:r w:rsidR="005442B1" w:rsidRPr="00422B0C">
        <w:rPr>
          <w:rFonts w:ascii="Arial" w:hAnsi="Arial" w:cs="Arial"/>
          <w:sz w:val="20"/>
          <w:szCs w:val="20"/>
        </w:rPr>
        <w:t xml:space="preserve">, </w:t>
      </w:r>
      <w:r w:rsidR="005442B1" w:rsidRPr="00DE70E4">
        <w:rPr>
          <w:rFonts w:ascii="Arial" w:hAnsi="Arial" w:cs="Arial"/>
          <w:color w:val="000000" w:themeColor="text1"/>
          <w:sz w:val="20"/>
          <w:szCs w:val="20"/>
        </w:rPr>
        <w:t>drugega</w:t>
      </w:r>
      <w:r w:rsidRPr="00DE70E4">
        <w:rPr>
          <w:rFonts w:ascii="Arial" w:hAnsi="Arial" w:cs="Arial"/>
          <w:color w:val="000000" w:themeColor="text1"/>
          <w:sz w:val="20"/>
          <w:szCs w:val="20"/>
        </w:rPr>
        <w:t xml:space="preserve"> in </w:t>
      </w:r>
      <w:r w:rsidR="005442B1" w:rsidRPr="00DE70E4">
        <w:rPr>
          <w:rFonts w:ascii="Arial" w:hAnsi="Arial" w:cs="Arial"/>
          <w:color w:val="000000" w:themeColor="text1"/>
          <w:sz w:val="20"/>
          <w:szCs w:val="20"/>
        </w:rPr>
        <w:t>tretjega</w:t>
      </w:r>
      <w:r w:rsidRPr="00DE70E4">
        <w:rPr>
          <w:rFonts w:ascii="Arial" w:hAnsi="Arial" w:cs="Arial"/>
          <w:color w:val="000000" w:themeColor="text1"/>
          <w:sz w:val="20"/>
          <w:szCs w:val="20"/>
        </w:rPr>
        <w:t xml:space="preserve"> </w:t>
      </w:r>
      <w:r w:rsidRPr="00422B0C">
        <w:rPr>
          <w:rFonts w:ascii="Arial" w:hAnsi="Arial" w:cs="Arial"/>
          <w:sz w:val="20"/>
          <w:szCs w:val="20"/>
        </w:rPr>
        <w:t xml:space="preserve">odstavka tega člena, učinkuje odpoved takoj. </w:t>
      </w:r>
    </w:p>
    <w:p w14:paraId="5496A083"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Okvirni sporazum preneha veljati, če je naročnik seznanjen, da je pristojni državni organ ali sodišče s pravnomočno odločitvijo ugotovilo kršitev delovne, okoljske ali socialne zakonodaje s strani izvajalca ali njegovega podizvajalca. Izvajalec je dolžan pisno obvestiti naročnika o ugotovljeni kršitvi najkasneje v roku 5 delovnih dneh od pravnomočnosti odločitve državnega organa ali sodišča o kršitvah delovne, okoljske ali socialne zakonodaje s strani izvajalca ali njegovega podizvajalca.</w:t>
      </w:r>
    </w:p>
    <w:p w14:paraId="3198B43B"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Izvajalec je dolžan v vseh zgoraj navedenih primerih na svoje stroške umakniti z gradbišča svoje delavce, opremo in delovna sredstva, odstraniti začasne objekte ter očistiti objekt in gradbišče v roku osmih (8) dni po razdrtju sporazuma.</w:t>
      </w:r>
    </w:p>
    <w:p w14:paraId="4A4711D3" w14:textId="77777777" w:rsidR="00731A23" w:rsidRPr="00422B0C" w:rsidRDefault="00731A23" w:rsidP="00731A23">
      <w:pPr>
        <w:spacing w:after="0" w:line="240" w:lineRule="auto"/>
        <w:jc w:val="both"/>
        <w:rPr>
          <w:rFonts w:ascii="Arial" w:eastAsia="Calibri" w:hAnsi="Arial" w:cs="Arial"/>
          <w:sz w:val="20"/>
          <w:szCs w:val="20"/>
        </w:rPr>
      </w:pPr>
      <w:r w:rsidRPr="00422B0C">
        <w:rPr>
          <w:rFonts w:ascii="Arial" w:eastAsia="Calibri" w:hAnsi="Arial" w:cs="Arial"/>
          <w:sz w:val="20"/>
          <w:szCs w:val="20"/>
        </w:rPr>
        <w:t>Odstop od okvirnega sporazuma se izvede v pisni obliki, z navedbo razloga ali razlogov, zaradi katerih se od okvirnega sporazuma odstopa.</w:t>
      </w:r>
    </w:p>
    <w:p w14:paraId="2383B60D" w14:textId="77777777" w:rsidR="00731A23" w:rsidRPr="00422B0C" w:rsidRDefault="00731A23" w:rsidP="00731A23">
      <w:pPr>
        <w:spacing w:after="0" w:line="240" w:lineRule="auto"/>
        <w:jc w:val="both"/>
        <w:rPr>
          <w:rFonts w:ascii="Arial" w:eastAsia="Calibri" w:hAnsi="Arial" w:cs="Arial"/>
          <w:sz w:val="20"/>
          <w:szCs w:val="20"/>
        </w:rPr>
      </w:pPr>
    </w:p>
    <w:p w14:paraId="0B2AECA5" w14:textId="09A45945" w:rsidR="00731A23" w:rsidRPr="00422B0C" w:rsidRDefault="00731A23" w:rsidP="00731A23">
      <w:pPr>
        <w:jc w:val="both"/>
        <w:rPr>
          <w:rFonts w:ascii="Arial" w:hAnsi="Arial" w:cs="Arial"/>
          <w:sz w:val="20"/>
          <w:szCs w:val="20"/>
        </w:rPr>
      </w:pPr>
      <w:r w:rsidRPr="00422B0C">
        <w:rPr>
          <w:rFonts w:ascii="Arial" w:hAnsi="Arial" w:cs="Arial"/>
          <w:sz w:val="20"/>
          <w:szCs w:val="20"/>
        </w:rPr>
        <w:t>Naročnik lahko od okvirnega sporazuma odstopi brez postopka, opisanega v tem členu v primeru začetka enega od postopkov insolventnosti po ZFPPIPP zoper izvajalca.</w:t>
      </w:r>
    </w:p>
    <w:p w14:paraId="08C523E0"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RAZVEZNI POGOJ</w:t>
      </w:r>
    </w:p>
    <w:p w14:paraId="0DFE091E"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65B074F9"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Ta okvirni sporazum je sklenjen pod razveznim pogojem, ki se uresniči v primeru izpolnitve ene od naslednjih okoliščin:</w:t>
      </w:r>
    </w:p>
    <w:p w14:paraId="3D8473B0" w14:textId="77777777" w:rsidR="00731A23" w:rsidRPr="00422B0C" w:rsidRDefault="00731A23" w:rsidP="00317B59">
      <w:pPr>
        <w:pStyle w:val="Odstavekseznama"/>
        <w:numPr>
          <w:ilvl w:val="0"/>
          <w:numId w:val="26"/>
        </w:numPr>
        <w:jc w:val="both"/>
        <w:rPr>
          <w:rFonts w:ascii="Arial" w:hAnsi="Arial" w:cs="Arial"/>
          <w:sz w:val="20"/>
          <w:szCs w:val="20"/>
        </w:rPr>
      </w:pPr>
      <w:r w:rsidRPr="00422B0C">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1D56EAC0" w14:textId="77777777" w:rsidR="00731A23" w:rsidRPr="00422B0C" w:rsidRDefault="00731A23" w:rsidP="00317B59">
      <w:pPr>
        <w:pStyle w:val="Odstavekseznama"/>
        <w:numPr>
          <w:ilvl w:val="0"/>
          <w:numId w:val="26"/>
        </w:numPr>
        <w:jc w:val="both"/>
        <w:rPr>
          <w:rFonts w:ascii="Arial" w:hAnsi="Arial" w:cs="Arial"/>
          <w:sz w:val="20"/>
          <w:szCs w:val="20"/>
        </w:rPr>
      </w:pPr>
      <w:r w:rsidRPr="00422B0C">
        <w:rPr>
          <w:rFonts w:ascii="Arial" w:hAnsi="Arial" w:cs="Arial"/>
          <w:sz w:val="20"/>
          <w:szCs w:val="20"/>
        </w:rPr>
        <w:t>če bo naročnik seznanjen, da je pristojni državni organ pri izvajalcu ali podizvajalcu v času izvajanja okvirnega sporazuma ugotovil najmanj dve kršitvi v zvezi s:</w:t>
      </w:r>
    </w:p>
    <w:p w14:paraId="2A7889FD" w14:textId="77777777" w:rsidR="00731A23" w:rsidRPr="00422B0C" w:rsidRDefault="00731A23" w:rsidP="00731A23">
      <w:pPr>
        <w:pStyle w:val="Odstavekseznama"/>
        <w:numPr>
          <w:ilvl w:val="1"/>
          <w:numId w:val="10"/>
        </w:numPr>
        <w:jc w:val="both"/>
        <w:rPr>
          <w:rFonts w:ascii="Arial" w:hAnsi="Arial" w:cs="Arial"/>
          <w:sz w:val="20"/>
          <w:szCs w:val="20"/>
        </w:rPr>
      </w:pPr>
      <w:r w:rsidRPr="00422B0C">
        <w:rPr>
          <w:rFonts w:ascii="Arial" w:hAnsi="Arial" w:cs="Arial"/>
          <w:sz w:val="20"/>
          <w:szCs w:val="20"/>
        </w:rPr>
        <w:t xml:space="preserve">plačilom za delo, </w:t>
      </w:r>
      <w:r w:rsidRPr="00422B0C">
        <w:rPr>
          <w:rFonts w:ascii="Arial" w:hAnsi="Arial" w:cs="Arial"/>
          <w:sz w:val="20"/>
          <w:szCs w:val="20"/>
        </w:rPr>
        <w:tab/>
      </w:r>
    </w:p>
    <w:p w14:paraId="6D527843" w14:textId="77777777" w:rsidR="00731A23" w:rsidRPr="00422B0C" w:rsidRDefault="00731A23" w:rsidP="00731A23">
      <w:pPr>
        <w:pStyle w:val="Odstavekseznama"/>
        <w:numPr>
          <w:ilvl w:val="1"/>
          <w:numId w:val="10"/>
        </w:numPr>
        <w:jc w:val="both"/>
        <w:rPr>
          <w:rFonts w:ascii="Arial" w:hAnsi="Arial" w:cs="Arial"/>
          <w:sz w:val="20"/>
          <w:szCs w:val="20"/>
        </w:rPr>
      </w:pPr>
      <w:r w:rsidRPr="00422B0C">
        <w:rPr>
          <w:rFonts w:ascii="Arial" w:hAnsi="Arial" w:cs="Arial"/>
          <w:sz w:val="20"/>
          <w:szCs w:val="20"/>
        </w:rPr>
        <w:t xml:space="preserve">delovnim časom, </w:t>
      </w:r>
    </w:p>
    <w:p w14:paraId="0FDC9BE0" w14:textId="77777777" w:rsidR="00731A23" w:rsidRPr="00422B0C" w:rsidRDefault="00731A23" w:rsidP="00731A23">
      <w:pPr>
        <w:pStyle w:val="Odstavekseznama"/>
        <w:numPr>
          <w:ilvl w:val="1"/>
          <w:numId w:val="10"/>
        </w:numPr>
        <w:jc w:val="both"/>
        <w:rPr>
          <w:rFonts w:ascii="Arial" w:hAnsi="Arial" w:cs="Arial"/>
          <w:sz w:val="20"/>
          <w:szCs w:val="20"/>
        </w:rPr>
      </w:pPr>
      <w:r w:rsidRPr="00422B0C">
        <w:rPr>
          <w:rFonts w:ascii="Arial" w:hAnsi="Arial" w:cs="Arial"/>
          <w:sz w:val="20"/>
          <w:szCs w:val="20"/>
        </w:rPr>
        <w:t xml:space="preserve">počitki, </w:t>
      </w:r>
    </w:p>
    <w:p w14:paraId="1D54ABD5" w14:textId="77777777" w:rsidR="00731A23" w:rsidRPr="00422B0C" w:rsidRDefault="00731A23" w:rsidP="00731A23">
      <w:pPr>
        <w:pStyle w:val="Odstavekseznama"/>
        <w:numPr>
          <w:ilvl w:val="1"/>
          <w:numId w:val="10"/>
        </w:numPr>
        <w:jc w:val="both"/>
        <w:rPr>
          <w:rFonts w:ascii="Arial" w:hAnsi="Arial" w:cs="Arial"/>
          <w:sz w:val="20"/>
          <w:szCs w:val="20"/>
        </w:rPr>
      </w:pPr>
      <w:r w:rsidRPr="00422B0C">
        <w:rPr>
          <w:rFonts w:ascii="Arial" w:hAnsi="Arial" w:cs="Arial"/>
          <w:sz w:val="20"/>
          <w:szCs w:val="20"/>
        </w:rPr>
        <w:t xml:space="preserve">opravljanjem dela na podlagi pogodb civilnega prava kljub obstoju elementov delovnega razmerja ali v zvezi z zaposlovanjem na črno </w:t>
      </w:r>
    </w:p>
    <w:p w14:paraId="5450BA7B"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in za kateri mu je bila s pravnomočno odločitvijo ali več pravnomočnimi odločitvami izrečena globa za prekršek,</w:t>
      </w:r>
    </w:p>
    <w:p w14:paraId="380EF20D"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3068AFBF"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3B2AEFC1"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2368C9F7" w14:textId="44D8D3CA"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okoljske ali socialne </w:t>
      </w:r>
      <w:r w:rsidRPr="00422B0C">
        <w:rPr>
          <w:rFonts w:ascii="Arial" w:hAnsi="Arial" w:cs="Arial"/>
          <w:sz w:val="20"/>
          <w:szCs w:val="20"/>
        </w:rPr>
        <w:lastRenderedPageBreak/>
        <w:t>zakonodaje s strani izvajalca okvirnega sporazuma o izvedbi javnega naročila ali njegovega podizvajalca.</w:t>
      </w:r>
    </w:p>
    <w:p w14:paraId="0618BBC3"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UPORABA PRAVA</w:t>
      </w:r>
    </w:p>
    <w:p w14:paraId="7DE7CFB3"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253722DA" w14:textId="6E83D70B" w:rsidR="00DE70E4" w:rsidRPr="00DE70E4" w:rsidRDefault="00731A23" w:rsidP="00DE70E4">
      <w:pPr>
        <w:jc w:val="both"/>
        <w:rPr>
          <w:rFonts w:ascii="Arial" w:hAnsi="Arial" w:cs="Arial"/>
          <w:sz w:val="20"/>
          <w:szCs w:val="20"/>
        </w:rPr>
      </w:pPr>
      <w:r w:rsidRPr="00422B0C">
        <w:rPr>
          <w:rFonts w:ascii="Arial" w:hAnsi="Arial" w:cs="Arial"/>
          <w:sz w:val="20"/>
          <w:szCs w:val="20"/>
        </w:rPr>
        <w:t xml:space="preserve">Stranki okvirnega sporazuma se dogovorita, da bosta za urejanje razmerij iz tega okvirnega sporazuma, v kolikor ni drugače urejeno, uporabljali veljavno pravo Republike Slovenije na področju obligacijskih razmerij in določil gradbenih uzanc. </w:t>
      </w:r>
    </w:p>
    <w:p w14:paraId="495FF686" w14:textId="77777777" w:rsidR="00731A23" w:rsidRPr="00422B0C" w:rsidRDefault="00731A23" w:rsidP="00731A23">
      <w:pPr>
        <w:pStyle w:val="Odstavekseznama"/>
        <w:numPr>
          <w:ilvl w:val="0"/>
          <w:numId w:val="7"/>
        </w:numPr>
        <w:spacing w:after="160" w:line="259" w:lineRule="auto"/>
        <w:rPr>
          <w:rFonts w:ascii="Arial" w:eastAsia="Calibri" w:hAnsi="Arial" w:cs="Arial"/>
          <w:b/>
          <w:bCs/>
          <w:sz w:val="20"/>
          <w:szCs w:val="20"/>
        </w:rPr>
      </w:pPr>
      <w:r w:rsidRPr="00422B0C">
        <w:rPr>
          <w:rFonts w:ascii="Arial" w:eastAsia="Calibri" w:hAnsi="Arial" w:cs="Arial"/>
          <w:b/>
          <w:bCs/>
          <w:sz w:val="20"/>
          <w:szCs w:val="20"/>
        </w:rPr>
        <w:t>PREHODNE IN KONČNE DOLOČBE</w:t>
      </w:r>
    </w:p>
    <w:p w14:paraId="018148C7"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57D1A274"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Morebitne spore, ki bi izvirali iz tega okvirnega sporazuma, bodo stranke okvirnega sporazuma skušale reševati sporazumno. </w:t>
      </w:r>
    </w:p>
    <w:p w14:paraId="205223C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Če spora na ta način ne bo možno rešiti, si bodo stranke okvirnega sporazuma prizadevale rešiti morebitni spor iz tega okvirnega sporazuma z mediacijo in drugimi alternativnimi načini reševanja morebitnega spora. </w:t>
      </w:r>
    </w:p>
    <w:p w14:paraId="0A330387"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 xml:space="preserve">V kolikor to ne bo mogoče, je za reševanje sporov pristojno stvarno in krajevno pristojno sodišče. </w:t>
      </w:r>
    </w:p>
    <w:p w14:paraId="621B060B"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Stranki okvirnega sporazuma se zavezujeta, da bosta v morebitnem sodnem sporu iz tega okvirnega sporazuma, soglašale  s predložitvijo spora v mediacijo. Za morebitno sporazumno rešitev sporov imenuje naročnik skupino sestavljeno iz predstavnikov naročnika, izvajalca in po potrebi zunanjih neodvisnih članov.</w:t>
      </w:r>
    </w:p>
    <w:p w14:paraId="41C3B015"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V primeru statusne spremembe strank okvirnega sporazuma, se vse obveznosti po tem okvirnem sporazumu prenesejo na njihove pravne naslednike.</w:t>
      </w:r>
    </w:p>
    <w:p w14:paraId="0B46F88A"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3CB9709E" w14:textId="77777777" w:rsidR="00731A23" w:rsidRPr="00422B0C" w:rsidRDefault="00731A23" w:rsidP="00731A23">
      <w:pPr>
        <w:jc w:val="both"/>
        <w:rPr>
          <w:rFonts w:ascii="Arial" w:hAnsi="Arial" w:cs="Arial"/>
          <w:sz w:val="20"/>
          <w:szCs w:val="20"/>
        </w:rPr>
      </w:pPr>
      <w:r w:rsidRPr="00422B0C">
        <w:rPr>
          <w:rFonts w:ascii="Arial" w:hAnsi="Arial" w:cs="Arial"/>
          <w:sz w:val="20"/>
          <w:szCs w:val="20"/>
        </w:rPr>
        <w:t>Okvirni sporazum je ničen, v kolikor kdo v imenu ali na račun izvajalca, predstavniku naročnika obljubi, ponudi ali da kakšno nedovoljeno korist za pridobitev posla, sklenitev posla pod ugodnejšimi pogoji, opustitev dolžnega nadzora nad izvajanjem obveznosti okvirnega sporazuma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312236DD" w14:textId="77777777" w:rsidR="00731A23" w:rsidRPr="00422B0C" w:rsidRDefault="00731A23" w:rsidP="00317B59">
      <w:pPr>
        <w:pStyle w:val="Odstavekseznama"/>
        <w:numPr>
          <w:ilvl w:val="0"/>
          <w:numId w:val="17"/>
        </w:numPr>
        <w:spacing w:after="160" w:line="259" w:lineRule="auto"/>
        <w:jc w:val="center"/>
        <w:rPr>
          <w:rFonts w:ascii="Arial" w:eastAsia="Calibri" w:hAnsi="Arial" w:cs="Arial"/>
          <w:sz w:val="20"/>
          <w:szCs w:val="20"/>
        </w:rPr>
      </w:pPr>
      <w:r w:rsidRPr="00422B0C">
        <w:rPr>
          <w:rFonts w:ascii="Arial" w:eastAsia="Calibri" w:hAnsi="Arial" w:cs="Arial"/>
          <w:sz w:val="20"/>
          <w:szCs w:val="20"/>
        </w:rPr>
        <w:t>člen</w:t>
      </w:r>
    </w:p>
    <w:p w14:paraId="38725901" w14:textId="25E53492" w:rsidR="0062404B" w:rsidRPr="00DE70E4" w:rsidRDefault="00731A23" w:rsidP="00731A23">
      <w:pPr>
        <w:jc w:val="both"/>
        <w:rPr>
          <w:rFonts w:ascii="Arial" w:hAnsi="Arial" w:cs="Arial"/>
          <w:color w:val="000000" w:themeColor="text1"/>
          <w:sz w:val="20"/>
          <w:szCs w:val="20"/>
        </w:rPr>
      </w:pPr>
      <w:r w:rsidRPr="00DE70E4">
        <w:rPr>
          <w:rFonts w:ascii="Arial" w:hAnsi="Arial" w:cs="Arial"/>
          <w:color w:val="000000" w:themeColor="text1"/>
          <w:sz w:val="20"/>
          <w:szCs w:val="20"/>
        </w:rPr>
        <w:t xml:space="preserve">Okvirni sporazum je sklenjen in začne veljati od dneva podpisa vseh pogodbenih strank pod pogojem, da izvajalec </w:t>
      </w:r>
      <w:r w:rsidR="00C83927" w:rsidRPr="00DE70E4">
        <w:rPr>
          <w:rFonts w:ascii="Arial" w:hAnsi="Arial" w:cs="Arial"/>
          <w:color w:val="000000" w:themeColor="text1"/>
          <w:sz w:val="20"/>
          <w:szCs w:val="20"/>
        </w:rPr>
        <w:t xml:space="preserve">v </w:t>
      </w:r>
      <w:r w:rsidR="0082606F" w:rsidRPr="00DE70E4">
        <w:rPr>
          <w:rFonts w:ascii="Arial" w:hAnsi="Arial" w:cs="Arial"/>
          <w:color w:val="000000" w:themeColor="text1"/>
          <w:sz w:val="20"/>
          <w:szCs w:val="20"/>
        </w:rPr>
        <w:t>dogovorjenem</w:t>
      </w:r>
      <w:r w:rsidR="00C83927" w:rsidRPr="00DE70E4">
        <w:rPr>
          <w:rFonts w:ascii="Arial" w:hAnsi="Arial" w:cs="Arial"/>
          <w:color w:val="000000" w:themeColor="text1"/>
          <w:sz w:val="20"/>
          <w:szCs w:val="20"/>
        </w:rPr>
        <w:t xml:space="preserve"> roku </w:t>
      </w:r>
      <w:r w:rsidRPr="00DE70E4">
        <w:rPr>
          <w:rFonts w:ascii="Arial" w:hAnsi="Arial" w:cs="Arial"/>
          <w:color w:val="000000" w:themeColor="text1"/>
          <w:sz w:val="20"/>
          <w:szCs w:val="20"/>
        </w:rPr>
        <w:t>predloži naročniku finančno zavarovanje za dobro izvedbo del.</w:t>
      </w:r>
      <w:r w:rsidR="00C83927" w:rsidRPr="00DE70E4">
        <w:rPr>
          <w:rFonts w:ascii="Arial" w:hAnsi="Arial" w:cs="Arial"/>
          <w:color w:val="000000" w:themeColor="text1"/>
          <w:sz w:val="20"/>
          <w:szCs w:val="20"/>
        </w:rPr>
        <w:t xml:space="preserve"> </w:t>
      </w:r>
      <w:r w:rsidR="00833054" w:rsidRPr="00DE70E4">
        <w:rPr>
          <w:rFonts w:ascii="Arial" w:hAnsi="Arial" w:cs="Arial"/>
          <w:color w:val="000000" w:themeColor="text1"/>
          <w:sz w:val="20"/>
          <w:szCs w:val="20"/>
        </w:rPr>
        <w:t xml:space="preserve">Če izvajalec zavarovanja v </w:t>
      </w:r>
      <w:r w:rsidR="0082606F" w:rsidRPr="00DE70E4">
        <w:rPr>
          <w:rFonts w:ascii="Arial" w:hAnsi="Arial" w:cs="Arial"/>
          <w:color w:val="000000" w:themeColor="text1"/>
          <w:sz w:val="20"/>
          <w:szCs w:val="20"/>
        </w:rPr>
        <w:t>dogovorjenem</w:t>
      </w:r>
      <w:r w:rsidR="00833054" w:rsidRPr="00DE70E4">
        <w:rPr>
          <w:rFonts w:ascii="Arial" w:hAnsi="Arial" w:cs="Arial"/>
          <w:color w:val="000000" w:themeColor="text1"/>
          <w:sz w:val="20"/>
          <w:szCs w:val="20"/>
        </w:rPr>
        <w:t xml:space="preserve"> roku ne predloži, ima naročnik pravico odstopiti od okvirnega sporazuma.</w:t>
      </w:r>
    </w:p>
    <w:p w14:paraId="6C9CE350" w14:textId="77777777" w:rsidR="00731A23" w:rsidRPr="00422B0C" w:rsidRDefault="00731A23" w:rsidP="00317B59">
      <w:pPr>
        <w:pStyle w:val="Odstavekseznama"/>
        <w:numPr>
          <w:ilvl w:val="0"/>
          <w:numId w:val="17"/>
        </w:numPr>
        <w:jc w:val="center"/>
        <w:rPr>
          <w:rFonts w:ascii="Arial" w:hAnsi="Arial" w:cs="Arial"/>
          <w:sz w:val="20"/>
          <w:szCs w:val="20"/>
        </w:rPr>
      </w:pPr>
      <w:r w:rsidRPr="00422B0C">
        <w:rPr>
          <w:rFonts w:ascii="Arial" w:hAnsi="Arial" w:cs="Arial"/>
          <w:sz w:val="20"/>
          <w:szCs w:val="20"/>
        </w:rPr>
        <w:t>člen</w:t>
      </w:r>
    </w:p>
    <w:p w14:paraId="27B63E22" w14:textId="6EAACEFB" w:rsidR="00DE70E4" w:rsidRDefault="00731A23" w:rsidP="00DE70E4">
      <w:pPr>
        <w:jc w:val="both"/>
        <w:rPr>
          <w:rFonts w:ascii="Arial" w:hAnsi="Arial" w:cs="Arial"/>
          <w:sz w:val="20"/>
          <w:szCs w:val="20"/>
        </w:rPr>
      </w:pPr>
      <w:r w:rsidRPr="00422B0C">
        <w:rPr>
          <w:rFonts w:ascii="Arial" w:hAnsi="Arial" w:cs="Arial"/>
          <w:sz w:val="20"/>
          <w:szCs w:val="20"/>
        </w:rPr>
        <w:t>Okvirni sporazum je sestavljen v treh enakih izvodih, od katerih prejme naročnik dva izvoda, druga stranka okvirnega sporazuma pa en izvod</w:t>
      </w:r>
      <w:r w:rsidR="00C60D2F" w:rsidRPr="00422B0C">
        <w:rPr>
          <w:rFonts w:ascii="Arial" w:hAnsi="Arial" w:cs="Arial"/>
          <w:sz w:val="20"/>
          <w:szCs w:val="20"/>
        </w:rPr>
        <w:t>.</w:t>
      </w:r>
    </w:p>
    <w:p w14:paraId="405EB7ED" w14:textId="77777777" w:rsidR="00DE70E4" w:rsidRPr="00DE70E4" w:rsidRDefault="00DE70E4" w:rsidP="00DE70E4">
      <w:pPr>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731A23" w:rsidRPr="00422B0C" w14:paraId="712D1232" w14:textId="77777777">
        <w:trPr>
          <w:trHeight w:val="2833"/>
        </w:trPr>
        <w:tc>
          <w:tcPr>
            <w:tcW w:w="5103" w:type="dxa"/>
          </w:tcPr>
          <w:p w14:paraId="1A9BA653" w14:textId="7AC18F7E" w:rsidR="00731A23" w:rsidRPr="00422B0C" w:rsidRDefault="00731A23">
            <w:pPr>
              <w:rPr>
                <w:rFonts w:ascii="Arial" w:hAnsi="Arial" w:cs="Arial"/>
                <w:sz w:val="20"/>
                <w:szCs w:val="20"/>
              </w:rPr>
            </w:pPr>
            <w:r w:rsidRPr="00422B0C">
              <w:rPr>
                <w:rFonts w:ascii="Arial" w:hAnsi="Arial" w:cs="Arial"/>
                <w:sz w:val="20"/>
                <w:szCs w:val="20"/>
              </w:rPr>
              <w:lastRenderedPageBreak/>
              <w:t>V ______________, dne__________</w:t>
            </w:r>
          </w:p>
          <w:p w14:paraId="604877FF" w14:textId="77777777" w:rsidR="00731A23" w:rsidRPr="00422B0C" w:rsidRDefault="00731A23">
            <w:pPr>
              <w:rPr>
                <w:rFonts w:ascii="Arial" w:hAnsi="Arial" w:cs="Arial"/>
                <w:sz w:val="20"/>
                <w:szCs w:val="20"/>
              </w:rPr>
            </w:pPr>
          </w:p>
          <w:p w14:paraId="5730542B" w14:textId="77777777" w:rsidR="00731A23" w:rsidRPr="00422B0C" w:rsidRDefault="00731A23">
            <w:pPr>
              <w:rPr>
                <w:rFonts w:ascii="Arial" w:hAnsi="Arial" w:cs="Arial"/>
                <w:sz w:val="20"/>
                <w:szCs w:val="20"/>
              </w:rPr>
            </w:pPr>
            <w:r w:rsidRPr="00422B0C">
              <w:rPr>
                <w:rFonts w:ascii="Arial" w:hAnsi="Arial" w:cs="Arial"/>
                <w:sz w:val="20"/>
                <w:szCs w:val="20"/>
              </w:rPr>
              <w:t>IZVAJALEC</w:t>
            </w:r>
          </w:p>
          <w:p w14:paraId="7419C9FD" w14:textId="77777777" w:rsidR="00731A23" w:rsidRPr="00422B0C" w:rsidRDefault="00731A23">
            <w:pPr>
              <w:rPr>
                <w:rFonts w:ascii="Arial" w:hAnsi="Arial" w:cs="Arial"/>
                <w:sz w:val="20"/>
                <w:szCs w:val="20"/>
              </w:rPr>
            </w:pPr>
          </w:p>
          <w:p w14:paraId="1C66DCFB" w14:textId="77777777" w:rsidR="00731A23" w:rsidRPr="00422B0C" w:rsidRDefault="00731A23">
            <w:pPr>
              <w:rPr>
                <w:rFonts w:ascii="Arial" w:hAnsi="Arial" w:cs="Arial"/>
                <w:sz w:val="20"/>
                <w:szCs w:val="20"/>
              </w:rPr>
            </w:pPr>
            <w:r w:rsidRPr="00422B0C">
              <w:rPr>
                <w:rFonts w:ascii="Arial" w:hAnsi="Arial" w:cs="Arial"/>
                <w:sz w:val="20"/>
                <w:szCs w:val="20"/>
              </w:rPr>
              <w:t>________________________</w:t>
            </w:r>
          </w:p>
          <w:p w14:paraId="31385C94" w14:textId="77777777" w:rsidR="00731A23" w:rsidRPr="00422B0C" w:rsidRDefault="00731A23">
            <w:pPr>
              <w:rPr>
                <w:rFonts w:ascii="Arial" w:hAnsi="Arial" w:cs="Arial"/>
                <w:sz w:val="20"/>
                <w:szCs w:val="20"/>
              </w:rPr>
            </w:pPr>
          </w:p>
          <w:p w14:paraId="5A4479F9" w14:textId="77777777" w:rsidR="00731A23" w:rsidRPr="00422B0C" w:rsidRDefault="00731A23">
            <w:pPr>
              <w:rPr>
                <w:rFonts w:ascii="Arial" w:hAnsi="Arial" w:cs="Arial"/>
                <w:sz w:val="20"/>
                <w:szCs w:val="20"/>
              </w:rPr>
            </w:pPr>
            <w:r w:rsidRPr="00422B0C">
              <w:rPr>
                <w:rFonts w:ascii="Arial" w:hAnsi="Arial" w:cs="Arial"/>
                <w:sz w:val="20"/>
                <w:szCs w:val="20"/>
              </w:rPr>
              <w:t>________________________, direktor</w:t>
            </w:r>
          </w:p>
          <w:p w14:paraId="100827FE" w14:textId="77777777" w:rsidR="00731A23" w:rsidRPr="00422B0C" w:rsidRDefault="00731A23">
            <w:pPr>
              <w:rPr>
                <w:rFonts w:ascii="Arial" w:hAnsi="Arial" w:cs="Arial"/>
                <w:sz w:val="20"/>
                <w:szCs w:val="20"/>
              </w:rPr>
            </w:pPr>
          </w:p>
          <w:p w14:paraId="23F2E948" w14:textId="77777777" w:rsidR="00731A23" w:rsidRPr="00422B0C" w:rsidRDefault="00731A23">
            <w:pPr>
              <w:rPr>
                <w:rFonts w:ascii="Arial" w:hAnsi="Arial" w:cs="Arial"/>
                <w:sz w:val="20"/>
                <w:szCs w:val="20"/>
              </w:rPr>
            </w:pPr>
          </w:p>
        </w:tc>
        <w:tc>
          <w:tcPr>
            <w:tcW w:w="3957" w:type="dxa"/>
          </w:tcPr>
          <w:p w14:paraId="59018F9B" w14:textId="7571BD39" w:rsidR="00731A23" w:rsidRPr="00422B0C" w:rsidRDefault="00731A23">
            <w:pPr>
              <w:rPr>
                <w:rFonts w:ascii="Arial" w:hAnsi="Arial" w:cs="Arial"/>
                <w:sz w:val="20"/>
                <w:szCs w:val="20"/>
              </w:rPr>
            </w:pPr>
            <w:r w:rsidRPr="00422B0C">
              <w:rPr>
                <w:rFonts w:ascii="Arial" w:hAnsi="Arial" w:cs="Arial"/>
                <w:sz w:val="20"/>
                <w:szCs w:val="20"/>
              </w:rPr>
              <w:t>V Velenju, dne______________</w:t>
            </w:r>
          </w:p>
          <w:p w14:paraId="2BEF068D" w14:textId="77777777" w:rsidR="00731A23" w:rsidRPr="00422B0C" w:rsidRDefault="00731A23">
            <w:pPr>
              <w:rPr>
                <w:rFonts w:ascii="Arial" w:hAnsi="Arial" w:cs="Arial"/>
                <w:sz w:val="20"/>
                <w:szCs w:val="20"/>
              </w:rPr>
            </w:pPr>
          </w:p>
          <w:p w14:paraId="0BDB0F84" w14:textId="41E0FD77" w:rsidR="00731A23" w:rsidRPr="00422B0C" w:rsidRDefault="00731A23">
            <w:pPr>
              <w:rPr>
                <w:rFonts w:ascii="Arial" w:hAnsi="Arial" w:cs="Arial"/>
                <w:sz w:val="20"/>
                <w:szCs w:val="20"/>
              </w:rPr>
            </w:pPr>
            <w:r w:rsidRPr="00422B0C">
              <w:rPr>
                <w:rFonts w:ascii="Arial" w:hAnsi="Arial" w:cs="Arial"/>
                <w:sz w:val="20"/>
                <w:szCs w:val="20"/>
              </w:rPr>
              <w:softHyphen/>
              <w:t>NAROČNIK</w:t>
            </w:r>
          </w:p>
          <w:p w14:paraId="6DEEE895" w14:textId="77777777" w:rsidR="00731A23" w:rsidRPr="00422B0C" w:rsidRDefault="00731A23">
            <w:pPr>
              <w:rPr>
                <w:rFonts w:ascii="Arial" w:hAnsi="Arial" w:cs="Arial"/>
                <w:sz w:val="20"/>
                <w:szCs w:val="20"/>
              </w:rPr>
            </w:pPr>
          </w:p>
          <w:p w14:paraId="015D8DB9" w14:textId="77777777" w:rsidR="00731A23" w:rsidRPr="00422B0C" w:rsidRDefault="00731A23">
            <w:pPr>
              <w:rPr>
                <w:rFonts w:ascii="Arial" w:hAnsi="Arial" w:cs="Arial"/>
                <w:sz w:val="20"/>
                <w:szCs w:val="20"/>
              </w:rPr>
            </w:pPr>
            <w:r w:rsidRPr="00422B0C">
              <w:rPr>
                <w:rFonts w:ascii="Arial" w:hAnsi="Arial" w:cs="Arial"/>
                <w:sz w:val="20"/>
                <w:szCs w:val="20"/>
              </w:rPr>
              <w:t>Komunalno podjetje Velenje d.o.o.</w:t>
            </w:r>
          </w:p>
          <w:p w14:paraId="7D12B3C4" w14:textId="77777777" w:rsidR="00731A23" w:rsidRPr="00422B0C" w:rsidRDefault="00731A23">
            <w:pPr>
              <w:rPr>
                <w:rFonts w:ascii="Arial" w:hAnsi="Arial" w:cs="Arial"/>
                <w:sz w:val="20"/>
                <w:szCs w:val="20"/>
              </w:rPr>
            </w:pPr>
            <w:r w:rsidRPr="00422B0C">
              <w:rPr>
                <w:rFonts w:ascii="Arial" w:hAnsi="Arial" w:cs="Arial"/>
                <w:sz w:val="20"/>
                <w:szCs w:val="20"/>
              </w:rPr>
              <w:t>Mag. Gašper Škarja, direktor</w:t>
            </w:r>
          </w:p>
          <w:p w14:paraId="518763EF" w14:textId="77777777" w:rsidR="00731A23" w:rsidRPr="00422B0C" w:rsidRDefault="00731A23">
            <w:pPr>
              <w:rPr>
                <w:rFonts w:ascii="Arial" w:hAnsi="Arial" w:cs="Arial"/>
                <w:sz w:val="20"/>
                <w:szCs w:val="20"/>
              </w:rPr>
            </w:pPr>
          </w:p>
          <w:p w14:paraId="5211A542" w14:textId="77777777" w:rsidR="00731A23" w:rsidRPr="00422B0C" w:rsidRDefault="00731A23">
            <w:pPr>
              <w:rPr>
                <w:rFonts w:ascii="Arial" w:hAnsi="Arial" w:cs="Arial"/>
                <w:sz w:val="20"/>
                <w:szCs w:val="20"/>
              </w:rPr>
            </w:pPr>
            <w:r w:rsidRPr="00422B0C">
              <w:rPr>
                <w:rFonts w:ascii="Arial" w:hAnsi="Arial" w:cs="Arial"/>
                <w:sz w:val="20"/>
                <w:szCs w:val="20"/>
              </w:rPr>
              <w:t>__________________________</w:t>
            </w:r>
          </w:p>
          <w:p w14:paraId="09FDC23A" w14:textId="77777777" w:rsidR="00731A23" w:rsidRPr="00422B0C" w:rsidRDefault="00731A23">
            <w:pPr>
              <w:rPr>
                <w:rFonts w:ascii="Arial" w:hAnsi="Arial" w:cs="Arial"/>
                <w:i/>
                <w:iCs/>
                <w:sz w:val="20"/>
                <w:szCs w:val="20"/>
              </w:rPr>
            </w:pPr>
            <w:r w:rsidRPr="00422B0C">
              <w:rPr>
                <w:rFonts w:ascii="Arial" w:hAnsi="Arial" w:cs="Arial"/>
                <w:i/>
                <w:iCs/>
                <w:sz w:val="20"/>
                <w:szCs w:val="20"/>
              </w:rPr>
              <w:t>(podpis)</w:t>
            </w:r>
          </w:p>
          <w:p w14:paraId="6710D81A" w14:textId="77777777" w:rsidR="00731A23" w:rsidRPr="00422B0C" w:rsidRDefault="00731A23">
            <w:pPr>
              <w:rPr>
                <w:rFonts w:ascii="Arial" w:hAnsi="Arial" w:cs="Arial"/>
                <w:sz w:val="20"/>
                <w:szCs w:val="20"/>
              </w:rPr>
            </w:pPr>
          </w:p>
          <w:p w14:paraId="0C3F3DA8" w14:textId="77777777" w:rsidR="00731A23" w:rsidRPr="00422B0C" w:rsidRDefault="00731A23">
            <w:pPr>
              <w:rPr>
                <w:rFonts w:ascii="Arial" w:hAnsi="Arial" w:cs="Arial"/>
                <w:sz w:val="20"/>
                <w:szCs w:val="20"/>
              </w:rPr>
            </w:pPr>
          </w:p>
        </w:tc>
      </w:tr>
    </w:tbl>
    <w:p w14:paraId="692002E5" w14:textId="77777777" w:rsidR="00731A23" w:rsidRPr="00422B0C" w:rsidRDefault="00731A23" w:rsidP="00731A23">
      <w:pPr>
        <w:jc w:val="both"/>
        <w:rPr>
          <w:rFonts w:ascii="Arial" w:hAnsi="Arial" w:cs="Arial"/>
          <w:sz w:val="20"/>
          <w:szCs w:val="20"/>
        </w:rPr>
      </w:pPr>
    </w:p>
    <w:p w14:paraId="0C1BF96A" w14:textId="77777777" w:rsidR="00731A23" w:rsidRPr="00422B0C" w:rsidRDefault="00731A23" w:rsidP="00731A23">
      <w:pPr>
        <w:spacing w:after="0" w:line="240" w:lineRule="auto"/>
        <w:rPr>
          <w:rFonts w:ascii="Arial" w:hAnsi="Arial" w:cs="Arial"/>
          <w:sz w:val="20"/>
          <w:szCs w:val="20"/>
        </w:rPr>
      </w:pP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p>
    <w:p w14:paraId="283C1267" w14:textId="77777777" w:rsidR="00731A23" w:rsidRPr="00422B0C" w:rsidRDefault="00731A23" w:rsidP="00C13288">
      <w:pPr>
        <w:spacing w:after="0" w:line="240" w:lineRule="auto"/>
        <w:rPr>
          <w:rFonts w:ascii="Arial" w:hAnsi="Arial" w:cs="Arial"/>
          <w:sz w:val="20"/>
          <w:szCs w:val="20"/>
        </w:rPr>
      </w:pP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r>
      <w:r w:rsidRPr="00422B0C">
        <w:rPr>
          <w:rFonts w:ascii="Arial" w:hAnsi="Arial" w:cs="Arial"/>
          <w:sz w:val="20"/>
          <w:szCs w:val="20"/>
        </w:rPr>
        <w:tab/>
        <w:t xml:space="preserve"> </w:t>
      </w:r>
    </w:p>
    <w:p w14:paraId="239ACA6B" w14:textId="77777777" w:rsidR="00731A23" w:rsidRPr="00422B0C" w:rsidRDefault="00731A23" w:rsidP="00731A23">
      <w:pPr>
        <w:spacing w:after="0" w:line="240" w:lineRule="auto"/>
        <w:rPr>
          <w:rFonts w:ascii="Arial" w:hAnsi="Arial" w:cs="Arial"/>
          <w:sz w:val="20"/>
          <w:szCs w:val="20"/>
        </w:rPr>
      </w:pPr>
    </w:p>
    <w:p w14:paraId="2C255699" w14:textId="77777777" w:rsidR="00731A23" w:rsidRDefault="00731A23" w:rsidP="00731A23">
      <w:pPr>
        <w:rPr>
          <w:rFonts w:ascii="Arial" w:hAnsi="Arial" w:cs="Arial"/>
          <w:sz w:val="20"/>
          <w:szCs w:val="20"/>
        </w:rPr>
      </w:pPr>
      <w:r w:rsidRPr="00422B0C">
        <w:rPr>
          <w:rFonts w:ascii="Arial" w:hAnsi="Arial" w:cs="Arial"/>
          <w:sz w:val="20"/>
          <w:szCs w:val="20"/>
        </w:rPr>
        <w:t>Opomba: Obdelava osebnih podatkov je skladno z določili člena 6 Splošne uredbe EU o varstvu podatkov (GDPR, 2016/679) potrebna zaradi izvedbe postopka oddaje javnega naročila skladno z veljavnim Zakonom o javnem naročanju.</w:t>
      </w:r>
      <w:bookmarkEnd w:id="28"/>
    </w:p>
    <w:p w14:paraId="6489797A" w14:textId="77777777" w:rsidR="005C22B4" w:rsidRDefault="005C22B4" w:rsidP="00731A23">
      <w:pPr>
        <w:rPr>
          <w:rFonts w:ascii="Arial" w:hAnsi="Arial" w:cs="Arial"/>
          <w:sz w:val="20"/>
          <w:szCs w:val="20"/>
        </w:rPr>
      </w:pPr>
    </w:p>
    <w:p w14:paraId="4F47F14A" w14:textId="77777777" w:rsidR="005C22B4" w:rsidRDefault="005C22B4" w:rsidP="00731A23">
      <w:pPr>
        <w:rPr>
          <w:rFonts w:ascii="Arial" w:hAnsi="Arial" w:cs="Arial"/>
          <w:sz w:val="20"/>
          <w:szCs w:val="20"/>
        </w:rPr>
      </w:pPr>
    </w:p>
    <w:p w14:paraId="2F566C2D" w14:textId="77777777" w:rsidR="005C22B4" w:rsidRDefault="005C22B4" w:rsidP="00731A23">
      <w:pPr>
        <w:rPr>
          <w:rFonts w:ascii="Arial" w:hAnsi="Arial" w:cs="Arial"/>
          <w:sz w:val="20"/>
          <w:szCs w:val="20"/>
        </w:rPr>
      </w:pPr>
    </w:p>
    <w:p w14:paraId="66676676" w14:textId="77777777" w:rsidR="005C22B4" w:rsidRDefault="005C22B4" w:rsidP="00731A23">
      <w:pPr>
        <w:rPr>
          <w:rFonts w:ascii="Arial" w:hAnsi="Arial" w:cs="Arial"/>
          <w:sz w:val="20"/>
          <w:szCs w:val="20"/>
        </w:rPr>
      </w:pPr>
    </w:p>
    <w:p w14:paraId="5784718D" w14:textId="77777777" w:rsidR="005C22B4" w:rsidRDefault="005C22B4" w:rsidP="00731A23">
      <w:pPr>
        <w:rPr>
          <w:rFonts w:ascii="Arial" w:hAnsi="Arial" w:cs="Arial"/>
          <w:sz w:val="20"/>
          <w:szCs w:val="20"/>
        </w:rPr>
      </w:pPr>
    </w:p>
    <w:p w14:paraId="5012F3F9" w14:textId="77777777" w:rsidR="005C22B4" w:rsidRDefault="005C22B4" w:rsidP="00731A23">
      <w:pPr>
        <w:rPr>
          <w:rFonts w:ascii="Arial" w:hAnsi="Arial" w:cs="Arial"/>
          <w:sz w:val="20"/>
          <w:szCs w:val="20"/>
        </w:rPr>
      </w:pPr>
    </w:p>
    <w:p w14:paraId="1A4AC5F6" w14:textId="77777777" w:rsidR="005C22B4" w:rsidRDefault="005C22B4" w:rsidP="00731A23">
      <w:pPr>
        <w:rPr>
          <w:rFonts w:ascii="Arial" w:hAnsi="Arial" w:cs="Arial"/>
          <w:sz w:val="20"/>
          <w:szCs w:val="20"/>
        </w:rPr>
      </w:pPr>
    </w:p>
    <w:p w14:paraId="2D5D857F" w14:textId="77777777" w:rsidR="005C22B4" w:rsidRDefault="005C22B4" w:rsidP="00731A23">
      <w:pPr>
        <w:rPr>
          <w:rFonts w:ascii="Arial" w:hAnsi="Arial" w:cs="Arial"/>
          <w:sz w:val="20"/>
          <w:szCs w:val="20"/>
        </w:rPr>
      </w:pPr>
    </w:p>
    <w:p w14:paraId="0DD17FF6" w14:textId="77777777" w:rsidR="00DE70E4" w:rsidRDefault="00DE70E4" w:rsidP="00731A23">
      <w:pPr>
        <w:rPr>
          <w:rFonts w:ascii="Arial" w:hAnsi="Arial" w:cs="Arial"/>
          <w:sz w:val="20"/>
          <w:szCs w:val="20"/>
        </w:rPr>
      </w:pPr>
    </w:p>
    <w:p w14:paraId="1CD6D6C1" w14:textId="77777777" w:rsidR="00DE70E4" w:rsidRDefault="00DE70E4" w:rsidP="00731A23">
      <w:pPr>
        <w:rPr>
          <w:rFonts w:ascii="Arial" w:hAnsi="Arial" w:cs="Arial"/>
          <w:sz w:val="20"/>
          <w:szCs w:val="20"/>
        </w:rPr>
      </w:pPr>
    </w:p>
    <w:p w14:paraId="155C6F6E" w14:textId="77777777" w:rsidR="00DE70E4" w:rsidRDefault="00DE70E4" w:rsidP="00731A23">
      <w:pPr>
        <w:rPr>
          <w:rFonts w:ascii="Arial" w:hAnsi="Arial" w:cs="Arial"/>
          <w:sz w:val="20"/>
          <w:szCs w:val="20"/>
        </w:rPr>
      </w:pPr>
    </w:p>
    <w:p w14:paraId="2048BC91" w14:textId="77777777" w:rsidR="00DE70E4" w:rsidRDefault="00DE70E4" w:rsidP="00731A23">
      <w:pPr>
        <w:rPr>
          <w:rFonts w:ascii="Arial" w:hAnsi="Arial" w:cs="Arial"/>
          <w:sz w:val="20"/>
          <w:szCs w:val="20"/>
        </w:rPr>
      </w:pPr>
    </w:p>
    <w:p w14:paraId="6417ED18" w14:textId="77777777" w:rsidR="00DE70E4" w:rsidRDefault="00DE70E4" w:rsidP="00731A23">
      <w:pPr>
        <w:rPr>
          <w:rFonts w:ascii="Arial" w:hAnsi="Arial" w:cs="Arial"/>
          <w:sz w:val="20"/>
          <w:szCs w:val="20"/>
        </w:rPr>
      </w:pPr>
    </w:p>
    <w:p w14:paraId="790E0D79" w14:textId="77777777" w:rsidR="00DE70E4" w:rsidRDefault="00DE70E4" w:rsidP="00731A23">
      <w:pPr>
        <w:rPr>
          <w:rFonts w:ascii="Arial" w:hAnsi="Arial" w:cs="Arial"/>
          <w:sz w:val="20"/>
          <w:szCs w:val="20"/>
        </w:rPr>
      </w:pPr>
    </w:p>
    <w:p w14:paraId="3406BA85" w14:textId="77777777" w:rsidR="00DE70E4" w:rsidRDefault="00DE70E4" w:rsidP="00731A23">
      <w:pPr>
        <w:rPr>
          <w:rFonts w:ascii="Arial" w:hAnsi="Arial" w:cs="Arial"/>
          <w:sz w:val="20"/>
          <w:szCs w:val="20"/>
        </w:rPr>
      </w:pPr>
    </w:p>
    <w:p w14:paraId="69E0E6BA" w14:textId="77777777" w:rsidR="00DE70E4" w:rsidRDefault="00DE70E4" w:rsidP="00731A23">
      <w:pPr>
        <w:rPr>
          <w:rFonts w:ascii="Arial" w:hAnsi="Arial" w:cs="Arial"/>
          <w:sz w:val="20"/>
          <w:szCs w:val="20"/>
        </w:rPr>
      </w:pPr>
    </w:p>
    <w:p w14:paraId="4E0D52C0" w14:textId="77777777" w:rsidR="00DE70E4" w:rsidRDefault="00DE70E4" w:rsidP="00731A23">
      <w:pPr>
        <w:rPr>
          <w:rFonts w:ascii="Arial" w:hAnsi="Arial" w:cs="Arial"/>
          <w:sz w:val="20"/>
          <w:szCs w:val="20"/>
        </w:rPr>
      </w:pPr>
    </w:p>
    <w:p w14:paraId="70CAAF52" w14:textId="77777777" w:rsidR="00DE70E4" w:rsidRDefault="00DE70E4" w:rsidP="00731A23">
      <w:pPr>
        <w:rPr>
          <w:rFonts w:ascii="Arial" w:hAnsi="Arial" w:cs="Arial"/>
          <w:sz w:val="20"/>
          <w:szCs w:val="20"/>
        </w:rPr>
      </w:pPr>
    </w:p>
    <w:p w14:paraId="762A5E0E" w14:textId="77777777" w:rsidR="00DE70E4" w:rsidRDefault="00DE70E4" w:rsidP="00731A23">
      <w:pPr>
        <w:rPr>
          <w:rFonts w:ascii="Arial" w:hAnsi="Arial" w:cs="Arial"/>
          <w:sz w:val="20"/>
          <w:szCs w:val="20"/>
        </w:rPr>
      </w:pPr>
    </w:p>
    <w:p w14:paraId="5B058D75" w14:textId="77777777" w:rsidR="00DE70E4" w:rsidRPr="00422B0C" w:rsidRDefault="00DE70E4" w:rsidP="00731A23">
      <w:pPr>
        <w:rPr>
          <w:rFonts w:ascii="Arial" w:hAnsi="Arial" w:cs="Arial"/>
          <w:sz w:val="20"/>
          <w:szCs w:val="20"/>
        </w:rPr>
      </w:pPr>
    </w:p>
    <w:p w14:paraId="3DE98A21" w14:textId="77777777" w:rsidR="00101E56" w:rsidRPr="00422B0C" w:rsidRDefault="00101E56" w:rsidP="00026CC1">
      <w:pPr>
        <w:jc w:val="center"/>
        <w:rPr>
          <w:rFonts w:ascii="Arial" w:hAnsi="Arial" w:cs="Arial"/>
          <w:sz w:val="20"/>
          <w:szCs w:val="20"/>
        </w:rPr>
      </w:pPr>
      <w:r w:rsidRPr="00422B0C">
        <w:rPr>
          <w:rFonts w:ascii="Arial" w:eastAsia="Calibri" w:hAnsi="Arial" w:cs="Arial"/>
          <w:b/>
          <w:sz w:val="20"/>
          <w:szCs w:val="20"/>
          <w:u w:val="single"/>
        </w:rPr>
        <w:lastRenderedPageBreak/>
        <w:t>VZOREC BANČNE GARANCIJE / KAVCIJSKEGA ZAVAROVANJA ZA RESNOST PONUDBE</w:t>
      </w:r>
    </w:p>
    <w:p w14:paraId="4364D9D2" w14:textId="6AFF47C8" w:rsidR="00101E56" w:rsidRPr="00422B0C" w:rsidRDefault="00101E56" w:rsidP="00101E56">
      <w:pPr>
        <w:spacing w:after="0" w:line="240" w:lineRule="auto"/>
        <w:ind w:right="382"/>
        <w:jc w:val="both"/>
        <w:rPr>
          <w:rFonts w:ascii="Arial" w:hAnsi="Arial" w:cs="Arial"/>
          <w:b/>
          <w:sz w:val="20"/>
          <w:szCs w:val="20"/>
        </w:rPr>
      </w:pPr>
      <w:r w:rsidRPr="00422B0C">
        <w:rPr>
          <w:rFonts w:ascii="Arial" w:eastAsia="Times New Roman" w:hAnsi="Arial" w:cs="Arial"/>
          <w:b/>
          <w:sz w:val="20"/>
          <w:szCs w:val="20"/>
          <w:lang w:eastAsia="sl-SI"/>
        </w:rPr>
        <w:t xml:space="preserve">JAVNO NAROČILO: </w:t>
      </w:r>
    </w:p>
    <w:p w14:paraId="0F053239" w14:textId="77777777" w:rsidR="00101E56" w:rsidRPr="00422B0C" w:rsidRDefault="00101E56" w:rsidP="00101E56">
      <w:pPr>
        <w:tabs>
          <w:tab w:val="left" w:pos="1980"/>
        </w:tabs>
        <w:spacing w:after="0" w:line="240" w:lineRule="auto"/>
        <w:ind w:right="382"/>
        <w:jc w:val="center"/>
        <w:rPr>
          <w:rFonts w:ascii="Arial" w:eastAsia="Times New Roman" w:hAnsi="Arial" w:cs="Arial"/>
          <w:sz w:val="20"/>
          <w:szCs w:val="20"/>
          <w:lang w:eastAsia="sl-SI"/>
        </w:rPr>
      </w:pPr>
    </w:p>
    <w:p w14:paraId="55645B85" w14:textId="77777777" w:rsidR="00101E56" w:rsidRPr="00422B0C" w:rsidRDefault="00101E56" w:rsidP="00101E56">
      <w:pPr>
        <w:spacing w:after="0" w:line="240" w:lineRule="auto"/>
        <w:rPr>
          <w:rFonts w:ascii="Arial" w:eastAsia="Times New Roman" w:hAnsi="Arial" w:cs="Arial"/>
          <w:i/>
          <w:sz w:val="20"/>
          <w:szCs w:val="20"/>
          <w:lang w:eastAsia="sl-SI"/>
        </w:rPr>
      </w:pPr>
      <w:r w:rsidRPr="00422B0C">
        <w:rPr>
          <w:rFonts w:ascii="Arial" w:eastAsia="Times New Roman" w:hAnsi="Arial" w:cs="Arial"/>
          <w:i/>
          <w:sz w:val="20"/>
          <w:szCs w:val="20"/>
          <w:lang w:eastAsia="sl-SI"/>
        </w:rPr>
        <w:t>Glava s podatki o garantu (zavarovalnici/banki)</w:t>
      </w:r>
    </w:p>
    <w:p w14:paraId="0617DA9B" w14:textId="755F8F54"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 xml:space="preserve">Za:    </w:t>
      </w:r>
    </w:p>
    <w:p w14:paraId="5C2A2541" w14:textId="77777777" w:rsidR="00101E56" w:rsidRPr="00422B0C" w:rsidRDefault="00101E56" w:rsidP="00101E56">
      <w:pPr>
        <w:spacing w:after="0" w:line="240" w:lineRule="auto"/>
        <w:rPr>
          <w:rFonts w:ascii="Arial" w:eastAsia="Times New Roman" w:hAnsi="Arial" w:cs="Arial"/>
          <w:i/>
          <w:sz w:val="20"/>
          <w:szCs w:val="20"/>
          <w:lang w:eastAsia="sl-SI"/>
        </w:rPr>
      </w:pPr>
      <w:r w:rsidRPr="00422B0C">
        <w:rPr>
          <w:rFonts w:ascii="Arial" w:eastAsia="Times New Roman" w:hAnsi="Arial" w:cs="Arial"/>
          <w:sz w:val="20"/>
          <w:szCs w:val="20"/>
          <w:lang w:eastAsia="sl-SI"/>
        </w:rPr>
        <w:t xml:space="preserve">Datum: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(vpiše se datum izdaje)</w:t>
      </w:r>
    </w:p>
    <w:p w14:paraId="57E40A40" w14:textId="77777777" w:rsidR="00101E56" w:rsidRPr="00422B0C" w:rsidRDefault="00101E56" w:rsidP="00101E56">
      <w:pPr>
        <w:spacing w:after="0" w:line="240" w:lineRule="auto"/>
        <w:rPr>
          <w:rFonts w:ascii="Arial" w:eastAsia="Times New Roman" w:hAnsi="Arial" w:cs="Arial"/>
          <w:sz w:val="20"/>
          <w:szCs w:val="20"/>
          <w:lang w:eastAsia="sl-SI"/>
        </w:rPr>
      </w:pPr>
    </w:p>
    <w:p w14:paraId="626A18B5"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VRSTA:</w:t>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(kavcijsko zavarovanje/garancija za resnost ponudbe)</w:t>
      </w:r>
    </w:p>
    <w:p w14:paraId="1B42C155" w14:textId="77777777" w:rsidR="00101E56" w:rsidRPr="00422B0C" w:rsidRDefault="00101E56" w:rsidP="00101E56">
      <w:pPr>
        <w:spacing w:after="0" w:line="240" w:lineRule="auto"/>
        <w:rPr>
          <w:rFonts w:ascii="Arial" w:eastAsia="Times New Roman" w:hAnsi="Arial" w:cs="Arial"/>
          <w:sz w:val="20"/>
          <w:szCs w:val="20"/>
          <w:lang w:eastAsia="sl-SI"/>
        </w:rPr>
      </w:pPr>
    </w:p>
    <w:p w14:paraId="6AFF8ABB"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 xml:space="preserve">ŠTEVILKA: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(vpiše se številka zavarovanja)</w:t>
      </w:r>
    </w:p>
    <w:p w14:paraId="687A1241" w14:textId="77777777" w:rsidR="00101E56" w:rsidRPr="00422B0C" w:rsidRDefault="00101E56" w:rsidP="00101E56">
      <w:pPr>
        <w:spacing w:after="0" w:line="240" w:lineRule="auto"/>
        <w:rPr>
          <w:rFonts w:ascii="Arial" w:eastAsia="Times New Roman" w:hAnsi="Arial" w:cs="Arial"/>
          <w:sz w:val="20"/>
          <w:szCs w:val="20"/>
          <w:lang w:eastAsia="sl-SI"/>
        </w:rPr>
      </w:pPr>
    </w:p>
    <w:p w14:paraId="2E1B3E3A"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GARANT:</w:t>
      </w:r>
      <w:r w:rsidRPr="00422B0C">
        <w:rPr>
          <w:rFonts w:ascii="Arial" w:eastAsia="Times New Roman" w:hAnsi="Arial" w:cs="Arial"/>
          <w:sz w:val="20"/>
          <w:szCs w:val="20"/>
          <w:lang w:eastAsia="sl-SI"/>
        </w:rPr>
        <w:t xml:space="preserve">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(vpiše se ime in naslov zavarovalnice/banke v kraju izdaje)</w:t>
      </w:r>
    </w:p>
    <w:p w14:paraId="662EFF26" w14:textId="77777777" w:rsidR="00101E56" w:rsidRPr="00422B0C" w:rsidRDefault="00101E56" w:rsidP="00101E56">
      <w:pPr>
        <w:spacing w:after="0" w:line="240" w:lineRule="auto"/>
        <w:rPr>
          <w:rFonts w:ascii="Arial" w:eastAsia="Times New Roman" w:hAnsi="Arial" w:cs="Arial"/>
          <w:sz w:val="20"/>
          <w:szCs w:val="20"/>
          <w:lang w:eastAsia="sl-SI"/>
        </w:rPr>
      </w:pPr>
    </w:p>
    <w:p w14:paraId="33FF4AF8" w14:textId="77777777" w:rsidR="00101E56" w:rsidRPr="00422B0C" w:rsidRDefault="00101E56" w:rsidP="00101E56">
      <w:pPr>
        <w:spacing w:after="0" w:line="240" w:lineRule="auto"/>
        <w:rPr>
          <w:rFonts w:ascii="Arial" w:eastAsia="Times New Roman" w:hAnsi="Arial" w:cs="Arial"/>
          <w:i/>
          <w:sz w:val="20"/>
          <w:szCs w:val="20"/>
          <w:lang w:eastAsia="sl-SI"/>
        </w:rPr>
      </w:pPr>
      <w:r w:rsidRPr="00422B0C">
        <w:rPr>
          <w:rFonts w:ascii="Arial" w:eastAsia="Times New Roman" w:hAnsi="Arial" w:cs="Arial"/>
          <w:b/>
          <w:sz w:val="20"/>
          <w:szCs w:val="20"/>
          <w:lang w:eastAsia="sl-SI"/>
        </w:rPr>
        <w:t xml:space="preserve">NAROČNIK: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(vpiše se ime in naslov naročnika zavarovanja/garancije, tj. kandidata oziroma ponudnika v postopku javnega naročanja)</w:t>
      </w:r>
    </w:p>
    <w:p w14:paraId="63EBD0BA" w14:textId="77777777" w:rsidR="00101E56" w:rsidRPr="00422B0C" w:rsidRDefault="00101E56" w:rsidP="00101E56">
      <w:pPr>
        <w:spacing w:after="0" w:line="240" w:lineRule="auto"/>
        <w:rPr>
          <w:rFonts w:ascii="Arial" w:eastAsia="Times New Roman" w:hAnsi="Arial" w:cs="Arial"/>
          <w:sz w:val="20"/>
          <w:szCs w:val="20"/>
          <w:lang w:eastAsia="sl-SI"/>
        </w:rPr>
      </w:pPr>
    </w:p>
    <w:p w14:paraId="68B35818" w14:textId="412905F3" w:rsidR="00101E56" w:rsidRPr="00422B0C" w:rsidRDefault="00101E56" w:rsidP="00101E56">
      <w:pPr>
        <w:spacing w:after="0" w:line="240" w:lineRule="auto"/>
        <w:rPr>
          <w:rFonts w:ascii="Arial" w:eastAsia="Times New Roman" w:hAnsi="Arial" w:cs="Arial"/>
          <w:b/>
          <w:sz w:val="20"/>
          <w:szCs w:val="20"/>
          <w:lang w:eastAsia="sl-SI"/>
        </w:rPr>
      </w:pPr>
      <w:r w:rsidRPr="00422B0C">
        <w:rPr>
          <w:rFonts w:ascii="Arial" w:eastAsia="Times New Roman" w:hAnsi="Arial" w:cs="Arial"/>
          <w:b/>
          <w:sz w:val="20"/>
          <w:szCs w:val="20"/>
          <w:lang w:eastAsia="sl-SI"/>
        </w:rPr>
        <w:t>UPRAVIČENEC:</w:t>
      </w:r>
      <w:r w:rsidRPr="00422B0C">
        <w:rPr>
          <w:rFonts w:ascii="Arial" w:eastAsia="Times New Roman" w:hAnsi="Arial" w:cs="Arial"/>
          <w:sz w:val="20"/>
          <w:szCs w:val="20"/>
          <w:lang w:eastAsia="sl-SI"/>
        </w:rPr>
        <w:t xml:space="preserve"> </w:t>
      </w:r>
      <w:r w:rsidR="00481529" w:rsidRPr="00422B0C">
        <w:rPr>
          <w:rFonts w:ascii="Arial" w:eastAsia="Times New Roman" w:hAnsi="Arial" w:cs="Arial"/>
          <w:b/>
          <w:sz w:val="20"/>
          <w:szCs w:val="20"/>
          <w:lang w:eastAsia="sl-SI"/>
        </w:rPr>
        <w:t>Komunalno podjetje Velenje, d.o.o., Koroška cesta 37/b, 3320 Velenje</w:t>
      </w:r>
    </w:p>
    <w:p w14:paraId="43477978" w14:textId="5ADE4CB8" w:rsidR="00101E56" w:rsidRPr="00422B0C" w:rsidRDefault="00101E56" w:rsidP="00101E56">
      <w:pPr>
        <w:spacing w:after="0" w:line="240" w:lineRule="auto"/>
        <w:ind w:right="382"/>
        <w:jc w:val="both"/>
        <w:rPr>
          <w:rFonts w:ascii="Arial" w:hAnsi="Arial" w:cs="Arial"/>
          <w:b/>
          <w:sz w:val="20"/>
          <w:szCs w:val="20"/>
        </w:rPr>
      </w:pPr>
      <w:r w:rsidRPr="00422B0C">
        <w:rPr>
          <w:rFonts w:ascii="Arial" w:eastAsia="Times New Roman" w:hAnsi="Arial" w:cs="Arial"/>
          <w:b/>
          <w:sz w:val="20"/>
          <w:szCs w:val="20"/>
          <w:lang w:eastAsia="sl-SI"/>
        </w:rPr>
        <w:t xml:space="preserve">OSNOVNI POSEL: </w:t>
      </w:r>
      <w:r w:rsidRPr="00422B0C">
        <w:rPr>
          <w:rFonts w:ascii="Arial" w:eastAsia="Times New Roman" w:hAnsi="Arial" w:cs="Arial"/>
          <w:sz w:val="20"/>
          <w:szCs w:val="20"/>
          <w:lang w:eastAsia="sl-SI"/>
        </w:rPr>
        <w:t xml:space="preserve">obveznost naročnika zavarovanja/garancije iz njegove ponudbe, predložene v postopku javnega naročanja št. JNXXXX/2026 (interna oznaka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z dne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katerega predmet</w:t>
      </w:r>
      <w:r w:rsidRPr="00DE70E4">
        <w:rPr>
          <w:rFonts w:ascii="Arial" w:eastAsia="Times New Roman" w:hAnsi="Arial" w:cs="Arial"/>
          <w:color w:val="000000" w:themeColor="text1"/>
          <w:sz w:val="20"/>
          <w:szCs w:val="20"/>
          <w:lang w:eastAsia="sl-SI"/>
        </w:rPr>
        <w:t xml:space="preserve"> je </w:t>
      </w:r>
      <w:r w:rsidR="003A05E3" w:rsidRPr="00DE70E4">
        <w:rPr>
          <w:rFonts w:ascii="Arial" w:eastAsia="Times New Roman" w:hAnsi="Arial" w:cs="Arial"/>
          <w:b/>
          <w:color w:val="000000" w:themeColor="text1"/>
          <w:sz w:val="20"/>
          <w:szCs w:val="20"/>
          <w:lang w:eastAsia="sl-SI"/>
        </w:rPr>
        <w:t>Asfaltiranje cest v okviru rednega vzdrževanja občinskih cest v Mestni občini Velenje</w:t>
      </w:r>
    </w:p>
    <w:p w14:paraId="280BC7E3" w14:textId="77777777" w:rsidR="00101E56" w:rsidRPr="00422B0C" w:rsidRDefault="00101E56" w:rsidP="00101E56">
      <w:pPr>
        <w:spacing w:after="0" w:line="240" w:lineRule="auto"/>
        <w:rPr>
          <w:rFonts w:ascii="Arial" w:eastAsia="Times New Roman" w:hAnsi="Arial" w:cs="Arial"/>
          <w:sz w:val="20"/>
          <w:szCs w:val="20"/>
          <w:lang w:eastAsia="sl-SI"/>
        </w:rPr>
      </w:pPr>
    </w:p>
    <w:p w14:paraId="67001A64"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 xml:space="preserve">ZNESEK IN VALUTA: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p>
    <w:p w14:paraId="0A0160BF" w14:textId="77777777" w:rsidR="00101E56" w:rsidRPr="00422B0C" w:rsidRDefault="00101E56" w:rsidP="00101E56">
      <w:pPr>
        <w:spacing w:after="0" w:line="240" w:lineRule="auto"/>
        <w:rPr>
          <w:rFonts w:ascii="Arial" w:eastAsia="Times New Roman" w:hAnsi="Arial" w:cs="Arial"/>
          <w:sz w:val="20"/>
          <w:szCs w:val="20"/>
          <w:lang w:eastAsia="sl-SI"/>
        </w:rPr>
      </w:pPr>
    </w:p>
    <w:p w14:paraId="71E940DF"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 xml:space="preserve">LISTINE, KI JIH JE POLEG IZJAVE TREBA PRILOŽITI ZAHTEVI ZA PLAČILO IN SE IZRECNO ZAHTEVAJO V SPODNJEM BESEDILU: </w:t>
      </w:r>
      <w:r w:rsidRPr="00422B0C">
        <w:rPr>
          <w:rFonts w:ascii="Arial" w:eastAsia="Times New Roman" w:hAnsi="Arial" w:cs="Arial"/>
          <w:sz w:val="20"/>
          <w:szCs w:val="20"/>
          <w:lang w:eastAsia="sl-SI"/>
        </w:rPr>
        <w:t>Nobena</w:t>
      </w:r>
    </w:p>
    <w:p w14:paraId="1C6AA1C7" w14:textId="77777777" w:rsidR="00101E56" w:rsidRPr="00422B0C" w:rsidRDefault="00101E56" w:rsidP="00101E56">
      <w:pPr>
        <w:spacing w:after="0" w:line="240" w:lineRule="auto"/>
        <w:rPr>
          <w:rFonts w:ascii="Arial" w:eastAsia="Times New Roman" w:hAnsi="Arial" w:cs="Arial"/>
          <w:sz w:val="20"/>
          <w:szCs w:val="20"/>
          <w:lang w:eastAsia="sl-SI"/>
        </w:rPr>
      </w:pPr>
    </w:p>
    <w:p w14:paraId="41CCFF06"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JEZIK V ZAHTEVANIH LISTINAH:</w:t>
      </w:r>
      <w:r w:rsidRPr="00422B0C">
        <w:rPr>
          <w:rFonts w:ascii="Arial" w:eastAsia="Times New Roman" w:hAnsi="Arial" w:cs="Arial"/>
          <w:sz w:val="20"/>
          <w:szCs w:val="20"/>
          <w:lang w:eastAsia="sl-SI"/>
        </w:rPr>
        <w:t xml:space="preserve"> slovenski</w:t>
      </w:r>
    </w:p>
    <w:p w14:paraId="706057B4" w14:textId="77777777" w:rsidR="00101E56" w:rsidRPr="00422B0C" w:rsidRDefault="00101E56" w:rsidP="00101E56">
      <w:pPr>
        <w:spacing w:after="0" w:line="240" w:lineRule="auto"/>
        <w:rPr>
          <w:rFonts w:ascii="Arial" w:eastAsia="Times New Roman" w:hAnsi="Arial" w:cs="Arial"/>
          <w:sz w:val="20"/>
          <w:szCs w:val="20"/>
          <w:lang w:eastAsia="sl-SI"/>
        </w:rPr>
      </w:pPr>
    </w:p>
    <w:p w14:paraId="3B117C04"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OBLIKA PREDLOŽITVE:</w:t>
      </w:r>
      <w:r w:rsidRPr="00422B0C">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(navede se SWIFT naslova garanta)</w:t>
      </w:r>
    </w:p>
    <w:p w14:paraId="28CF8763" w14:textId="77777777" w:rsidR="00101E56" w:rsidRPr="00422B0C" w:rsidRDefault="00101E56" w:rsidP="00101E56">
      <w:pPr>
        <w:spacing w:after="0" w:line="240" w:lineRule="auto"/>
        <w:rPr>
          <w:rFonts w:ascii="Arial" w:eastAsia="Times New Roman" w:hAnsi="Arial" w:cs="Arial"/>
          <w:sz w:val="20"/>
          <w:szCs w:val="20"/>
          <w:lang w:eastAsia="sl-SI"/>
        </w:rPr>
      </w:pPr>
    </w:p>
    <w:p w14:paraId="3C89A3F4"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KRAJ PREDLOŽITVE:</w:t>
      </w:r>
      <w:r w:rsidRPr="00422B0C">
        <w:rPr>
          <w:rFonts w:ascii="Arial" w:eastAsia="Times New Roman" w:hAnsi="Arial" w:cs="Arial"/>
          <w:sz w:val="20"/>
          <w:szCs w:val="20"/>
          <w:lang w:eastAsia="sl-SI"/>
        </w:rPr>
        <w:t xml:space="preserve">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76389F5" w14:textId="77777777" w:rsidR="00101E56" w:rsidRPr="00422B0C" w:rsidRDefault="00101E56" w:rsidP="00101E56">
      <w:pPr>
        <w:spacing w:after="0" w:line="240" w:lineRule="auto"/>
        <w:rPr>
          <w:rFonts w:ascii="Arial" w:eastAsia="Times New Roman" w:hAnsi="Arial" w:cs="Arial"/>
          <w:sz w:val="20"/>
          <w:szCs w:val="20"/>
          <w:lang w:eastAsia="sl-SI"/>
        </w:rPr>
      </w:pPr>
    </w:p>
    <w:p w14:paraId="10B025F8"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 xml:space="preserve">DATUM VELJAVNOSTI: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DD. MM. LL </w:t>
      </w:r>
      <w:r w:rsidRPr="00422B0C">
        <w:rPr>
          <w:rFonts w:ascii="Arial" w:eastAsia="Times New Roman" w:hAnsi="Arial" w:cs="Arial"/>
          <w:i/>
          <w:sz w:val="20"/>
          <w:szCs w:val="20"/>
          <w:lang w:eastAsia="sl-SI"/>
        </w:rPr>
        <w:t>(vpiše se datum, ki je naveden v razpisni dokumentaciji za oddajo predmetnega javnega naročila)</w:t>
      </w:r>
    </w:p>
    <w:p w14:paraId="50AD43C7" w14:textId="77777777" w:rsidR="00101E56" w:rsidRPr="00422B0C" w:rsidRDefault="00101E56" w:rsidP="00101E56">
      <w:pPr>
        <w:spacing w:after="0" w:line="240" w:lineRule="auto"/>
        <w:rPr>
          <w:rFonts w:ascii="Arial" w:eastAsia="Times New Roman" w:hAnsi="Arial" w:cs="Arial"/>
          <w:sz w:val="20"/>
          <w:szCs w:val="20"/>
          <w:lang w:eastAsia="sl-SI"/>
        </w:rPr>
      </w:pPr>
    </w:p>
    <w:p w14:paraId="220E1B56"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b/>
          <w:sz w:val="20"/>
          <w:szCs w:val="20"/>
          <w:lang w:eastAsia="sl-SI"/>
        </w:rPr>
        <w:t>STRANKA, KI JE DOLŽNA PLAČATI STROŠKE:</w:t>
      </w:r>
      <w:r w:rsidRPr="00422B0C">
        <w:rPr>
          <w:rFonts w:ascii="Arial" w:eastAsia="Times New Roman" w:hAnsi="Arial" w:cs="Arial"/>
          <w:sz w:val="20"/>
          <w:szCs w:val="20"/>
          <w:lang w:eastAsia="sl-SI"/>
        </w:rPr>
        <w:t xml:space="preserve"> </w:t>
      </w:r>
      <w:r w:rsidRPr="00422B0C">
        <w:rPr>
          <w:rFonts w:ascii="Arial" w:eastAsia="Times New Roman" w:hAnsi="Arial" w:cs="Arial"/>
          <w:sz w:val="20"/>
          <w:szCs w:val="20"/>
          <w:lang w:eastAsia="sl-SI"/>
        </w:rPr>
        <w:fldChar w:fldCharType="begin">
          <w:ffData>
            <w:name w:val="Besedilo2"/>
            <w:enabled/>
            <w:calcOnExit w:val="0"/>
            <w:textInput/>
          </w:ffData>
        </w:fldChar>
      </w:r>
      <w:r w:rsidRPr="00422B0C">
        <w:rPr>
          <w:rFonts w:ascii="Arial" w:eastAsia="Times New Roman" w:hAnsi="Arial" w:cs="Arial"/>
          <w:sz w:val="20"/>
          <w:szCs w:val="20"/>
          <w:lang w:eastAsia="sl-SI"/>
        </w:rPr>
        <w:instrText xml:space="preserve"> FORMTEXT </w:instrText>
      </w:r>
      <w:r w:rsidRPr="00422B0C">
        <w:rPr>
          <w:rFonts w:ascii="Arial" w:eastAsia="Times New Roman" w:hAnsi="Arial" w:cs="Arial"/>
          <w:sz w:val="20"/>
          <w:szCs w:val="20"/>
          <w:lang w:eastAsia="sl-SI"/>
        </w:rPr>
      </w:r>
      <w:r w:rsidRPr="00422B0C">
        <w:rPr>
          <w:rFonts w:ascii="Arial" w:eastAsia="Times New Roman" w:hAnsi="Arial" w:cs="Arial"/>
          <w:sz w:val="20"/>
          <w:szCs w:val="20"/>
          <w:lang w:eastAsia="sl-SI"/>
        </w:rPr>
        <w:fldChar w:fldCharType="separate"/>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t> </w:t>
      </w:r>
      <w:r w:rsidRPr="00422B0C">
        <w:rPr>
          <w:rFonts w:ascii="Arial" w:eastAsia="Times New Roman" w:hAnsi="Arial" w:cs="Arial"/>
          <w:sz w:val="20"/>
          <w:szCs w:val="20"/>
          <w:lang w:eastAsia="sl-SI"/>
        </w:rPr>
        <w:fldChar w:fldCharType="end"/>
      </w:r>
      <w:r w:rsidRPr="00422B0C">
        <w:rPr>
          <w:rFonts w:ascii="Arial" w:eastAsia="Times New Roman" w:hAnsi="Arial" w:cs="Arial"/>
          <w:sz w:val="20"/>
          <w:szCs w:val="20"/>
          <w:lang w:eastAsia="sl-SI"/>
        </w:rPr>
        <w:t xml:space="preserve"> </w:t>
      </w:r>
      <w:r w:rsidRPr="00422B0C">
        <w:rPr>
          <w:rFonts w:ascii="Arial" w:eastAsia="Times New Roman" w:hAnsi="Arial" w:cs="Arial"/>
          <w:i/>
          <w:sz w:val="20"/>
          <w:szCs w:val="20"/>
          <w:lang w:eastAsia="sl-SI"/>
        </w:rPr>
        <w:t>(vpiše se ime naročnika garancije, tj. v postopku javnega naročanja izbranega ponudnika)</w:t>
      </w:r>
    </w:p>
    <w:p w14:paraId="123B7741" w14:textId="77777777" w:rsidR="00101E56" w:rsidRPr="00422B0C" w:rsidRDefault="00101E56" w:rsidP="00101E56">
      <w:pPr>
        <w:spacing w:after="0" w:line="240" w:lineRule="auto"/>
        <w:rPr>
          <w:rFonts w:ascii="Arial" w:eastAsia="Times New Roman" w:hAnsi="Arial" w:cs="Arial"/>
          <w:b/>
          <w:sz w:val="20"/>
          <w:szCs w:val="20"/>
          <w:lang w:eastAsia="sl-SI"/>
        </w:rPr>
      </w:pPr>
    </w:p>
    <w:p w14:paraId="0E5AB742"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9350CC2" w14:textId="77777777" w:rsidR="00101E56" w:rsidRPr="00422B0C" w:rsidRDefault="00101E56" w:rsidP="00101E56">
      <w:pPr>
        <w:spacing w:after="0" w:line="240" w:lineRule="auto"/>
        <w:rPr>
          <w:rFonts w:ascii="Arial" w:eastAsia="Times New Roman" w:hAnsi="Arial" w:cs="Arial"/>
          <w:sz w:val="20"/>
          <w:szCs w:val="20"/>
          <w:lang w:eastAsia="sl-SI"/>
        </w:rPr>
      </w:pPr>
    </w:p>
    <w:p w14:paraId="133747A5"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 xml:space="preserve">Zavarovanje/garancija se lahko unovči iz naslednjih razlogov, ki morajo biti navedeni v izjavi upravičenca oziroma zahtevi za plačilo: </w:t>
      </w:r>
    </w:p>
    <w:p w14:paraId="4AC43E43" w14:textId="77777777" w:rsidR="00101E56" w:rsidRPr="00422B0C" w:rsidRDefault="00101E56" w:rsidP="00101E56">
      <w:pPr>
        <w:numPr>
          <w:ilvl w:val="0"/>
          <w:numId w:val="34"/>
        </w:num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naročnik zavarovanja/garancije je umaknil ponudbo po poteku roka za prejem ponudb ali nedopustno spremenil ponudbo v času njene veljavnosti; ali</w:t>
      </w:r>
    </w:p>
    <w:p w14:paraId="65956874" w14:textId="77777777" w:rsidR="00101E56" w:rsidRPr="00422B0C" w:rsidRDefault="00101E56" w:rsidP="00101E56">
      <w:pPr>
        <w:numPr>
          <w:ilvl w:val="0"/>
          <w:numId w:val="34"/>
        </w:num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izbrani naročnik zavarovanja/garancije na poziv upravičenca ni podpisal pogodbe; ali</w:t>
      </w:r>
    </w:p>
    <w:p w14:paraId="2FD51B5C" w14:textId="77777777" w:rsidR="00101E56" w:rsidRPr="00422B0C" w:rsidRDefault="00101E56" w:rsidP="00101E56">
      <w:pPr>
        <w:numPr>
          <w:ilvl w:val="0"/>
          <w:numId w:val="34"/>
        </w:num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izbrani naročnik zavarovanja/garancije ni predložil zavarovanja/garancije za dobro izvedbo pogodbenih obveznosti v skladu s pogoji naročila; ali</w:t>
      </w:r>
    </w:p>
    <w:p w14:paraId="1D875D82" w14:textId="77777777" w:rsidR="00101E56" w:rsidRPr="00422B0C" w:rsidRDefault="00101E56" w:rsidP="00101E56">
      <w:pPr>
        <w:numPr>
          <w:ilvl w:val="0"/>
          <w:numId w:val="34"/>
        </w:num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Izbrani naročnik zavarovanje/garancije ni predložil zahtevanih zavarovanj skladno z zahtevami dokumentacije v zvezi z oddajo predmetnega javnega naročila.</w:t>
      </w:r>
    </w:p>
    <w:p w14:paraId="6D1B09D5" w14:textId="77777777" w:rsidR="00101E56" w:rsidRPr="00422B0C" w:rsidRDefault="00101E56" w:rsidP="00101E56">
      <w:pPr>
        <w:spacing w:after="0" w:line="240" w:lineRule="auto"/>
        <w:rPr>
          <w:rFonts w:ascii="Arial" w:eastAsia="Times New Roman" w:hAnsi="Arial" w:cs="Arial"/>
          <w:sz w:val="20"/>
          <w:szCs w:val="20"/>
          <w:lang w:eastAsia="sl-SI"/>
        </w:rPr>
      </w:pPr>
    </w:p>
    <w:p w14:paraId="415526C4"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lastRenderedPageBreak/>
        <w:t>Katerokoli zahtevo za plačilo po tem zavarovanju moramo prejeti na datum veljavnosti zavarovanja ali pred njim v zgoraj navedenem kraju predložitve.</w:t>
      </w:r>
    </w:p>
    <w:p w14:paraId="7ABD06BD" w14:textId="77777777" w:rsidR="00101E56" w:rsidRPr="00422B0C" w:rsidRDefault="00101E56" w:rsidP="00101E56">
      <w:pPr>
        <w:spacing w:after="0" w:line="240" w:lineRule="auto"/>
        <w:rPr>
          <w:rFonts w:ascii="Arial" w:eastAsia="Times New Roman" w:hAnsi="Arial" w:cs="Arial"/>
          <w:sz w:val="20"/>
          <w:szCs w:val="20"/>
          <w:lang w:eastAsia="sl-SI"/>
        </w:rPr>
      </w:pPr>
    </w:p>
    <w:p w14:paraId="40B8832F"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Morebitne spore v zvezi s tem zavarovanjem rešuje stvarno pristojno sodišče v Celju po slovenskem pravu.</w:t>
      </w:r>
    </w:p>
    <w:p w14:paraId="018D8C1A" w14:textId="77777777" w:rsidR="00101E56" w:rsidRPr="00422B0C" w:rsidRDefault="00101E56" w:rsidP="00101E56">
      <w:pPr>
        <w:spacing w:after="0" w:line="240" w:lineRule="auto"/>
        <w:rPr>
          <w:rFonts w:ascii="Arial" w:eastAsia="Times New Roman" w:hAnsi="Arial" w:cs="Arial"/>
          <w:sz w:val="20"/>
          <w:szCs w:val="20"/>
          <w:lang w:eastAsia="sl-SI"/>
        </w:rPr>
      </w:pPr>
    </w:p>
    <w:p w14:paraId="2E4475BF" w14:textId="77777777" w:rsidR="00101E56" w:rsidRPr="00422B0C" w:rsidRDefault="00101E56" w:rsidP="00101E56">
      <w:pPr>
        <w:spacing w:after="0" w:line="240" w:lineRule="auto"/>
        <w:rPr>
          <w:rFonts w:ascii="Arial" w:eastAsia="Times New Roman" w:hAnsi="Arial" w:cs="Arial"/>
          <w:sz w:val="20"/>
          <w:szCs w:val="20"/>
          <w:lang w:eastAsia="sl-SI"/>
        </w:rPr>
      </w:pPr>
      <w:r w:rsidRPr="00422B0C">
        <w:rPr>
          <w:rFonts w:ascii="Arial" w:eastAsia="Times New Roman" w:hAnsi="Arial" w:cs="Arial"/>
          <w:sz w:val="20"/>
          <w:szCs w:val="20"/>
          <w:lang w:eastAsia="sl-SI"/>
        </w:rPr>
        <w:t>Za to zavarovanje/garancijo veljajo Enotna Pravila za Garancije na Poziv (EPGP) revizija iz leta 2010, izdana pri MTZ pod št. 758.</w:t>
      </w:r>
    </w:p>
    <w:p w14:paraId="1365F1FD" w14:textId="77777777" w:rsidR="00101E56" w:rsidRPr="00422B0C" w:rsidRDefault="00101E56" w:rsidP="00101E56">
      <w:pPr>
        <w:spacing w:after="0" w:line="240" w:lineRule="auto"/>
        <w:ind w:left="5954"/>
        <w:jc w:val="center"/>
        <w:rPr>
          <w:rFonts w:ascii="Arial" w:eastAsia="Times New Roman" w:hAnsi="Arial" w:cs="Arial"/>
          <w:sz w:val="20"/>
          <w:szCs w:val="20"/>
          <w:lang w:eastAsia="sl-SI"/>
        </w:rPr>
      </w:pPr>
      <w:r w:rsidRPr="00422B0C">
        <w:rPr>
          <w:rFonts w:ascii="Arial" w:eastAsia="Times New Roman" w:hAnsi="Arial" w:cs="Arial"/>
          <w:sz w:val="20"/>
          <w:szCs w:val="20"/>
          <w:lang w:eastAsia="sl-SI"/>
        </w:rPr>
        <w:t>garant</w:t>
      </w:r>
      <w:r w:rsidRPr="00422B0C">
        <w:rPr>
          <w:rFonts w:ascii="Arial" w:eastAsia="Times New Roman" w:hAnsi="Arial" w:cs="Arial"/>
          <w:sz w:val="20"/>
          <w:szCs w:val="20"/>
          <w:lang w:eastAsia="sl-SI"/>
        </w:rPr>
        <w:tab/>
      </w:r>
    </w:p>
    <w:p w14:paraId="49012E78" w14:textId="77777777" w:rsidR="00101E56" w:rsidRPr="00422B0C" w:rsidRDefault="00101E56" w:rsidP="00101E56">
      <w:pPr>
        <w:spacing w:after="0" w:line="240" w:lineRule="auto"/>
        <w:ind w:left="5954"/>
        <w:jc w:val="center"/>
        <w:rPr>
          <w:rFonts w:ascii="Arial" w:eastAsia="Times New Roman" w:hAnsi="Arial" w:cs="Arial"/>
          <w:sz w:val="20"/>
          <w:szCs w:val="20"/>
          <w:lang w:eastAsia="sl-SI"/>
        </w:rPr>
      </w:pPr>
      <w:r w:rsidRPr="00422B0C">
        <w:rPr>
          <w:rFonts w:ascii="Arial" w:eastAsia="Times New Roman" w:hAnsi="Arial" w:cs="Arial"/>
          <w:sz w:val="20"/>
          <w:szCs w:val="20"/>
          <w:lang w:eastAsia="sl-SI"/>
        </w:rPr>
        <w:t>(žig in podpis)</w:t>
      </w:r>
    </w:p>
    <w:p w14:paraId="4D609297" w14:textId="77777777" w:rsidR="00101E56" w:rsidRPr="00422B0C" w:rsidRDefault="00101E56" w:rsidP="00101E56">
      <w:pPr>
        <w:tabs>
          <w:tab w:val="left" w:pos="426"/>
        </w:tabs>
        <w:spacing w:after="0"/>
        <w:jc w:val="center"/>
        <w:rPr>
          <w:rFonts w:ascii="Arial" w:eastAsia="Calibri" w:hAnsi="Arial" w:cs="Arial"/>
          <w:b/>
          <w:sz w:val="20"/>
          <w:szCs w:val="20"/>
          <w:u w:val="single"/>
        </w:rPr>
      </w:pPr>
    </w:p>
    <w:p w14:paraId="11BAE150" w14:textId="77777777" w:rsidR="005C22B4" w:rsidRDefault="005C22B4" w:rsidP="00101E56">
      <w:pPr>
        <w:tabs>
          <w:tab w:val="left" w:pos="426"/>
        </w:tabs>
        <w:spacing w:after="0"/>
        <w:jc w:val="center"/>
        <w:rPr>
          <w:rFonts w:ascii="Arial" w:eastAsia="Calibri" w:hAnsi="Arial" w:cs="Arial"/>
          <w:b/>
          <w:sz w:val="20"/>
          <w:szCs w:val="20"/>
          <w:u w:val="single"/>
        </w:rPr>
      </w:pPr>
    </w:p>
    <w:p w14:paraId="5F592114" w14:textId="77777777" w:rsidR="005C22B4" w:rsidRDefault="005C22B4" w:rsidP="00101E56">
      <w:pPr>
        <w:tabs>
          <w:tab w:val="left" w:pos="426"/>
        </w:tabs>
        <w:spacing w:after="0"/>
        <w:jc w:val="center"/>
        <w:rPr>
          <w:rFonts w:ascii="Arial" w:eastAsia="Calibri" w:hAnsi="Arial" w:cs="Arial"/>
          <w:b/>
          <w:sz w:val="20"/>
          <w:szCs w:val="20"/>
          <w:u w:val="single"/>
        </w:rPr>
      </w:pPr>
    </w:p>
    <w:p w14:paraId="18572252" w14:textId="77777777" w:rsidR="005C22B4" w:rsidRDefault="005C22B4" w:rsidP="00101E56">
      <w:pPr>
        <w:tabs>
          <w:tab w:val="left" w:pos="426"/>
        </w:tabs>
        <w:spacing w:after="0"/>
        <w:jc w:val="center"/>
        <w:rPr>
          <w:rFonts w:ascii="Arial" w:eastAsia="Calibri" w:hAnsi="Arial" w:cs="Arial"/>
          <w:b/>
          <w:sz w:val="20"/>
          <w:szCs w:val="20"/>
          <w:u w:val="single"/>
        </w:rPr>
      </w:pPr>
    </w:p>
    <w:p w14:paraId="7A27FBBF" w14:textId="77777777" w:rsidR="005C22B4" w:rsidRDefault="005C22B4" w:rsidP="00101E56">
      <w:pPr>
        <w:tabs>
          <w:tab w:val="left" w:pos="426"/>
        </w:tabs>
        <w:spacing w:after="0"/>
        <w:jc w:val="center"/>
        <w:rPr>
          <w:rFonts w:ascii="Arial" w:eastAsia="Calibri" w:hAnsi="Arial" w:cs="Arial"/>
          <w:b/>
          <w:sz w:val="20"/>
          <w:szCs w:val="20"/>
          <w:u w:val="single"/>
        </w:rPr>
      </w:pPr>
    </w:p>
    <w:p w14:paraId="59E584B9" w14:textId="77777777" w:rsidR="005C22B4" w:rsidRDefault="005C22B4" w:rsidP="00101E56">
      <w:pPr>
        <w:tabs>
          <w:tab w:val="left" w:pos="426"/>
        </w:tabs>
        <w:spacing w:after="0"/>
        <w:jc w:val="center"/>
        <w:rPr>
          <w:rFonts w:ascii="Arial" w:eastAsia="Calibri" w:hAnsi="Arial" w:cs="Arial"/>
          <w:b/>
          <w:sz w:val="20"/>
          <w:szCs w:val="20"/>
          <w:u w:val="single"/>
        </w:rPr>
      </w:pPr>
    </w:p>
    <w:p w14:paraId="01FBEC66" w14:textId="77777777" w:rsidR="005C22B4" w:rsidRDefault="005C22B4" w:rsidP="00101E56">
      <w:pPr>
        <w:tabs>
          <w:tab w:val="left" w:pos="426"/>
        </w:tabs>
        <w:spacing w:after="0"/>
        <w:jc w:val="center"/>
        <w:rPr>
          <w:rFonts w:ascii="Arial" w:eastAsia="Calibri" w:hAnsi="Arial" w:cs="Arial"/>
          <w:b/>
          <w:sz w:val="20"/>
          <w:szCs w:val="20"/>
          <w:u w:val="single"/>
        </w:rPr>
      </w:pPr>
    </w:p>
    <w:p w14:paraId="3A7A1991" w14:textId="77777777" w:rsidR="005C22B4" w:rsidRDefault="005C22B4" w:rsidP="00101E56">
      <w:pPr>
        <w:tabs>
          <w:tab w:val="left" w:pos="426"/>
        </w:tabs>
        <w:spacing w:after="0"/>
        <w:jc w:val="center"/>
        <w:rPr>
          <w:rFonts w:ascii="Arial" w:eastAsia="Calibri" w:hAnsi="Arial" w:cs="Arial"/>
          <w:b/>
          <w:sz w:val="20"/>
          <w:szCs w:val="20"/>
          <w:u w:val="single"/>
        </w:rPr>
      </w:pPr>
    </w:p>
    <w:p w14:paraId="4BCA77D8" w14:textId="77777777" w:rsidR="005C22B4" w:rsidRDefault="005C22B4" w:rsidP="00101E56">
      <w:pPr>
        <w:tabs>
          <w:tab w:val="left" w:pos="426"/>
        </w:tabs>
        <w:spacing w:after="0"/>
        <w:jc w:val="center"/>
        <w:rPr>
          <w:rFonts w:ascii="Arial" w:eastAsia="Calibri" w:hAnsi="Arial" w:cs="Arial"/>
          <w:b/>
          <w:sz w:val="20"/>
          <w:szCs w:val="20"/>
          <w:u w:val="single"/>
        </w:rPr>
      </w:pPr>
    </w:p>
    <w:p w14:paraId="754C7382" w14:textId="77777777" w:rsidR="005C22B4" w:rsidRDefault="005C22B4" w:rsidP="00101E56">
      <w:pPr>
        <w:tabs>
          <w:tab w:val="left" w:pos="426"/>
        </w:tabs>
        <w:spacing w:after="0"/>
        <w:jc w:val="center"/>
        <w:rPr>
          <w:rFonts w:ascii="Arial" w:eastAsia="Calibri" w:hAnsi="Arial" w:cs="Arial"/>
          <w:b/>
          <w:sz w:val="20"/>
          <w:szCs w:val="20"/>
          <w:u w:val="single"/>
        </w:rPr>
      </w:pPr>
    </w:p>
    <w:p w14:paraId="1BCC2DBB" w14:textId="77777777" w:rsidR="005C22B4" w:rsidRDefault="005C22B4" w:rsidP="00101E56">
      <w:pPr>
        <w:tabs>
          <w:tab w:val="left" w:pos="426"/>
        </w:tabs>
        <w:spacing w:after="0"/>
        <w:jc w:val="center"/>
        <w:rPr>
          <w:rFonts w:ascii="Arial" w:eastAsia="Calibri" w:hAnsi="Arial" w:cs="Arial"/>
          <w:b/>
          <w:sz w:val="20"/>
          <w:szCs w:val="20"/>
          <w:u w:val="single"/>
        </w:rPr>
      </w:pPr>
    </w:p>
    <w:p w14:paraId="2C38C607" w14:textId="77777777" w:rsidR="005C22B4" w:rsidRDefault="005C22B4" w:rsidP="00101E56">
      <w:pPr>
        <w:tabs>
          <w:tab w:val="left" w:pos="426"/>
        </w:tabs>
        <w:spacing w:after="0"/>
        <w:jc w:val="center"/>
        <w:rPr>
          <w:rFonts w:ascii="Arial" w:eastAsia="Calibri" w:hAnsi="Arial" w:cs="Arial"/>
          <w:b/>
          <w:sz w:val="20"/>
          <w:szCs w:val="20"/>
          <w:u w:val="single"/>
        </w:rPr>
      </w:pPr>
    </w:p>
    <w:p w14:paraId="59EE54B8" w14:textId="77777777" w:rsidR="005C22B4" w:rsidRDefault="005C22B4" w:rsidP="00101E56">
      <w:pPr>
        <w:tabs>
          <w:tab w:val="left" w:pos="426"/>
        </w:tabs>
        <w:spacing w:after="0"/>
        <w:jc w:val="center"/>
        <w:rPr>
          <w:rFonts w:ascii="Arial" w:eastAsia="Calibri" w:hAnsi="Arial" w:cs="Arial"/>
          <w:b/>
          <w:sz w:val="20"/>
          <w:szCs w:val="20"/>
          <w:u w:val="single"/>
        </w:rPr>
      </w:pPr>
    </w:p>
    <w:p w14:paraId="3552B7A0" w14:textId="77777777" w:rsidR="005C22B4" w:rsidRDefault="005C22B4" w:rsidP="00101E56">
      <w:pPr>
        <w:tabs>
          <w:tab w:val="left" w:pos="426"/>
        </w:tabs>
        <w:spacing w:after="0"/>
        <w:jc w:val="center"/>
        <w:rPr>
          <w:rFonts w:ascii="Arial" w:eastAsia="Calibri" w:hAnsi="Arial" w:cs="Arial"/>
          <w:b/>
          <w:sz w:val="20"/>
          <w:szCs w:val="20"/>
          <w:u w:val="single"/>
        </w:rPr>
      </w:pPr>
    </w:p>
    <w:p w14:paraId="66D46CB2" w14:textId="77777777" w:rsidR="005C22B4" w:rsidRDefault="005C22B4" w:rsidP="00101E56">
      <w:pPr>
        <w:tabs>
          <w:tab w:val="left" w:pos="426"/>
        </w:tabs>
        <w:spacing w:after="0"/>
        <w:jc w:val="center"/>
        <w:rPr>
          <w:rFonts w:ascii="Arial" w:eastAsia="Calibri" w:hAnsi="Arial" w:cs="Arial"/>
          <w:b/>
          <w:sz w:val="20"/>
          <w:szCs w:val="20"/>
          <w:u w:val="single"/>
        </w:rPr>
      </w:pPr>
    </w:p>
    <w:p w14:paraId="7B409C65" w14:textId="77777777" w:rsidR="005C22B4" w:rsidRDefault="005C22B4" w:rsidP="00101E56">
      <w:pPr>
        <w:tabs>
          <w:tab w:val="left" w:pos="426"/>
        </w:tabs>
        <w:spacing w:after="0"/>
        <w:jc w:val="center"/>
        <w:rPr>
          <w:rFonts w:ascii="Arial" w:eastAsia="Calibri" w:hAnsi="Arial" w:cs="Arial"/>
          <w:b/>
          <w:sz w:val="20"/>
          <w:szCs w:val="20"/>
          <w:u w:val="single"/>
        </w:rPr>
      </w:pPr>
    </w:p>
    <w:p w14:paraId="7BCA966C" w14:textId="77777777" w:rsidR="005C22B4" w:rsidRDefault="005C22B4" w:rsidP="00101E56">
      <w:pPr>
        <w:tabs>
          <w:tab w:val="left" w:pos="426"/>
        </w:tabs>
        <w:spacing w:after="0"/>
        <w:jc w:val="center"/>
        <w:rPr>
          <w:rFonts w:ascii="Arial" w:eastAsia="Calibri" w:hAnsi="Arial" w:cs="Arial"/>
          <w:b/>
          <w:sz w:val="20"/>
          <w:szCs w:val="20"/>
          <w:u w:val="single"/>
        </w:rPr>
      </w:pPr>
    </w:p>
    <w:p w14:paraId="749109AD" w14:textId="77777777" w:rsidR="005C22B4" w:rsidRDefault="005C22B4" w:rsidP="00101E56">
      <w:pPr>
        <w:tabs>
          <w:tab w:val="left" w:pos="426"/>
        </w:tabs>
        <w:spacing w:after="0"/>
        <w:jc w:val="center"/>
        <w:rPr>
          <w:rFonts w:ascii="Arial" w:eastAsia="Calibri" w:hAnsi="Arial" w:cs="Arial"/>
          <w:b/>
          <w:sz w:val="20"/>
          <w:szCs w:val="20"/>
          <w:u w:val="single"/>
        </w:rPr>
      </w:pPr>
    </w:p>
    <w:p w14:paraId="0DDDA5F5" w14:textId="77777777" w:rsidR="005C22B4" w:rsidRDefault="005C22B4" w:rsidP="00101E56">
      <w:pPr>
        <w:tabs>
          <w:tab w:val="left" w:pos="426"/>
        </w:tabs>
        <w:spacing w:after="0"/>
        <w:jc w:val="center"/>
        <w:rPr>
          <w:rFonts w:ascii="Arial" w:eastAsia="Calibri" w:hAnsi="Arial" w:cs="Arial"/>
          <w:b/>
          <w:sz w:val="20"/>
          <w:szCs w:val="20"/>
          <w:u w:val="single"/>
        </w:rPr>
      </w:pPr>
    </w:p>
    <w:p w14:paraId="717B5CCD" w14:textId="77777777" w:rsidR="005C22B4" w:rsidRDefault="005C22B4" w:rsidP="00101E56">
      <w:pPr>
        <w:tabs>
          <w:tab w:val="left" w:pos="426"/>
        </w:tabs>
        <w:spacing w:after="0"/>
        <w:jc w:val="center"/>
        <w:rPr>
          <w:rFonts w:ascii="Arial" w:eastAsia="Calibri" w:hAnsi="Arial" w:cs="Arial"/>
          <w:b/>
          <w:sz w:val="20"/>
          <w:szCs w:val="20"/>
          <w:u w:val="single"/>
        </w:rPr>
      </w:pPr>
    </w:p>
    <w:p w14:paraId="490B87FD" w14:textId="77777777" w:rsidR="005C22B4" w:rsidRDefault="005C22B4" w:rsidP="00101E56">
      <w:pPr>
        <w:tabs>
          <w:tab w:val="left" w:pos="426"/>
        </w:tabs>
        <w:spacing w:after="0"/>
        <w:jc w:val="center"/>
        <w:rPr>
          <w:rFonts w:ascii="Arial" w:eastAsia="Calibri" w:hAnsi="Arial" w:cs="Arial"/>
          <w:b/>
          <w:sz w:val="20"/>
          <w:szCs w:val="20"/>
          <w:u w:val="single"/>
        </w:rPr>
      </w:pPr>
    </w:p>
    <w:p w14:paraId="1D583580" w14:textId="77777777" w:rsidR="005C22B4" w:rsidRDefault="005C22B4" w:rsidP="00101E56">
      <w:pPr>
        <w:tabs>
          <w:tab w:val="left" w:pos="426"/>
        </w:tabs>
        <w:spacing w:after="0"/>
        <w:jc w:val="center"/>
        <w:rPr>
          <w:rFonts w:ascii="Arial" w:eastAsia="Calibri" w:hAnsi="Arial" w:cs="Arial"/>
          <w:b/>
          <w:sz w:val="20"/>
          <w:szCs w:val="20"/>
          <w:u w:val="single"/>
        </w:rPr>
      </w:pPr>
    </w:p>
    <w:p w14:paraId="66393ADC" w14:textId="77777777" w:rsidR="005C22B4" w:rsidRDefault="005C22B4" w:rsidP="00101E56">
      <w:pPr>
        <w:tabs>
          <w:tab w:val="left" w:pos="426"/>
        </w:tabs>
        <w:spacing w:after="0"/>
        <w:jc w:val="center"/>
        <w:rPr>
          <w:rFonts w:ascii="Arial" w:eastAsia="Calibri" w:hAnsi="Arial" w:cs="Arial"/>
          <w:b/>
          <w:sz w:val="20"/>
          <w:szCs w:val="20"/>
          <w:u w:val="single"/>
        </w:rPr>
      </w:pPr>
    </w:p>
    <w:p w14:paraId="1452B673" w14:textId="77777777" w:rsidR="005C22B4" w:rsidRDefault="005C22B4" w:rsidP="00101E56">
      <w:pPr>
        <w:tabs>
          <w:tab w:val="left" w:pos="426"/>
        </w:tabs>
        <w:spacing w:after="0"/>
        <w:jc w:val="center"/>
        <w:rPr>
          <w:rFonts w:ascii="Arial" w:eastAsia="Calibri" w:hAnsi="Arial" w:cs="Arial"/>
          <w:b/>
          <w:sz w:val="20"/>
          <w:szCs w:val="20"/>
          <w:u w:val="single"/>
        </w:rPr>
      </w:pPr>
    </w:p>
    <w:p w14:paraId="36FE59EE" w14:textId="77777777" w:rsidR="005C22B4" w:rsidRDefault="005C22B4" w:rsidP="00101E56">
      <w:pPr>
        <w:tabs>
          <w:tab w:val="left" w:pos="426"/>
        </w:tabs>
        <w:spacing w:after="0"/>
        <w:jc w:val="center"/>
        <w:rPr>
          <w:rFonts w:ascii="Arial" w:eastAsia="Calibri" w:hAnsi="Arial" w:cs="Arial"/>
          <w:b/>
          <w:sz w:val="20"/>
          <w:szCs w:val="20"/>
          <w:u w:val="single"/>
        </w:rPr>
      </w:pPr>
    </w:p>
    <w:p w14:paraId="0C180C61" w14:textId="77777777" w:rsidR="005C22B4" w:rsidRDefault="005C22B4" w:rsidP="00101E56">
      <w:pPr>
        <w:tabs>
          <w:tab w:val="left" w:pos="426"/>
        </w:tabs>
        <w:spacing w:after="0"/>
        <w:jc w:val="center"/>
        <w:rPr>
          <w:rFonts w:ascii="Arial" w:eastAsia="Calibri" w:hAnsi="Arial" w:cs="Arial"/>
          <w:b/>
          <w:sz w:val="20"/>
          <w:szCs w:val="20"/>
          <w:u w:val="single"/>
        </w:rPr>
      </w:pPr>
    </w:p>
    <w:p w14:paraId="353EF8CC" w14:textId="77777777" w:rsidR="005C22B4" w:rsidRDefault="005C22B4" w:rsidP="00101E56">
      <w:pPr>
        <w:tabs>
          <w:tab w:val="left" w:pos="426"/>
        </w:tabs>
        <w:spacing w:after="0"/>
        <w:jc w:val="center"/>
        <w:rPr>
          <w:rFonts w:ascii="Arial" w:eastAsia="Calibri" w:hAnsi="Arial" w:cs="Arial"/>
          <w:b/>
          <w:sz w:val="20"/>
          <w:szCs w:val="20"/>
          <w:u w:val="single"/>
        </w:rPr>
      </w:pPr>
    </w:p>
    <w:p w14:paraId="3D1A4D34" w14:textId="77777777" w:rsidR="005C22B4" w:rsidRDefault="005C22B4" w:rsidP="00101E56">
      <w:pPr>
        <w:tabs>
          <w:tab w:val="left" w:pos="426"/>
        </w:tabs>
        <w:spacing w:after="0"/>
        <w:jc w:val="center"/>
        <w:rPr>
          <w:rFonts w:ascii="Arial" w:eastAsia="Calibri" w:hAnsi="Arial" w:cs="Arial"/>
          <w:b/>
          <w:sz w:val="20"/>
          <w:szCs w:val="20"/>
          <w:u w:val="single"/>
        </w:rPr>
      </w:pPr>
    </w:p>
    <w:p w14:paraId="58520E2F" w14:textId="77777777" w:rsidR="005C22B4" w:rsidRDefault="005C22B4" w:rsidP="00101E56">
      <w:pPr>
        <w:tabs>
          <w:tab w:val="left" w:pos="426"/>
        </w:tabs>
        <w:spacing w:after="0"/>
        <w:jc w:val="center"/>
        <w:rPr>
          <w:rFonts w:ascii="Arial" w:eastAsia="Calibri" w:hAnsi="Arial" w:cs="Arial"/>
          <w:b/>
          <w:sz w:val="20"/>
          <w:szCs w:val="20"/>
          <w:u w:val="single"/>
        </w:rPr>
      </w:pPr>
    </w:p>
    <w:p w14:paraId="458E82F6" w14:textId="77777777" w:rsidR="005C22B4" w:rsidRDefault="005C22B4" w:rsidP="00101E56">
      <w:pPr>
        <w:tabs>
          <w:tab w:val="left" w:pos="426"/>
        </w:tabs>
        <w:spacing w:after="0"/>
        <w:jc w:val="center"/>
        <w:rPr>
          <w:rFonts w:ascii="Arial" w:eastAsia="Calibri" w:hAnsi="Arial" w:cs="Arial"/>
          <w:b/>
          <w:sz w:val="20"/>
          <w:szCs w:val="20"/>
          <w:u w:val="single"/>
        </w:rPr>
      </w:pPr>
    </w:p>
    <w:p w14:paraId="2FBBDDF3" w14:textId="77777777" w:rsidR="005C22B4" w:rsidRDefault="005C22B4" w:rsidP="00101E56">
      <w:pPr>
        <w:tabs>
          <w:tab w:val="left" w:pos="426"/>
        </w:tabs>
        <w:spacing w:after="0"/>
        <w:jc w:val="center"/>
        <w:rPr>
          <w:rFonts w:ascii="Arial" w:eastAsia="Calibri" w:hAnsi="Arial" w:cs="Arial"/>
          <w:b/>
          <w:sz w:val="20"/>
          <w:szCs w:val="20"/>
          <w:u w:val="single"/>
        </w:rPr>
      </w:pPr>
    </w:p>
    <w:p w14:paraId="5C0BE5D2" w14:textId="77777777" w:rsidR="005C22B4" w:rsidRDefault="005C22B4" w:rsidP="00101E56">
      <w:pPr>
        <w:tabs>
          <w:tab w:val="left" w:pos="426"/>
        </w:tabs>
        <w:spacing w:after="0"/>
        <w:jc w:val="center"/>
        <w:rPr>
          <w:rFonts w:ascii="Arial" w:eastAsia="Calibri" w:hAnsi="Arial" w:cs="Arial"/>
          <w:b/>
          <w:sz w:val="20"/>
          <w:szCs w:val="20"/>
          <w:u w:val="single"/>
        </w:rPr>
      </w:pPr>
    </w:p>
    <w:p w14:paraId="76048310" w14:textId="77777777" w:rsidR="005C22B4" w:rsidRDefault="005C22B4" w:rsidP="00101E56">
      <w:pPr>
        <w:tabs>
          <w:tab w:val="left" w:pos="426"/>
        </w:tabs>
        <w:spacing w:after="0"/>
        <w:jc w:val="center"/>
        <w:rPr>
          <w:rFonts w:ascii="Arial" w:eastAsia="Calibri" w:hAnsi="Arial" w:cs="Arial"/>
          <w:b/>
          <w:sz w:val="20"/>
          <w:szCs w:val="20"/>
          <w:u w:val="single"/>
        </w:rPr>
      </w:pPr>
    </w:p>
    <w:p w14:paraId="73E03610" w14:textId="77777777" w:rsidR="005C22B4" w:rsidRDefault="005C22B4" w:rsidP="00101E56">
      <w:pPr>
        <w:tabs>
          <w:tab w:val="left" w:pos="426"/>
        </w:tabs>
        <w:spacing w:after="0"/>
        <w:jc w:val="center"/>
        <w:rPr>
          <w:rFonts w:ascii="Arial" w:eastAsia="Calibri" w:hAnsi="Arial" w:cs="Arial"/>
          <w:b/>
          <w:sz w:val="20"/>
          <w:szCs w:val="20"/>
          <w:u w:val="single"/>
        </w:rPr>
      </w:pPr>
    </w:p>
    <w:p w14:paraId="036499CA" w14:textId="77777777" w:rsidR="005C22B4" w:rsidRDefault="005C22B4" w:rsidP="00101E56">
      <w:pPr>
        <w:tabs>
          <w:tab w:val="left" w:pos="426"/>
        </w:tabs>
        <w:spacing w:after="0"/>
        <w:jc w:val="center"/>
        <w:rPr>
          <w:rFonts w:ascii="Arial" w:eastAsia="Calibri" w:hAnsi="Arial" w:cs="Arial"/>
          <w:b/>
          <w:sz w:val="20"/>
          <w:szCs w:val="20"/>
          <w:u w:val="single"/>
        </w:rPr>
      </w:pPr>
    </w:p>
    <w:p w14:paraId="72B2E9C3" w14:textId="77777777" w:rsidR="005C22B4" w:rsidRDefault="005C22B4" w:rsidP="00101E56">
      <w:pPr>
        <w:tabs>
          <w:tab w:val="left" w:pos="426"/>
        </w:tabs>
        <w:spacing w:after="0"/>
        <w:jc w:val="center"/>
        <w:rPr>
          <w:rFonts w:ascii="Arial" w:eastAsia="Calibri" w:hAnsi="Arial" w:cs="Arial"/>
          <w:b/>
          <w:sz w:val="20"/>
          <w:szCs w:val="20"/>
          <w:u w:val="single"/>
        </w:rPr>
      </w:pPr>
    </w:p>
    <w:p w14:paraId="35B007E7" w14:textId="77777777" w:rsidR="005C22B4" w:rsidRDefault="005C22B4" w:rsidP="00101E56">
      <w:pPr>
        <w:tabs>
          <w:tab w:val="left" w:pos="426"/>
        </w:tabs>
        <w:spacing w:after="0"/>
        <w:jc w:val="center"/>
        <w:rPr>
          <w:rFonts w:ascii="Arial" w:eastAsia="Calibri" w:hAnsi="Arial" w:cs="Arial"/>
          <w:b/>
          <w:sz w:val="20"/>
          <w:szCs w:val="20"/>
          <w:u w:val="single"/>
        </w:rPr>
      </w:pPr>
    </w:p>
    <w:p w14:paraId="5D89719A" w14:textId="77777777" w:rsidR="005C22B4" w:rsidRDefault="005C22B4" w:rsidP="00101E56">
      <w:pPr>
        <w:tabs>
          <w:tab w:val="left" w:pos="426"/>
        </w:tabs>
        <w:spacing w:after="0"/>
        <w:jc w:val="center"/>
        <w:rPr>
          <w:rFonts w:ascii="Arial" w:eastAsia="Calibri" w:hAnsi="Arial" w:cs="Arial"/>
          <w:b/>
          <w:sz w:val="20"/>
          <w:szCs w:val="20"/>
          <w:u w:val="single"/>
        </w:rPr>
      </w:pPr>
    </w:p>
    <w:p w14:paraId="08013D10" w14:textId="77777777" w:rsidR="005C22B4" w:rsidRDefault="005C22B4" w:rsidP="00101E56">
      <w:pPr>
        <w:tabs>
          <w:tab w:val="left" w:pos="426"/>
        </w:tabs>
        <w:spacing w:after="0"/>
        <w:jc w:val="center"/>
        <w:rPr>
          <w:rFonts w:ascii="Arial" w:eastAsia="Calibri" w:hAnsi="Arial" w:cs="Arial"/>
          <w:b/>
          <w:sz w:val="20"/>
          <w:szCs w:val="20"/>
          <w:u w:val="single"/>
        </w:rPr>
      </w:pPr>
    </w:p>
    <w:p w14:paraId="61BF3466" w14:textId="77777777" w:rsidR="005C22B4" w:rsidRDefault="005C22B4" w:rsidP="00101E56">
      <w:pPr>
        <w:tabs>
          <w:tab w:val="left" w:pos="426"/>
        </w:tabs>
        <w:spacing w:after="0"/>
        <w:jc w:val="center"/>
        <w:rPr>
          <w:rFonts w:ascii="Arial" w:eastAsia="Calibri" w:hAnsi="Arial" w:cs="Arial"/>
          <w:b/>
          <w:sz w:val="20"/>
          <w:szCs w:val="20"/>
          <w:u w:val="single"/>
        </w:rPr>
      </w:pPr>
    </w:p>
    <w:p w14:paraId="5AA31B10" w14:textId="77777777" w:rsidR="005C22B4" w:rsidRDefault="005C22B4" w:rsidP="00101E56">
      <w:pPr>
        <w:tabs>
          <w:tab w:val="left" w:pos="426"/>
        </w:tabs>
        <w:spacing w:after="0"/>
        <w:jc w:val="center"/>
        <w:rPr>
          <w:rFonts w:ascii="Arial" w:eastAsia="Calibri" w:hAnsi="Arial" w:cs="Arial"/>
          <w:b/>
          <w:sz w:val="20"/>
          <w:szCs w:val="20"/>
          <w:u w:val="single"/>
        </w:rPr>
      </w:pPr>
    </w:p>
    <w:p w14:paraId="6EC95A2A" w14:textId="77777777" w:rsidR="005C22B4" w:rsidRDefault="005C22B4" w:rsidP="00101E56">
      <w:pPr>
        <w:tabs>
          <w:tab w:val="left" w:pos="426"/>
        </w:tabs>
        <w:spacing w:after="0"/>
        <w:jc w:val="center"/>
        <w:rPr>
          <w:rFonts w:ascii="Arial" w:eastAsia="Calibri" w:hAnsi="Arial" w:cs="Arial"/>
          <w:b/>
          <w:sz w:val="20"/>
          <w:szCs w:val="20"/>
          <w:u w:val="single"/>
        </w:rPr>
      </w:pPr>
    </w:p>
    <w:p w14:paraId="135FDC92" w14:textId="77777777" w:rsidR="005C22B4" w:rsidRDefault="005C22B4" w:rsidP="00101E56">
      <w:pPr>
        <w:tabs>
          <w:tab w:val="left" w:pos="426"/>
        </w:tabs>
        <w:spacing w:after="0"/>
        <w:jc w:val="center"/>
        <w:rPr>
          <w:rFonts w:ascii="Arial" w:eastAsia="Calibri" w:hAnsi="Arial" w:cs="Arial"/>
          <w:b/>
          <w:sz w:val="20"/>
          <w:szCs w:val="20"/>
          <w:u w:val="single"/>
        </w:rPr>
      </w:pPr>
    </w:p>
    <w:p w14:paraId="3B2F58E8" w14:textId="77777777" w:rsidR="005C22B4" w:rsidRDefault="005C22B4" w:rsidP="00101E56">
      <w:pPr>
        <w:tabs>
          <w:tab w:val="left" w:pos="426"/>
        </w:tabs>
        <w:spacing w:after="0"/>
        <w:jc w:val="center"/>
        <w:rPr>
          <w:rFonts w:ascii="Arial" w:eastAsia="Calibri" w:hAnsi="Arial" w:cs="Arial"/>
          <w:b/>
          <w:sz w:val="20"/>
          <w:szCs w:val="20"/>
          <w:u w:val="single"/>
        </w:rPr>
      </w:pPr>
    </w:p>
    <w:p w14:paraId="1FDF217B" w14:textId="77777777" w:rsidR="005C22B4" w:rsidRDefault="005C22B4" w:rsidP="00101E56">
      <w:pPr>
        <w:tabs>
          <w:tab w:val="left" w:pos="426"/>
        </w:tabs>
        <w:spacing w:after="0"/>
        <w:jc w:val="center"/>
        <w:rPr>
          <w:rFonts w:ascii="Arial" w:eastAsia="Calibri" w:hAnsi="Arial" w:cs="Arial"/>
          <w:b/>
          <w:sz w:val="20"/>
          <w:szCs w:val="20"/>
          <w:u w:val="single"/>
        </w:rPr>
      </w:pPr>
    </w:p>
    <w:p w14:paraId="0CE476B0" w14:textId="22728EDB" w:rsidR="00101E56" w:rsidRPr="00422B0C" w:rsidRDefault="00101E56" w:rsidP="00101E56">
      <w:pPr>
        <w:tabs>
          <w:tab w:val="left" w:pos="426"/>
        </w:tabs>
        <w:spacing w:after="0"/>
        <w:jc w:val="center"/>
        <w:rPr>
          <w:rFonts w:ascii="Arial" w:eastAsia="Calibri" w:hAnsi="Arial" w:cs="Arial"/>
          <w:b/>
          <w:sz w:val="20"/>
          <w:szCs w:val="20"/>
          <w:u w:val="single"/>
        </w:rPr>
      </w:pPr>
      <w:r w:rsidRPr="00422B0C">
        <w:rPr>
          <w:rFonts w:ascii="Arial" w:eastAsia="Calibri" w:hAnsi="Arial" w:cs="Arial"/>
          <w:b/>
          <w:sz w:val="20"/>
          <w:szCs w:val="20"/>
          <w:u w:val="single"/>
        </w:rPr>
        <w:lastRenderedPageBreak/>
        <w:t>VZOREC FINANČNEGA ZAVAROVANJA ZA DOBRO IZVEDBO POGODBENIH OBVEZNOSTI</w:t>
      </w:r>
    </w:p>
    <w:p w14:paraId="33A9EA85" w14:textId="77777777" w:rsidR="00101E56" w:rsidRPr="00422B0C" w:rsidRDefault="00101E56" w:rsidP="00101E56">
      <w:pPr>
        <w:jc w:val="center"/>
        <w:rPr>
          <w:rFonts w:ascii="Arial" w:hAnsi="Arial" w:cs="Arial"/>
          <w:b/>
          <w:sz w:val="20"/>
          <w:szCs w:val="20"/>
          <w:u w:val="single"/>
        </w:rPr>
      </w:pPr>
    </w:p>
    <w:p w14:paraId="1896CD15" w14:textId="77777777" w:rsidR="00101E56" w:rsidRPr="00422B0C" w:rsidRDefault="00101E56" w:rsidP="00101E56">
      <w:pPr>
        <w:spacing w:before="225" w:after="225" w:line="340" w:lineRule="atLeast"/>
        <w:contextualSpacing/>
        <w:jc w:val="both"/>
        <w:rPr>
          <w:rFonts w:ascii="Arial" w:hAnsi="Arial" w:cs="Arial"/>
          <w:sz w:val="20"/>
          <w:szCs w:val="20"/>
        </w:rPr>
      </w:pPr>
      <w:r w:rsidRPr="00422B0C">
        <w:rPr>
          <w:rFonts w:ascii="Arial" w:hAnsi="Arial" w:cs="Arial"/>
          <w:i/>
          <w:iCs/>
          <w:sz w:val="20"/>
          <w:szCs w:val="20"/>
        </w:rPr>
        <w:t>Glava s podatki o garantu (zavarovalnici/banki) ali SWIFT ključ</w:t>
      </w:r>
    </w:p>
    <w:p w14:paraId="6C464D28" w14:textId="77777777" w:rsidR="00101E56" w:rsidRPr="00422B0C" w:rsidRDefault="00101E56" w:rsidP="00101E56">
      <w:pPr>
        <w:spacing w:before="225" w:after="225" w:line="340" w:lineRule="atLeast"/>
        <w:contextualSpacing/>
        <w:jc w:val="both"/>
        <w:rPr>
          <w:rFonts w:ascii="Arial" w:hAnsi="Arial" w:cs="Arial"/>
          <w:sz w:val="20"/>
          <w:szCs w:val="20"/>
        </w:rPr>
      </w:pPr>
      <w:r w:rsidRPr="00422B0C">
        <w:rPr>
          <w:rFonts w:ascii="Arial" w:hAnsi="Arial" w:cs="Arial"/>
          <w:sz w:val="20"/>
          <w:szCs w:val="20"/>
        </w:rPr>
        <w:t xml:space="preserve">Za: </w:t>
      </w:r>
      <w:r w:rsidRPr="00422B0C">
        <w:rPr>
          <w:rFonts w:ascii="Arial" w:hAnsi="Arial" w:cs="Arial"/>
          <w:i/>
          <w:iCs/>
          <w:sz w:val="20"/>
          <w:szCs w:val="20"/>
        </w:rPr>
        <w:t>(vpiše se upravičenca tj. naročnika javnega naročila)</w:t>
      </w:r>
    </w:p>
    <w:p w14:paraId="600AF004" w14:textId="77777777" w:rsidR="00101E56" w:rsidRPr="00422B0C" w:rsidRDefault="00101E56" w:rsidP="00101E56">
      <w:pPr>
        <w:spacing w:before="225" w:after="225" w:line="340" w:lineRule="atLeast"/>
        <w:contextualSpacing/>
        <w:jc w:val="both"/>
        <w:rPr>
          <w:rFonts w:ascii="Arial" w:hAnsi="Arial" w:cs="Arial"/>
          <w:sz w:val="20"/>
          <w:szCs w:val="20"/>
        </w:rPr>
      </w:pPr>
      <w:r w:rsidRPr="00422B0C">
        <w:rPr>
          <w:rFonts w:ascii="Arial" w:hAnsi="Arial" w:cs="Arial"/>
          <w:sz w:val="20"/>
          <w:szCs w:val="20"/>
        </w:rPr>
        <w:t xml:space="preserve">Datum: </w:t>
      </w:r>
      <w:r w:rsidRPr="00422B0C">
        <w:rPr>
          <w:rFonts w:ascii="Arial" w:hAnsi="Arial" w:cs="Arial"/>
          <w:i/>
          <w:iCs/>
          <w:sz w:val="20"/>
          <w:szCs w:val="20"/>
        </w:rPr>
        <w:t>(vpiše se datum izdaje)</w:t>
      </w:r>
    </w:p>
    <w:p w14:paraId="1EA6A64B"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VRSTA ZAVAROVANJA:</w:t>
      </w:r>
      <w:r w:rsidRPr="00422B0C">
        <w:rPr>
          <w:rFonts w:ascii="Arial" w:hAnsi="Arial" w:cs="Arial"/>
          <w:sz w:val="20"/>
          <w:szCs w:val="20"/>
        </w:rPr>
        <w:t xml:space="preserve"> </w:t>
      </w:r>
      <w:r w:rsidRPr="00422B0C">
        <w:rPr>
          <w:rFonts w:ascii="Arial" w:hAnsi="Arial" w:cs="Arial"/>
          <w:i/>
          <w:iCs/>
          <w:sz w:val="20"/>
          <w:szCs w:val="20"/>
        </w:rPr>
        <w:t>(vpiše se vrsta zavarovanja: kavcijsko zavarovanje/bančna garancija)</w:t>
      </w:r>
    </w:p>
    <w:p w14:paraId="7A4640BE"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ŠTEVILKA:</w:t>
      </w:r>
      <w:r w:rsidRPr="00422B0C">
        <w:rPr>
          <w:rFonts w:ascii="Arial" w:hAnsi="Arial" w:cs="Arial"/>
          <w:sz w:val="20"/>
          <w:szCs w:val="20"/>
        </w:rPr>
        <w:t xml:space="preserve"> </w:t>
      </w:r>
      <w:r w:rsidRPr="00422B0C">
        <w:rPr>
          <w:rFonts w:ascii="Arial" w:hAnsi="Arial" w:cs="Arial"/>
          <w:i/>
          <w:iCs/>
          <w:sz w:val="20"/>
          <w:szCs w:val="20"/>
        </w:rPr>
        <w:t>(vpiše se številka zavarovanja)</w:t>
      </w:r>
    </w:p>
    <w:p w14:paraId="742EAD62"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GARANT:</w:t>
      </w:r>
      <w:r w:rsidRPr="00422B0C">
        <w:rPr>
          <w:rFonts w:ascii="Arial" w:hAnsi="Arial" w:cs="Arial"/>
          <w:sz w:val="20"/>
          <w:szCs w:val="20"/>
        </w:rPr>
        <w:t xml:space="preserve"> </w:t>
      </w:r>
      <w:r w:rsidRPr="00422B0C">
        <w:rPr>
          <w:rFonts w:ascii="Arial" w:hAnsi="Arial" w:cs="Arial"/>
          <w:i/>
          <w:iCs/>
          <w:sz w:val="20"/>
          <w:szCs w:val="20"/>
        </w:rPr>
        <w:t>(vpišeta se ime in naslov zavarovalnice/banke v kraju izdaje)</w:t>
      </w:r>
    </w:p>
    <w:p w14:paraId="3DBE8C40"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NAROČNIK:</w:t>
      </w:r>
      <w:r w:rsidRPr="00422B0C">
        <w:rPr>
          <w:rFonts w:ascii="Arial" w:hAnsi="Arial" w:cs="Arial"/>
          <w:sz w:val="20"/>
          <w:szCs w:val="20"/>
        </w:rPr>
        <w:t xml:space="preserve"> </w:t>
      </w:r>
      <w:r w:rsidRPr="00422B0C">
        <w:rPr>
          <w:rFonts w:ascii="Arial" w:hAnsi="Arial" w:cs="Arial"/>
          <w:i/>
          <w:iCs/>
          <w:sz w:val="20"/>
          <w:szCs w:val="20"/>
        </w:rPr>
        <w:t>(vpišeta se ime in naslov naročnika zavarovanja, tj. v postopku javnega naročanja izbranega ponudnika)</w:t>
      </w:r>
    </w:p>
    <w:p w14:paraId="521752A2"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UPRAVIČENEC:</w:t>
      </w:r>
      <w:r w:rsidRPr="00422B0C">
        <w:rPr>
          <w:rFonts w:ascii="Arial" w:hAnsi="Arial" w:cs="Arial"/>
          <w:sz w:val="20"/>
          <w:szCs w:val="20"/>
        </w:rPr>
        <w:t xml:space="preserve"> </w:t>
      </w:r>
      <w:r w:rsidRPr="00422B0C">
        <w:rPr>
          <w:rFonts w:ascii="Arial" w:hAnsi="Arial" w:cs="Arial"/>
          <w:i/>
          <w:iCs/>
          <w:sz w:val="20"/>
          <w:szCs w:val="20"/>
        </w:rPr>
        <w:t>(vpiše se naročnika javnega naročila)</w:t>
      </w:r>
    </w:p>
    <w:p w14:paraId="63C9F375" w14:textId="77777777" w:rsidR="00101E56" w:rsidRPr="00422B0C" w:rsidRDefault="00101E56" w:rsidP="00101E56">
      <w:pPr>
        <w:contextualSpacing/>
        <w:jc w:val="both"/>
        <w:rPr>
          <w:rFonts w:ascii="Arial" w:hAnsi="Arial" w:cs="Arial"/>
          <w:sz w:val="20"/>
          <w:szCs w:val="20"/>
        </w:rPr>
      </w:pPr>
      <w:r w:rsidRPr="00422B0C">
        <w:rPr>
          <w:rFonts w:ascii="Arial" w:hAnsi="Arial" w:cs="Arial"/>
          <w:b/>
          <w:bCs/>
          <w:sz w:val="20"/>
          <w:szCs w:val="20"/>
        </w:rPr>
        <w:t>OSNOVNI POSEL:</w:t>
      </w:r>
      <w:r w:rsidRPr="00422B0C">
        <w:rPr>
          <w:rFonts w:ascii="Arial" w:hAnsi="Arial" w:cs="Arial"/>
          <w:sz w:val="20"/>
          <w:szCs w:val="20"/>
        </w:rPr>
        <w:t xml:space="preserve"> obveznost naročnika zavarovanja za odpravo napak v garancijskem roku, ki izhaja iz pogodbe št. z dne </w:t>
      </w:r>
      <w:r w:rsidRPr="00422B0C">
        <w:rPr>
          <w:rFonts w:ascii="Arial" w:hAnsi="Arial" w:cs="Arial"/>
          <w:i/>
          <w:iCs/>
          <w:sz w:val="20"/>
          <w:szCs w:val="20"/>
        </w:rPr>
        <w:t>(vpišeta se številka in datum pogodbe o izvedbi javnega naročila, sklenjene na podlagi postopka z oznako XXXXXX)</w:t>
      </w:r>
      <w:r w:rsidRPr="00422B0C">
        <w:rPr>
          <w:rFonts w:ascii="Arial" w:hAnsi="Arial" w:cs="Arial"/>
          <w:sz w:val="20"/>
          <w:szCs w:val="20"/>
        </w:rPr>
        <w:t xml:space="preserve"> za ___________________________ </w:t>
      </w:r>
      <w:r w:rsidRPr="00422B0C">
        <w:rPr>
          <w:rFonts w:ascii="Arial" w:hAnsi="Arial" w:cs="Arial"/>
          <w:i/>
          <w:iCs/>
          <w:sz w:val="20"/>
          <w:szCs w:val="20"/>
        </w:rPr>
        <w:t>(vpiše se predmet javnega naročila)</w:t>
      </w:r>
    </w:p>
    <w:p w14:paraId="558DAAD7"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b/>
          <w:bCs/>
          <w:sz w:val="20"/>
          <w:szCs w:val="20"/>
        </w:rPr>
        <w:t>ZNESEK IN VALUTA:</w:t>
      </w:r>
      <w:r w:rsidRPr="00422B0C">
        <w:rPr>
          <w:rFonts w:ascii="Arial" w:hAnsi="Arial" w:cs="Arial"/>
          <w:sz w:val="20"/>
          <w:szCs w:val="20"/>
        </w:rPr>
        <w:t xml:space="preserve"> </w:t>
      </w:r>
      <w:r w:rsidRPr="00422B0C">
        <w:rPr>
          <w:rFonts w:ascii="Arial" w:hAnsi="Arial" w:cs="Arial"/>
          <w:i/>
          <w:iCs/>
          <w:sz w:val="20"/>
          <w:szCs w:val="20"/>
        </w:rPr>
        <w:t>(vpiše se najvišji znesek s številko in besedo ter valuta)</w:t>
      </w:r>
    </w:p>
    <w:p w14:paraId="36DFE40E" w14:textId="77777777" w:rsidR="00101E56" w:rsidRPr="00422B0C" w:rsidRDefault="00101E56" w:rsidP="00101E56">
      <w:pPr>
        <w:spacing w:before="225" w:after="225"/>
        <w:contextualSpacing/>
        <w:jc w:val="both"/>
        <w:rPr>
          <w:rFonts w:ascii="Arial" w:hAnsi="Arial" w:cs="Arial"/>
          <w:sz w:val="20"/>
          <w:szCs w:val="20"/>
        </w:rPr>
      </w:pPr>
      <w:r w:rsidRPr="00422B0C">
        <w:rPr>
          <w:rFonts w:ascii="Arial" w:hAnsi="Arial" w:cs="Arial"/>
          <w:b/>
          <w:bCs/>
          <w:sz w:val="20"/>
          <w:szCs w:val="20"/>
        </w:rPr>
        <w:t>LISTINE, KI JIH JE POLEG IZJAVE TREBA PRILOŽITI ZAHTEVI ZA PLAČILO IN SE IZRECNO ZAHTEVAJO V SPODNJEM BESEDILU:</w:t>
      </w:r>
    </w:p>
    <w:p w14:paraId="463CC0C8" w14:textId="77777777" w:rsidR="00101E56" w:rsidRPr="00422B0C" w:rsidRDefault="00101E56" w:rsidP="00101E56">
      <w:pPr>
        <w:spacing w:before="225" w:after="225" w:line="360" w:lineRule="auto"/>
        <w:contextualSpacing/>
        <w:jc w:val="both"/>
        <w:rPr>
          <w:rFonts w:ascii="Arial" w:hAnsi="Arial" w:cs="Arial"/>
          <w:sz w:val="20"/>
          <w:szCs w:val="20"/>
        </w:rPr>
      </w:pPr>
      <w:r w:rsidRPr="00422B0C">
        <w:rPr>
          <w:rFonts w:ascii="Arial" w:hAnsi="Arial" w:cs="Arial"/>
          <w:sz w:val="20"/>
          <w:szCs w:val="20"/>
        </w:rPr>
        <w:t>nobena</w:t>
      </w:r>
    </w:p>
    <w:p w14:paraId="23BC8E60" w14:textId="77777777" w:rsidR="00101E56" w:rsidRPr="00422B0C" w:rsidRDefault="00101E56" w:rsidP="00101E56">
      <w:pPr>
        <w:spacing w:before="225" w:after="225" w:line="360" w:lineRule="auto"/>
        <w:jc w:val="both"/>
        <w:rPr>
          <w:rFonts w:ascii="Arial" w:hAnsi="Arial" w:cs="Arial"/>
          <w:sz w:val="20"/>
          <w:szCs w:val="20"/>
        </w:rPr>
      </w:pPr>
      <w:r w:rsidRPr="00422B0C">
        <w:rPr>
          <w:rFonts w:ascii="Arial" w:hAnsi="Arial" w:cs="Arial"/>
          <w:b/>
          <w:bCs/>
          <w:sz w:val="20"/>
          <w:szCs w:val="20"/>
        </w:rPr>
        <w:t>JEZIK V ZAHTEVANIH LISTINAH:</w:t>
      </w:r>
      <w:r w:rsidRPr="00422B0C">
        <w:rPr>
          <w:rFonts w:ascii="Arial" w:hAnsi="Arial" w:cs="Arial"/>
          <w:sz w:val="20"/>
          <w:szCs w:val="20"/>
        </w:rPr>
        <w:t xml:space="preserve"> slovenski</w:t>
      </w:r>
    </w:p>
    <w:p w14:paraId="13AECAED"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b/>
          <w:bCs/>
          <w:sz w:val="20"/>
          <w:szCs w:val="20"/>
        </w:rPr>
        <w:t>OBLIKA PREDLOŽITVE:</w:t>
      </w:r>
      <w:r w:rsidRPr="00422B0C">
        <w:rPr>
          <w:rFonts w:ascii="Arial" w:hAnsi="Arial" w:cs="Arial"/>
          <w:sz w:val="20"/>
          <w:szCs w:val="20"/>
        </w:rPr>
        <w:t xml:space="preserve"> v papirni obliki s priporočeno pošto ali katerokoli obliko hitre pošte ali osebno ali v elektronski obliki po SWIFT sistemu na naslov ________________ (navede se SWIFT naslov garanta)</w:t>
      </w:r>
    </w:p>
    <w:p w14:paraId="33AB959A"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b/>
          <w:bCs/>
          <w:sz w:val="20"/>
          <w:szCs w:val="20"/>
        </w:rPr>
        <w:t>KRAJ PREDLOŽITVE:</w:t>
      </w:r>
      <w:r w:rsidRPr="00422B0C">
        <w:rPr>
          <w:rFonts w:ascii="Arial" w:hAnsi="Arial" w:cs="Arial"/>
          <w:sz w:val="20"/>
          <w:szCs w:val="20"/>
        </w:rPr>
        <w:t xml:space="preserve"> </w:t>
      </w:r>
      <w:r w:rsidRPr="00422B0C">
        <w:rPr>
          <w:rFonts w:ascii="Arial" w:hAnsi="Arial" w:cs="Arial"/>
          <w:i/>
          <w:iCs/>
          <w:sz w:val="20"/>
          <w:szCs w:val="20"/>
        </w:rPr>
        <w:t>(garant vpiše naslov podružnice, kjer se opravi predložitev papirnih listin, ali elektronski naslov za predložitev v elektronski obliki, kot na primer garantov SWIFT naslov)</w:t>
      </w:r>
      <w:r w:rsidRPr="00422B0C">
        <w:rPr>
          <w:rFonts w:ascii="Arial" w:hAnsi="Arial" w:cs="Arial"/>
          <w:sz w:val="20"/>
          <w:szCs w:val="20"/>
        </w:rPr>
        <w:t> </w:t>
      </w:r>
    </w:p>
    <w:p w14:paraId="589714ED"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sz w:val="20"/>
          <w:szCs w:val="20"/>
        </w:rPr>
        <w:t>Ne glede na naslov podružnice, ki jo je vpisal garant, se predložitev papirnih listin lahko opravi v katerikoli podružnici garanta na območju Republike Slovenije.</w:t>
      </w:r>
    </w:p>
    <w:p w14:paraId="370ABC16" w14:textId="77777777" w:rsidR="00101E56" w:rsidRPr="00422B0C" w:rsidRDefault="00101E56" w:rsidP="00101E56">
      <w:pPr>
        <w:spacing w:before="225" w:after="225"/>
        <w:jc w:val="both"/>
        <w:rPr>
          <w:rFonts w:ascii="Arial" w:hAnsi="Arial" w:cs="Arial"/>
          <w:i/>
          <w:iCs/>
          <w:sz w:val="20"/>
          <w:szCs w:val="20"/>
        </w:rPr>
      </w:pPr>
      <w:r w:rsidRPr="00422B0C">
        <w:rPr>
          <w:rFonts w:ascii="Arial" w:hAnsi="Arial" w:cs="Arial"/>
          <w:b/>
          <w:bCs/>
          <w:sz w:val="20"/>
          <w:szCs w:val="20"/>
        </w:rPr>
        <w:t>DATUM VELJAVNOSTI:</w:t>
      </w:r>
      <w:r w:rsidRPr="00422B0C">
        <w:rPr>
          <w:rFonts w:ascii="Arial" w:hAnsi="Arial" w:cs="Arial"/>
          <w:sz w:val="20"/>
          <w:szCs w:val="20"/>
        </w:rPr>
        <w:t xml:space="preserve"> DD. MM. LLLL </w:t>
      </w:r>
      <w:r w:rsidRPr="00422B0C">
        <w:rPr>
          <w:rFonts w:ascii="Arial" w:hAnsi="Arial" w:cs="Arial"/>
          <w:i/>
          <w:iCs/>
          <w:sz w:val="20"/>
          <w:szCs w:val="20"/>
        </w:rPr>
        <w:t>(vpiše se datum zapadlosti zavarovanja)</w:t>
      </w:r>
    </w:p>
    <w:p w14:paraId="31DE78BA"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ECA3E27" w14:textId="77777777" w:rsidR="00101E56" w:rsidRPr="00422B0C" w:rsidRDefault="00101E56" w:rsidP="00101E56">
      <w:pPr>
        <w:spacing w:before="225" w:after="225"/>
        <w:jc w:val="both"/>
        <w:rPr>
          <w:rFonts w:ascii="Arial" w:hAnsi="Arial" w:cs="Arial"/>
          <w:sz w:val="20"/>
          <w:szCs w:val="20"/>
        </w:rPr>
      </w:pPr>
      <w:r w:rsidRPr="00422B0C">
        <w:rPr>
          <w:rFonts w:ascii="Arial" w:hAnsi="Arial" w:cs="Arial"/>
          <w:b/>
          <w:bCs/>
          <w:sz w:val="20"/>
          <w:szCs w:val="20"/>
        </w:rPr>
        <w:t>STRANKA, KI MORA PLAČATI STROŠKE:</w:t>
      </w:r>
      <w:r w:rsidRPr="00422B0C">
        <w:rPr>
          <w:rFonts w:ascii="Arial" w:hAnsi="Arial" w:cs="Arial"/>
          <w:sz w:val="20"/>
          <w:szCs w:val="20"/>
        </w:rPr>
        <w:t xml:space="preserve"> </w:t>
      </w:r>
      <w:r w:rsidRPr="00422B0C">
        <w:rPr>
          <w:rFonts w:ascii="Arial" w:hAnsi="Arial" w:cs="Arial"/>
          <w:i/>
          <w:iCs/>
          <w:sz w:val="20"/>
          <w:szCs w:val="20"/>
        </w:rPr>
        <w:t>(vpiše se ime naročnika zavarovanja, tj. v postopku javnega naročanja izbranega ponudnika)</w:t>
      </w:r>
    </w:p>
    <w:p w14:paraId="6FBF3C0D" w14:textId="77777777" w:rsidR="00101E56" w:rsidRPr="00422B0C" w:rsidRDefault="00101E56" w:rsidP="00101E56">
      <w:pPr>
        <w:spacing w:before="225" w:after="225"/>
        <w:contextualSpacing/>
        <w:jc w:val="both"/>
        <w:rPr>
          <w:rFonts w:ascii="Arial" w:hAnsi="Arial" w:cs="Arial"/>
          <w:sz w:val="20"/>
          <w:szCs w:val="20"/>
        </w:rPr>
      </w:pPr>
      <w:r w:rsidRPr="00422B0C">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6FAF6B" w14:textId="77777777" w:rsidR="00101E56" w:rsidRPr="00422B0C" w:rsidRDefault="00101E56" w:rsidP="00101E56">
      <w:pPr>
        <w:spacing w:before="225" w:after="225"/>
        <w:contextualSpacing/>
        <w:jc w:val="both"/>
        <w:rPr>
          <w:rFonts w:ascii="Arial" w:hAnsi="Arial" w:cs="Arial"/>
          <w:sz w:val="20"/>
          <w:szCs w:val="20"/>
        </w:rPr>
      </w:pPr>
    </w:p>
    <w:p w14:paraId="55A9568A" w14:textId="77777777" w:rsidR="00101E56" w:rsidRPr="00422B0C" w:rsidRDefault="00101E56" w:rsidP="00101E56">
      <w:pPr>
        <w:spacing w:before="225" w:after="225"/>
        <w:contextualSpacing/>
        <w:jc w:val="both"/>
        <w:rPr>
          <w:rFonts w:ascii="Arial" w:hAnsi="Arial" w:cs="Arial"/>
          <w:sz w:val="20"/>
          <w:szCs w:val="20"/>
        </w:rPr>
      </w:pPr>
      <w:r w:rsidRPr="00422B0C">
        <w:rPr>
          <w:rFonts w:ascii="Arial" w:hAnsi="Arial" w:cs="Arial"/>
          <w:sz w:val="20"/>
          <w:szCs w:val="20"/>
        </w:rPr>
        <w:t>Morebitne spore v zvezi s tem zavarovanjem rešuje stvarno pristojno sodišče po sedežu upravičenca po slovenskem pravu.</w:t>
      </w:r>
    </w:p>
    <w:p w14:paraId="2F36DD6B" w14:textId="758C6AC2" w:rsidR="00101E56" w:rsidRPr="005C22B4" w:rsidRDefault="00101E56" w:rsidP="005C22B4">
      <w:pPr>
        <w:spacing w:before="225" w:after="225"/>
        <w:contextualSpacing/>
        <w:jc w:val="both"/>
        <w:rPr>
          <w:rFonts w:ascii="Arial" w:hAnsi="Arial" w:cs="Arial"/>
          <w:sz w:val="20"/>
          <w:szCs w:val="20"/>
        </w:rPr>
      </w:pPr>
      <w:r w:rsidRPr="00422B0C">
        <w:rPr>
          <w:rFonts w:ascii="Arial" w:hAnsi="Arial" w:cs="Arial"/>
          <w:sz w:val="20"/>
          <w:szCs w:val="20"/>
        </w:rPr>
        <w:t>Za to zavarovanje veljajo Enotna pravila za garancije na poziv (EPGP) revizija iz leta 2010, izdana pri MTZ pod št. 758.</w:t>
      </w:r>
    </w:p>
    <w:p w14:paraId="66D926C3" w14:textId="77777777" w:rsidR="00101E56" w:rsidRPr="00422B0C" w:rsidRDefault="00101E56" w:rsidP="00101E56">
      <w:pPr>
        <w:tabs>
          <w:tab w:val="left" w:pos="426"/>
        </w:tabs>
        <w:spacing w:after="0"/>
        <w:jc w:val="center"/>
        <w:rPr>
          <w:rFonts w:ascii="Arial" w:eastAsia="Calibri" w:hAnsi="Arial" w:cs="Arial"/>
          <w:b/>
          <w:sz w:val="20"/>
          <w:szCs w:val="20"/>
          <w:u w:val="single"/>
        </w:rPr>
      </w:pPr>
      <w:r w:rsidRPr="00422B0C">
        <w:rPr>
          <w:rFonts w:ascii="Arial" w:eastAsia="Calibri" w:hAnsi="Arial" w:cs="Arial"/>
          <w:b/>
          <w:sz w:val="20"/>
          <w:szCs w:val="20"/>
          <w:u w:val="single"/>
        </w:rPr>
        <w:lastRenderedPageBreak/>
        <w:t>VZOREC BANČNE GARANCIJE / KAVCIJSKEGA ZAVAROVANJA ZA ODPRAVO NAPAK</w:t>
      </w:r>
    </w:p>
    <w:p w14:paraId="33B0FF53"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i/>
          <w:iCs/>
          <w:sz w:val="20"/>
          <w:szCs w:val="20"/>
        </w:rPr>
        <w:t>Glava s podatki o garantu (zavarovalnici/banki) ali SWIFT ključ</w:t>
      </w:r>
    </w:p>
    <w:p w14:paraId="283FEFFE"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sz w:val="20"/>
          <w:szCs w:val="20"/>
        </w:rPr>
        <w:t xml:space="preserve">Za: </w:t>
      </w:r>
      <w:r w:rsidRPr="00422B0C">
        <w:rPr>
          <w:rFonts w:ascii="Arial" w:hAnsi="Arial" w:cs="Arial"/>
          <w:i/>
          <w:iCs/>
          <w:sz w:val="20"/>
          <w:szCs w:val="20"/>
        </w:rPr>
        <w:t>(vpiše se upravičenca tj. naročnika javnega naročila)</w:t>
      </w:r>
    </w:p>
    <w:p w14:paraId="37E698C6"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sz w:val="20"/>
          <w:szCs w:val="20"/>
        </w:rPr>
        <w:t xml:space="preserve">Datum:       </w:t>
      </w:r>
      <w:r w:rsidRPr="00422B0C">
        <w:rPr>
          <w:rFonts w:ascii="Arial" w:hAnsi="Arial" w:cs="Arial"/>
          <w:i/>
          <w:iCs/>
          <w:sz w:val="20"/>
          <w:szCs w:val="20"/>
        </w:rPr>
        <w:t>(vpiše se datum izdaje)</w:t>
      </w:r>
    </w:p>
    <w:p w14:paraId="247FB1EF"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b/>
          <w:bCs/>
          <w:sz w:val="20"/>
          <w:szCs w:val="20"/>
        </w:rPr>
        <w:t>VRSTA ZAVAROVANJA:</w:t>
      </w:r>
      <w:r w:rsidRPr="00422B0C">
        <w:rPr>
          <w:rFonts w:ascii="Arial" w:hAnsi="Arial" w:cs="Arial"/>
          <w:sz w:val="20"/>
          <w:szCs w:val="20"/>
        </w:rPr>
        <w:t xml:space="preserve">       </w:t>
      </w:r>
      <w:r w:rsidRPr="00422B0C">
        <w:rPr>
          <w:rFonts w:ascii="Arial" w:hAnsi="Arial" w:cs="Arial"/>
          <w:i/>
          <w:iCs/>
          <w:sz w:val="20"/>
          <w:szCs w:val="20"/>
        </w:rPr>
        <w:t>(vpiše se vrsta zavarovanja: kavcijsko zavarovanje/bančna garancija)</w:t>
      </w:r>
    </w:p>
    <w:p w14:paraId="51D9D4AC"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b/>
          <w:bCs/>
          <w:sz w:val="20"/>
          <w:szCs w:val="20"/>
        </w:rPr>
        <w:t>ŠTEVILKA:</w:t>
      </w:r>
      <w:r w:rsidRPr="00422B0C">
        <w:rPr>
          <w:rFonts w:ascii="Arial" w:hAnsi="Arial" w:cs="Arial"/>
          <w:sz w:val="20"/>
          <w:szCs w:val="20"/>
        </w:rPr>
        <w:t xml:space="preserve">       </w:t>
      </w:r>
      <w:r w:rsidRPr="00422B0C">
        <w:rPr>
          <w:rFonts w:ascii="Arial" w:hAnsi="Arial" w:cs="Arial"/>
          <w:i/>
          <w:iCs/>
          <w:sz w:val="20"/>
          <w:szCs w:val="20"/>
        </w:rPr>
        <w:t>(vpiše se številka zavarovanja)</w:t>
      </w:r>
    </w:p>
    <w:p w14:paraId="2CC0A2D4"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b/>
          <w:bCs/>
          <w:sz w:val="20"/>
          <w:szCs w:val="20"/>
        </w:rPr>
        <w:t>GARANT:</w:t>
      </w:r>
      <w:r w:rsidRPr="00422B0C">
        <w:rPr>
          <w:rFonts w:ascii="Arial" w:hAnsi="Arial" w:cs="Arial"/>
          <w:sz w:val="20"/>
          <w:szCs w:val="20"/>
        </w:rPr>
        <w:t xml:space="preserve">       </w:t>
      </w:r>
      <w:r w:rsidRPr="00422B0C">
        <w:rPr>
          <w:rFonts w:ascii="Arial" w:hAnsi="Arial" w:cs="Arial"/>
          <w:i/>
          <w:iCs/>
          <w:sz w:val="20"/>
          <w:szCs w:val="20"/>
        </w:rPr>
        <w:t>(vpiše se ime in naslov zavarovalnice/banke v kraju izdaje)</w:t>
      </w:r>
    </w:p>
    <w:p w14:paraId="75335868"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b/>
          <w:bCs/>
          <w:sz w:val="20"/>
          <w:szCs w:val="20"/>
        </w:rPr>
        <w:t>NAROČNIK:</w:t>
      </w:r>
      <w:r w:rsidRPr="00422B0C">
        <w:rPr>
          <w:rFonts w:ascii="Arial" w:hAnsi="Arial" w:cs="Arial"/>
          <w:sz w:val="20"/>
          <w:szCs w:val="20"/>
        </w:rPr>
        <w:t xml:space="preserve"> </w:t>
      </w:r>
      <w:r w:rsidRPr="00422B0C">
        <w:rPr>
          <w:rFonts w:ascii="Arial" w:hAnsi="Arial" w:cs="Arial"/>
          <w:i/>
          <w:iCs/>
          <w:sz w:val="20"/>
          <w:szCs w:val="20"/>
        </w:rPr>
        <w:t>(vpiše se ime in naslov naročnika zavarovanja, tj. v postopku javnega naročanja izbranega ponudnika)</w:t>
      </w:r>
    </w:p>
    <w:p w14:paraId="4DD3933A" w14:textId="77777777" w:rsidR="00101E56" w:rsidRPr="00422B0C" w:rsidRDefault="00101E56" w:rsidP="00101E56">
      <w:pPr>
        <w:spacing w:before="120" w:after="120" w:line="340" w:lineRule="atLeast"/>
        <w:contextualSpacing/>
        <w:jc w:val="both"/>
        <w:rPr>
          <w:rFonts w:ascii="Arial" w:hAnsi="Arial" w:cs="Arial"/>
          <w:sz w:val="20"/>
          <w:szCs w:val="20"/>
        </w:rPr>
      </w:pPr>
      <w:r w:rsidRPr="00422B0C">
        <w:rPr>
          <w:rFonts w:ascii="Arial" w:hAnsi="Arial" w:cs="Arial"/>
          <w:b/>
          <w:bCs/>
          <w:sz w:val="20"/>
          <w:szCs w:val="20"/>
        </w:rPr>
        <w:t>UPRAVIČENEC:</w:t>
      </w:r>
      <w:r w:rsidRPr="00422B0C">
        <w:rPr>
          <w:rFonts w:ascii="Arial" w:hAnsi="Arial" w:cs="Arial"/>
          <w:sz w:val="20"/>
          <w:szCs w:val="20"/>
        </w:rPr>
        <w:t xml:space="preserve"> </w:t>
      </w:r>
      <w:r w:rsidRPr="00422B0C">
        <w:rPr>
          <w:rFonts w:ascii="Arial" w:hAnsi="Arial" w:cs="Arial"/>
          <w:i/>
          <w:iCs/>
          <w:sz w:val="20"/>
          <w:szCs w:val="20"/>
        </w:rPr>
        <w:t> (vpiše se naročnika javnega naročila)</w:t>
      </w:r>
    </w:p>
    <w:p w14:paraId="48C4053E" w14:textId="77777777" w:rsidR="00101E56" w:rsidRPr="00422B0C" w:rsidRDefault="00101E56" w:rsidP="00101E56">
      <w:pPr>
        <w:spacing w:before="120" w:after="120" w:line="340" w:lineRule="atLeast"/>
        <w:jc w:val="both"/>
        <w:rPr>
          <w:rFonts w:ascii="Arial" w:hAnsi="Arial" w:cs="Arial"/>
          <w:sz w:val="20"/>
          <w:szCs w:val="20"/>
        </w:rPr>
      </w:pPr>
      <w:r w:rsidRPr="00422B0C">
        <w:rPr>
          <w:rFonts w:ascii="Arial" w:hAnsi="Arial" w:cs="Arial"/>
          <w:b/>
          <w:bCs/>
          <w:sz w:val="20"/>
          <w:szCs w:val="20"/>
        </w:rPr>
        <w:t>OSNOVNI POSEL:</w:t>
      </w:r>
      <w:r w:rsidRPr="00422B0C">
        <w:rPr>
          <w:rFonts w:ascii="Arial" w:hAnsi="Arial" w:cs="Arial"/>
          <w:sz w:val="20"/>
          <w:szCs w:val="20"/>
        </w:rPr>
        <w:t xml:space="preserve"> obveznost naročnika zavarovanja za odpravo napak v garancijskem roku, ki izhaja iz pogodbe št.       z dne       </w:t>
      </w:r>
      <w:r w:rsidRPr="00422B0C">
        <w:rPr>
          <w:rFonts w:ascii="Arial" w:hAnsi="Arial" w:cs="Arial"/>
          <w:i/>
          <w:iCs/>
          <w:sz w:val="20"/>
          <w:szCs w:val="20"/>
        </w:rPr>
        <w:t>(vpiše se številko in datum pogodbe o izvedbi javnega naročila, sklenjene na podlagi postopka z oznako XXXXXX)</w:t>
      </w:r>
      <w:r w:rsidRPr="00422B0C">
        <w:rPr>
          <w:rFonts w:ascii="Arial" w:hAnsi="Arial" w:cs="Arial"/>
          <w:sz w:val="20"/>
          <w:szCs w:val="20"/>
        </w:rPr>
        <w:t xml:space="preserve"> za ___________________________ </w:t>
      </w:r>
      <w:r w:rsidRPr="00422B0C">
        <w:rPr>
          <w:rFonts w:ascii="Arial" w:hAnsi="Arial" w:cs="Arial"/>
          <w:i/>
          <w:iCs/>
          <w:sz w:val="20"/>
          <w:szCs w:val="20"/>
        </w:rPr>
        <w:t>(vpiše se predmet javnega naročila)</w:t>
      </w:r>
    </w:p>
    <w:p w14:paraId="2309E7F4" w14:textId="77777777" w:rsidR="00101E56" w:rsidRPr="00422B0C" w:rsidRDefault="00101E56" w:rsidP="00101E56">
      <w:pPr>
        <w:spacing w:before="120" w:after="120" w:line="240" w:lineRule="auto"/>
        <w:jc w:val="both"/>
        <w:rPr>
          <w:rFonts w:ascii="Arial" w:hAnsi="Arial" w:cs="Arial"/>
          <w:sz w:val="20"/>
          <w:szCs w:val="20"/>
        </w:rPr>
      </w:pPr>
      <w:r w:rsidRPr="00422B0C">
        <w:rPr>
          <w:rFonts w:ascii="Arial" w:hAnsi="Arial" w:cs="Arial"/>
          <w:b/>
          <w:bCs/>
          <w:sz w:val="20"/>
          <w:szCs w:val="20"/>
        </w:rPr>
        <w:t>ZNESEK  IN VALUTA:</w:t>
      </w:r>
      <w:r w:rsidRPr="00422B0C">
        <w:rPr>
          <w:rFonts w:ascii="Arial" w:hAnsi="Arial" w:cs="Arial"/>
          <w:sz w:val="20"/>
          <w:szCs w:val="20"/>
        </w:rPr>
        <w:t xml:space="preserve">       </w:t>
      </w:r>
      <w:r w:rsidRPr="00422B0C">
        <w:rPr>
          <w:rFonts w:ascii="Arial" w:hAnsi="Arial" w:cs="Arial"/>
          <w:i/>
          <w:iCs/>
          <w:sz w:val="20"/>
          <w:szCs w:val="20"/>
        </w:rPr>
        <w:t>(vpiše se najvišji znesek s številko in besedo ter valuta)</w:t>
      </w:r>
    </w:p>
    <w:p w14:paraId="4E14399B" w14:textId="77777777" w:rsidR="00101E56" w:rsidRPr="00422B0C" w:rsidRDefault="00101E56" w:rsidP="00101E56">
      <w:pPr>
        <w:spacing w:before="120" w:after="120" w:line="340" w:lineRule="atLeast"/>
        <w:contextualSpacing/>
        <w:jc w:val="both"/>
        <w:rPr>
          <w:rFonts w:ascii="Arial" w:hAnsi="Arial" w:cs="Arial"/>
          <w:b/>
          <w:bCs/>
          <w:sz w:val="20"/>
          <w:szCs w:val="20"/>
        </w:rPr>
      </w:pPr>
      <w:r w:rsidRPr="00422B0C">
        <w:rPr>
          <w:rFonts w:ascii="Arial" w:hAnsi="Arial" w:cs="Arial"/>
          <w:b/>
          <w:sz w:val="20"/>
          <w:szCs w:val="20"/>
        </w:rPr>
        <w:t xml:space="preserve">LISTINE, KI JIH JE POLEG IZJAVE TREBA PRILOŽITI ZAHTEVI ZA PLAČILO IN SE IZRECNO ZAHTEVAJO V SPODNJEM BESEDILU:   </w:t>
      </w:r>
      <w:r w:rsidRPr="00422B0C">
        <w:rPr>
          <w:rFonts w:ascii="Arial" w:hAnsi="Arial" w:cs="Arial"/>
          <w:i/>
          <w:sz w:val="20"/>
          <w:szCs w:val="20"/>
        </w:rPr>
        <w:t xml:space="preserve">(nobena/navede se listina – npr. primopredajni/prevzemni </w:t>
      </w:r>
      <w:r w:rsidRPr="00422B0C">
        <w:rPr>
          <w:rFonts w:ascii="Arial" w:hAnsi="Arial" w:cs="Arial"/>
          <w:b/>
          <w:bCs/>
          <w:sz w:val="20"/>
          <w:szCs w:val="20"/>
        </w:rPr>
        <w:t>zapisnik, zaključni obračun)</w:t>
      </w:r>
    </w:p>
    <w:p w14:paraId="78F2D176" w14:textId="77777777" w:rsidR="00101E56" w:rsidRPr="00422B0C" w:rsidRDefault="00101E56" w:rsidP="00101E56">
      <w:pPr>
        <w:spacing w:before="120" w:after="120" w:line="340" w:lineRule="atLeast"/>
        <w:contextualSpacing/>
        <w:jc w:val="both"/>
        <w:rPr>
          <w:rFonts w:ascii="Arial" w:hAnsi="Arial" w:cs="Arial"/>
          <w:b/>
          <w:bCs/>
          <w:sz w:val="20"/>
          <w:szCs w:val="20"/>
        </w:rPr>
      </w:pPr>
      <w:r w:rsidRPr="00422B0C">
        <w:rPr>
          <w:rFonts w:ascii="Arial" w:hAnsi="Arial" w:cs="Arial"/>
          <w:b/>
          <w:bCs/>
          <w:sz w:val="20"/>
          <w:szCs w:val="20"/>
        </w:rPr>
        <w:t>JEZIK V ZAHTEVANIH LISTINAH: slovenski</w:t>
      </w:r>
    </w:p>
    <w:p w14:paraId="165A9A20" w14:textId="77777777" w:rsidR="00101E56" w:rsidRPr="00422B0C" w:rsidRDefault="00101E56" w:rsidP="00101E56">
      <w:pPr>
        <w:spacing w:before="120" w:after="120" w:line="340" w:lineRule="atLeast"/>
        <w:contextualSpacing/>
        <w:jc w:val="both"/>
        <w:rPr>
          <w:rFonts w:ascii="Arial" w:hAnsi="Arial" w:cs="Arial"/>
          <w:b/>
          <w:bCs/>
          <w:sz w:val="20"/>
          <w:szCs w:val="20"/>
        </w:rPr>
      </w:pPr>
      <w:r w:rsidRPr="00422B0C">
        <w:rPr>
          <w:rFonts w:ascii="Arial" w:hAnsi="Arial" w:cs="Arial"/>
          <w:b/>
          <w:bCs/>
          <w:sz w:val="20"/>
          <w:szCs w:val="20"/>
        </w:rPr>
        <w:t>OBLIKA PREDLOŽITVE:</w:t>
      </w:r>
      <w:r w:rsidRPr="00422B0C">
        <w:rPr>
          <w:rFonts w:ascii="Arial" w:hAnsi="Arial" w:cs="Arial"/>
          <w:sz w:val="20"/>
          <w:szCs w:val="20"/>
        </w:rPr>
        <w:t xml:space="preserve"> v papirni obliki s priporočeno pošto ali katerokoli obliko hitre pošte ali v </w:t>
      </w:r>
      <w:r w:rsidRPr="00422B0C">
        <w:rPr>
          <w:rFonts w:ascii="Arial" w:hAnsi="Arial" w:cs="Arial"/>
          <w:b/>
          <w:bCs/>
          <w:sz w:val="20"/>
          <w:szCs w:val="20"/>
        </w:rPr>
        <w:t>elektronski obliki po SWIFT sistemu na naslov    _______        (navede se SWIFT naslova garanta)</w:t>
      </w:r>
    </w:p>
    <w:p w14:paraId="2CD773A6" w14:textId="77777777" w:rsidR="00101E56" w:rsidRPr="00422B0C" w:rsidRDefault="00101E56" w:rsidP="00101E56">
      <w:pPr>
        <w:spacing w:before="120" w:after="120" w:line="340" w:lineRule="atLeast"/>
        <w:contextualSpacing/>
        <w:jc w:val="both"/>
        <w:rPr>
          <w:rFonts w:ascii="Arial" w:hAnsi="Arial" w:cs="Arial"/>
          <w:i/>
          <w:sz w:val="20"/>
          <w:szCs w:val="20"/>
        </w:rPr>
      </w:pPr>
      <w:r w:rsidRPr="00422B0C">
        <w:rPr>
          <w:rFonts w:ascii="Arial" w:hAnsi="Arial" w:cs="Arial"/>
          <w:b/>
          <w:bCs/>
          <w:sz w:val="20"/>
          <w:szCs w:val="20"/>
        </w:rPr>
        <w:t>KRAJ PREDLOŽITVE:       (garant vpiše naslov podružnice, kjer se opravi predložitev papirnih listin, ali</w:t>
      </w:r>
      <w:r w:rsidRPr="00422B0C">
        <w:rPr>
          <w:rFonts w:ascii="Arial" w:hAnsi="Arial" w:cs="Arial"/>
          <w:i/>
          <w:sz w:val="20"/>
          <w:szCs w:val="20"/>
        </w:rPr>
        <w:t xml:space="preserve"> elektronski naslov za predložitev v elektronski obliki, kot na primer garantov SWIFT naslov)</w:t>
      </w:r>
      <w:r w:rsidRPr="00422B0C">
        <w:rPr>
          <w:rFonts w:ascii="Arial" w:hAnsi="Arial" w:cs="Arial"/>
          <w:sz w:val="20"/>
          <w:szCs w:val="20"/>
        </w:rPr>
        <w:t xml:space="preserve"> Ne glede na navedeno, se predložitev papirnih listin lahko opravi v katerikoli podružnici garanta na območju Republike Slovenije.</w:t>
      </w:r>
    </w:p>
    <w:p w14:paraId="607C7FB8" w14:textId="77777777" w:rsidR="00101E56" w:rsidRPr="00422B0C" w:rsidRDefault="00101E56" w:rsidP="00101E56">
      <w:pPr>
        <w:spacing w:before="120" w:after="120" w:line="240" w:lineRule="auto"/>
        <w:jc w:val="both"/>
        <w:rPr>
          <w:rFonts w:ascii="Arial" w:hAnsi="Arial" w:cs="Arial"/>
          <w:i/>
          <w:iCs/>
          <w:sz w:val="20"/>
          <w:szCs w:val="20"/>
        </w:rPr>
      </w:pPr>
      <w:r w:rsidRPr="00422B0C">
        <w:rPr>
          <w:rFonts w:ascii="Arial" w:hAnsi="Arial" w:cs="Arial"/>
          <w:b/>
          <w:bCs/>
          <w:sz w:val="20"/>
          <w:szCs w:val="20"/>
        </w:rPr>
        <w:t>DATUM VELJAVNOSTI:</w:t>
      </w:r>
      <w:r w:rsidRPr="00422B0C">
        <w:rPr>
          <w:rFonts w:ascii="Arial" w:hAnsi="Arial" w:cs="Arial"/>
          <w:sz w:val="20"/>
          <w:szCs w:val="20"/>
        </w:rPr>
        <w:t xml:space="preserve"> DD. MM. LLLL </w:t>
      </w:r>
      <w:r w:rsidRPr="00422B0C">
        <w:rPr>
          <w:rFonts w:ascii="Arial" w:hAnsi="Arial" w:cs="Arial"/>
          <w:i/>
          <w:iCs/>
          <w:sz w:val="20"/>
          <w:szCs w:val="20"/>
        </w:rPr>
        <w:t>(vpiše se datum zapadlosti zavarovanja)</w:t>
      </w:r>
    </w:p>
    <w:p w14:paraId="233C9C93" w14:textId="77777777" w:rsidR="00101E56" w:rsidRPr="00422B0C" w:rsidRDefault="00101E56" w:rsidP="00101E56">
      <w:pPr>
        <w:spacing w:before="120" w:after="120" w:line="240" w:lineRule="auto"/>
        <w:jc w:val="both"/>
        <w:rPr>
          <w:rFonts w:ascii="Arial" w:hAnsi="Arial" w:cs="Arial"/>
          <w:sz w:val="20"/>
          <w:szCs w:val="20"/>
        </w:rPr>
      </w:pPr>
      <w:r w:rsidRPr="00422B0C">
        <w:rPr>
          <w:rFonts w:ascii="Arial" w:hAnsi="Arial" w:cs="Arial"/>
          <w:sz w:val="20"/>
          <w:szCs w:val="20"/>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74F6800" w14:textId="77777777" w:rsidR="00101E56" w:rsidRPr="00422B0C" w:rsidRDefault="00101E56" w:rsidP="00101E56">
      <w:pPr>
        <w:spacing w:before="120" w:after="120" w:line="240" w:lineRule="auto"/>
        <w:jc w:val="both"/>
        <w:rPr>
          <w:rFonts w:ascii="Arial" w:hAnsi="Arial" w:cs="Arial"/>
          <w:sz w:val="20"/>
          <w:szCs w:val="20"/>
        </w:rPr>
      </w:pPr>
      <w:r w:rsidRPr="00422B0C">
        <w:rPr>
          <w:rFonts w:ascii="Arial" w:hAnsi="Arial" w:cs="Arial"/>
          <w:b/>
          <w:bCs/>
          <w:sz w:val="20"/>
          <w:szCs w:val="20"/>
        </w:rPr>
        <w:t>STRANKA, KI JE DOLŽNA PLAČATI STROŠKE:</w:t>
      </w:r>
      <w:r w:rsidRPr="00422B0C">
        <w:rPr>
          <w:rFonts w:ascii="Arial" w:hAnsi="Arial" w:cs="Arial"/>
          <w:sz w:val="20"/>
          <w:szCs w:val="20"/>
        </w:rPr>
        <w:t xml:space="preserve">       </w:t>
      </w:r>
      <w:r w:rsidRPr="00422B0C">
        <w:rPr>
          <w:rFonts w:ascii="Arial" w:hAnsi="Arial" w:cs="Arial"/>
          <w:i/>
          <w:iCs/>
          <w:sz w:val="20"/>
          <w:szCs w:val="20"/>
        </w:rPr>
        <w:t>(vpiše se ime naročnika zavarovanja, tj. v postopku javnega naročanja izbranega ponudnika)</w:t>
      </w:r>
    </w:p>
    <w:p w14:paraId="6C55B578" w14:textId="77777777" w:rsidR="00101E56" w:rsidRPr="00422B0C" w:rsidRDefault="00101E56" w:rsidP="00101E56">
      <w:pPr>
        <w:spacing w:before="120" w:after="120" w:line="240" w:lineRule="auto"/>
        <w:contextualSpacing/>
        <w:jc w:val="both"/>
        <w:rPr>
          <w:rFonts w:ascii="Arial" w:hAnsi="Arial" w:cs="Arial"/>
          <w:sz w:val="20"/>
          <w:szCs w:val="20"/>
        </w:rPr>
      </w:pPr>
      <w:r w:rsidRPr="00422B0C">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F1FA4E5" w14:textId="77777777" w:rsidR="00101E56" w:rsidRPr="00422B0C" w:rsidRDefault="00101E56" w:rsidP="00101E56">
      <w:pPr>
        <w:spacing w:before="120" w:after="120" w:line="240" w:lineRule="auto"/>
        <w:contextualSpacing/>
        <w:jc w:val="both"/>
        <w:rPr>
          <w:rFonts w:ascii="Arial" w:hAnsi="Arial" w:cs="Arial"/>
          <w:sz w:val="20"/>
          <w:szCs w:val="20"/>
        </w:rPr>
      </w:pPr>
    </w:p>
    <w:p w14:paraId="6C05B909" w14:textId="77777777" w:rsidR="00101E56" w:rsidRPr="00422B0C" w:rsidRDefault="00101E56" w:rsidP="00101E56">
      <w:pPr>
        <w:spacing w:before="120" w:after="120" w:line="240" w:lineRule="auto"/>
        <w:contextualSpacing/>
        <w:jc w:val="both"/>
        <w:rPr>
          <w:rFonts w:ascii="Arial" w:hAnsi="Arial" w:cs="Arial"/>
          <w:sz w:val="20"/>
          <w:szCs w:val="20"/>
        </w:rPr>
      </w:pPr>
      <w:r w:rsidRPr="00422B0C">
        <w:rPr>
          <w:rFonts w:ascii="Arial" w:hAnsi="Arial" w:cs="Arial"/>
          <w:sz w:val="20"/>
          <w:szCs w:val="20"/>
        </w:rPr>
        <w:t>Katerokoli zahtevo za plačilo po tem zavarovanju moramo prejeti na datum veljavnosti zavarovanja ali pred njim v zgoraj navedenem kraju predložitve.</w:t>
      </w:r>
    </w:p>
    <w:p w14:paraId="329871ED" w14:textId="77777777" w:rsidR="00101E56" w:rsidRPr="00422B0C" w:rsidRDefault="00101E56" w:rsidP="00101E56">
      <w:pPr>
        <w:spacing w:before="120" w:after="120" w:line="240" w:lineRule="auto"/>
        <w:contextualSpacing/>
        <w:jc w:val="both"/>
        <w:rPr>
          <w:rFonts w:ascii="Arial" w:hAnsi="Arial" w:cs="Arial"/>
          <w:sz w:val="20"/>
          <w:szCs w:val="20"/>
        </w:rPr>
      </w:pPr>
    </w:p>
    <w:p w14:paraId="1D575B0E" w14:textId="77777777" w:rsidR="00101E56" w:rsidRPr="00422B0C" w:rsidRDefault="00101E56" w:rsidP="00101E56">
      <w:pPr>
        <w:spacing w:before="120" w:after="120" w:line="240" w:lineRule="auto"/>
        <w:contextualSpacing/>
        <w:jc w:val="both"/>
        <w:rPr>
          <w:rFonts w:ascii="Arial" w:hAnsi="Arial" w:cs="Arial"/>
          <w:sz w:val="20"/>
          <w:szCs w:val="20"/>
        </w:rPr>
      </w:pPr>
      <w:r w:rsidRPr="00422B0C">
        <w:rPr>
          <w:rFonts w:ascii="Arial" w:hAnsi="Arial" w:cs="Arial"/>
          <w:sz w:val="20"/>
          <w:szCs w:val="20"/>
        </w:rPr>
        <w:t>Morebitne spore v zvezi s tem zavarovanjem rešuje stvarno pristojno sodišče po sedežu upravičenca po slovenskem pravu.</w:t>
      </w:r>
    </w:p>
    <w:p w14:paraId="3B4CE647" w14:textId="77777777" w:rsidR="00101E56" w:rsidRPr="00422B0C" w:rsidRDefault="00101E56" w:rsidP="00101E56">
      <w:pPr>
        <w:spacing w:before="120" w:after="120" w:line="240" w:lineRule="auto"/>
        <w:contextualSpacing/>
        <w:jc w:val="both"/>
        <w:rPr>
          <w:rFonts w:ascii="Arial" w:hAnsi="Arial" w:cs="Arial"/>
          <w:sz w:val="20"/>
          <w:szCs w:val="20"/>
        </w:rPr>
      </w:pPr>
    </w:p>
    <w:p w14:paraId="102B027E" w14:textId="77777777" w:rsidR="00101E56" w:rsidRPr="00422B0C" w:rsidRDefault="00101E56" w:rsidP="00101E56">
      <w:pPr>
        <w:spacing w:before="120" w:after="120" w:line="240" w:lineRule="auto"/>
        <w:contextualSpacing/>
        <w:jc w:val="both"/>
        <w:rPr>
          <w:rFonts w:ascii="Arial" w:hAnsi="Arial" w:cs="Arial"/>
          <w:sz w:val="20"/>
          <w:szCs w:val="20"/>
        </w:rPr>
      </w:pPr>
      <w:r w:rsidRPr="00422B0C">
        <w:rPr>
          <w:rFonts w:ascii="Arial" w:hAnsi="Arial" w:cs="Arial"/>
          <w:sz w:val="20"/>
          <w:szCs w:val="20"/>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535"/>
        <w:gridCol w:w="4535"/>
      </w:tblGrid>
      <w:tr w:rsidR="00101E56" w:rsidRPr="00422B0C" w14:paraId="71C058EF" w14:textId="77777777">
        <w:tc>
          <w:tcPr>
            <w:tcW w:w="2500" w:type="pct"/>
            <w:tcMar>
              <w:top w:w="75" w:type="dxa"/>
              <w:bottom w:w="75" w:type="dxa"/>
            </w:tcMar>
            <w:vAlign w:val="center"/>
          </w:tcPr>
          <w:p w14:paraId="1986D269" w14:textId="04BA3C8B" w:rsidR="00101E56" w:rsidRPr="00DE70E4" w:rsidRDefault="00101E56">
            <w:pPr>
              <w:rPr>
                <w:rFonts w:ascii="Arial" w:hAnsi="Arial" w:cs="Arial"/>
                <w:position w:val="-2"/>
                <w:sz w:val="20"/>
                <w:szCs w:val="20"/>
              </w:rPr>
            </w:pPr>
          </w:p>
        </w:tc>
        <w:tc>
          <w:tcPr>
            <w:tcW w:w="0" w:type="auto"/>
            <w:tcMar>
              <w:top w:w="75" w:type="dxa"/>
              <w:bottom w:w="75" w:type="dxa"/>
            </w:tcMar>
            <w:vAlign w:val="center"/>
          </w:tcPr>
          <w:p w14:paraId="6442CD06" w14:textId="77777777" w:rsidR="00101E56" w:rsidRPr="00422B0C" w:rsidRDefault="00101E56">
            <w:pPr>
              <w:jc w:val="center"/>
              <w:rPr>
                <w:rFonts w:ascii="Arial" w:hAnsi="Arial" w:cs="Arial"/>
                <w:sz w:val="20"/>
                <w:szCs w:val="20"/>
              </w:rPr>
            </w:pPr>
          </w:p>
        </w:tc>
      </w:tr>
    </w:tbl>
    <w:p w14:paraId="7B20CF64" w14:textId="77777777" w:rsidR="00101E56" w:rsidRPr="00422B0C" w:rsidRDefault="00101E56" w:rsidP="00101E56">
      <w:pPr>
        <w:rPr>
          <w:rFonts w:ascii="Arial" w:hAnsi="Arial" w:cs="Arial"/>
          <w:sz w:val="20"/>
          <w:szCs w:val="20"/>
        </w:rPr>
      </w:pPr>
    </w:p>
    <w:p w14:paraId="34C13839" w14:textId="77777777" w:rsidR="00101E56" w:rsidRPr="00422B0C" w:rsidRDefault="00101E56" w:rsidP="00101E56">
      <w:pPr>
        <w:pStyle w:val="Naslov3"/>
        <w:rPr>
          <w:rFonts w:ascii="Arial" w:hAnsi="Arial" w:cs="Arial"/>
          <w:color w:val="auto"/>
          <w:sz w:val="20"/>
          <w:szCs w:val="20"/>
          <w:u w:val="single"/>
        </w:rPr>
      </w:pPr>
      <w:bookmarkStart w:id="36" w:name="_Toc161942606"/>
      <w:r w:rsidRPr="00422B0C">
        <w:rPr>
          <w:rFonts w:ascii="Arial" w:hAnsi="Arial" w:cs="Arial"/>
          <w:color w:val="auto"/>
          <w:sz w:val="20"/>
          <w:szCs w:val="20"/>
          <w:u w:val="single"/>
        </w:rPr>
        <w:t>OBRAZEC OVOJNICA</w:t>
      </w:r>
      <w:bookmarkEnd w:id="36"/>
    </w:p>
    <w:p w14:paraId="7396B726" w14:textId="77777777" w:rsidR="00101E56" w:rsidRPr="00422B0C" w:rsidRDefault="00101E56" w:rsidP="00101E56">
      <w:pPr>
        <w:rPr>
          <w:rFonts w:ascii="Arial" w:hAnsi="Arial" w:cs="Arial"/>
          <w:sz w:val="20"/>
          <w:szCs w:val="20"/>
        </w:rPr>
      </w:pPr>
    </w:p>
    <w:tbl>
      <w:tblPr>
        <w:tblStyle w:val="NormalTablePHPDOCX"/>
        <w:tblW w:w="0" w:type="auto"/>
        <w:tblLook w:val="04A0" w:firstRow="1" w:lastRow="0" w:firstColumn="1" w:lastColumn="0" w:noHBand="0" w:noVBand="1"/>
      </w:tblPr>
      <w:tblGrid>
        <w:gridCol w:w="761"/>
      </w:tblGrid>
      <w:tr w:rsidR="00101E56" w:rsidRPr="00422B0C" w14:paraId="45082AD1" w14:textId="77777777">
        <w:tc>
          <w:tcPr>
            <w:tcW w:w="0" w:type="auto"/>
            <w:hideMark/>
          </w:tcPr>
          <w:p w14:paraId="77FD21D7" w14:textId="77777777" w:rsidR="00101E56" w:rsidRPr="00422B0C" w:rsidRDefault="00101E56">
            <w:pPr>
              <w:rPr>
                <w:rFonts w:ascii="Arial" w:hAnsi="Arial" w:cs="Arial"/>
                <w:sz w:val="20"/>
                <w:szCs w:val="20"/>
              </w:rPr>
            </w:pPr>
            <w:r w:rsidRPr="00422B0C">
              <w:rPr>
                <w:rFonts w:ascii="Arial" w:hAnsi="Arial" w:cs="Arial"/>
                <w:sz w:val="20"/>
                <w:szCs w:val="20"/>
              </w:rPr>
              <w:t>odreži</w:t>
            </w:r>
          </w:p>
        </w:tc>
      </w:tr>
    </w:tbl>
    <w:p w14:paraId="655F7B8D" w14:textId="77777777" w:rsidR="00101E56" w:rsidRPr="00422B0C" w:rsidRDefault="00101E56" w:rsidP="00101E56">
      <w:pPr>
        <w:rPr>
          <w:rFonts w:ascii="Arial" w:hAnsi="Arial" w:cs="Arial"/>
          <w:sz w:val="20"/>
          <w:szCs w:val="20"/>
        </w:rPr>
      </w:pPr>
    </w:p>
    <w:tbl>
      <w:tblPr>
        <w:tblStyle w:val="NormalTablePHPDOCX"/>
        <w:tblW w:w="0" w:type="auto"/>
        <w:tblLook w:val="04A0" w:firstRow="1" w:lastRow="0" w:firstColumn="1" w:lastColumn="0" w:noHBand="0" w:noVBand="1"/>
      </w:tblPr>
      <w:tblGrid>
        <w:gridCol w:w="5878"/>
      </w:tblGrid>
      <w:tr w:rsidR="00101E56" w:rsidRPr="00422B0C" w14:paraId="5DA38BA5" w14:textId="77777777">
        <w:tc>
          <w:tcPr>
            <w:tcW w:w="0" w:type="auto"/>
            <w:hideMark/>
          </w:tcPr>
          <w:p w14:paraId="1B13B215" w14:textId="77777777" w:rsidR="00101E56" w:rsidRPr="00422B0C" w:rsidRDefault="00101E56">
            <w:pPr>
              <w:rPr>
                <w:rFonts w:ascii="Arial" w:hAnsi="Arial" w:cs="Arial"/>
                <w:sz w:val="20"/>
                <w:szCs w:val="20"/>
              </w:rPr>
            </w:pPr>
            <w:r w:rsidRPr="00422B0C">
              <w:rPr>
                <w:rFonts w:ascii="Arial" w:hAnsi="Arial" w:cs="Arial"/>
                <w:sz w:val="20"/>
                <w:szCs w:val="20"/>
              </w:rPr>
              <w:t>-------------------------------------------------------------------------------------</w:t>
            </w:r>
          </w:p>
        </w:tc>
      </w:tr>
    </w:tbl>
    <w:p w14:paraId="663125BC" w14:textId="77777777" w:rsidR="00101E56" w:rsidRPr="00422B0C" w:rsidRDefault="00101E56" w:rsidP="00101E56">
      <w:pPr>
        <w:rPr>
          <w:rFonts w:ascii="Arial" w:hAnsi="Arial" w:cs="Arial"/>
          <w:sz w:val="20"/>
          <w:szCs w:val="20"/>
        </w:rPr>
      </w:pPr>
    </w:p>
    <w:tbl>
      <w:tblPr>
        <w:tblStyle w:val="NormalTablePHPDOCX"/>
        <w:tblW w:w="0" w:type="auto"/>
        <w:tblLook w:val="04A0" w:firstRow="1" w:lastRow="0" w:firstColumn="1" w:lastColumn="0" w:noHBand="0" w:noVBand="1"/>
      </w:tblPr>
      <w:tblGrid>
        <w:gridCol w:w="9070"/>
      </w:tblGrid>
      <w:tr w:rsidR="00101E56" w:rsidRPr="00422B0C" w14:paraId="0E11A490" w14:textId="77777777">
        <w:tc>
          <w:tcPr>
            <w:tcW w:w="0" w:type="auto"/>
          </w:tcPr>
          <w:tbl>
            <w:tblPr>
              <w:tblStyle w:val="TableGridPHPDOCX"/>
              <w:tblW w:w="8925" w:type="dxa"/>
              <w:tblCellSpacing w:w="15"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5457"/>
              <w:gridCol w:w="3468"/>
            </w:tblGrid>
            <w:tr w:rsidR="00101E56" w:rsidRPr="00422B0C" w14:paraId="0B6156D4" w14:textId="77777777">
              <w:trPr>
                <w:tblCellSpacing w:w="15" w:type="dxa"/>
              </w:trPr>
              <w:tc>
                <w:tcPr>
                  <w:tcW w:w="5100"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0681939D"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b/>
                      <w:bCs/>
                      <w:position w:val="-2"/>
                      <w:sz w:val="20"/>
                      <w:szCs w:val="20"/>
                    </w:rPr>
                    <w:t>NE ODPIRAJ – FINANČNO ZAVAROVANJE ZA RESNOST PONUDBE</w:t>
                  </w:r>
                </w:p>
                <w:p w14:paraId="34089A3E"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Predmet javnega naročila:</w:t>
                  </w:r>
                </w:p>
                <w:tbl>
                  <w:tblPr>
                    <w:tblStyle w:val="NormalTablePHPDOCX"/>
                    <w:tblW w:w="0" w:type="auto"/>
                    <w:tblLook w:val="04A0" w:firstRow="1" w:lastRow="0" w:firstColumn="1" w:lastColumn="0" w:noHBand="0" w:noVBand="1"/>
                  </w:tblPr>
                  <w:tblGrid>
                    <w:gridCol w:w="5156"/>
                  </w:tblGrid>
                  <w:tr w:rsidR="00101E56" w:rsidRPr="00422B0C" w14:paraId="56E7F455" w14:textId="77777777">
                    <w:tc>
                      <w:tcPr>
                        <w:tcW w:w="0" w:type="auto"/>
                        <w:hideMark/>
                      </w:tcPr>
                      <w:p w14:paraId="49121CCE" w14:textId="267ED656" w:rsidR="00101E56" w:rsidRPr="00DE70E4" w:rsidRDefault="00101E56">
                        <w:pPr>
                          <w:tabs>
                            <w:tab w:val="right" w:pos="3121"/>
                          </w:tabs>
                          <w:jc w:val="both"/>
                          <w:rPr>
                            <w:rFonts w:ascii="Arial" w:hAnsi="Arial" w:cs="Arial"/>
                            <w:color w:val="000000" w:themeColor="text1"/>
                            <w:position w:val="-2"/>
                            <w:sz w:val="20"/>
                            <w:szCs w:val="20"/>
                          </w:rPr>
                        </w:pPr>
                        <w:r w:rsidRPr="00DE70E4">
                          <w:rPr>
                            <w:rFonts w:ascii="Arial" w:hAnsi="Arial" w:cs="Arial"/>
                            <w:color w:val="000000" w:themeColor="text1"/>
                            <w:position w:val="-2"/>
                            <w:sz w:val="20"/>
                            <w:szCs w:val="20"/>
                          </w:rPr>
                          <w:t>»</w:t>
                        </w:r>
                        <w:r w:rsidR="003A05E3" w:rsidRPr="00DE70E4">
                          <w:rPr>
                            <w:rFonts w:ascii="Arial" w:hAnsi="Arial" w:cs="Arial"/>
                            <w:color w:val="000000" w:themeColor="text1"/>
                            <w:sz w:val="20"/>
                            <w:szCs w:val="20"/>
                          </w:rPr>
                          <w:t>Asfaltiranje cest v okviru rednega vzdrževanja občinskih cest v Mestni občini Velenje</w:t>
                        </w:r>
                        <w:r w:rsidRPr="00DE70E4">
                          <w:rPr>
                            <w:rFonts w:ascii="Arial" w:hAnsi="Arial" w:cs="Arial"/>
                            <w:color w:val="000000" w:themeColor="text1"/>
                            <w:position w:val="-2"/>
                            <w:sz w:val="20"/>
                            <w:szCs w:val="20"/>
                          </w:rPr>
                          <w:t>«</w:t>
                        </w:r>
                      </w:p>
                    </w:tc>
                  </w:tr>
                </w:tbl>
                <w:p w14:paraId="1B95577E" w14:textId="77777777" w:rsidR="00101E56" w:rsidRPr="00422B0C" w:rsidRDefault="00101E56">
                  <w:pPr>
                    <w:spacing w:before="135" w:after="135"/>
                    <w:jc w:val="both"/>
                    <w:textAlignment w:val="center"/>
                    <w:rPr>
                      <w:rFonts w:ascii="Arial" w:hAnsi="Arial" w:cs="Arial"/>
                      <w:sz w:val="20"/>
                      <w:szCs w:val="20"/>
                    </w:rPr>
                  </w:pPr>
                </w:p>
                <w:p w14:paraId="4B4A44DB"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b/>
                      <w:bCs/>
                      <w:position w:val="-2"/>
                      <w:sz w:val="20"/>
                      <w:szCs w:val="20"/>
                    </w:rPr>
                    <w:t>POŠILJATELJ:</w:t>
                  </w:r>
                </w:p>
                <w:p w14:paraId="7B40555B"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______________________________</w:t>
                  </w:r>
                </w:p>
                <w:p w14:paraId="6E176F0E"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______________________________</w:t>
                  </w:r>
                </w:p>
                <w:p w14:paraId="140C549D"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Kontaktna oseba:________________</w:t>
                  </w:r>
                </w:p>
                <w:p w14:paraId="3816CD7F"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Telefon:_______________________</w:t>
                  </w:r>
                </w:p>
                <w:p w14:paraId="5DD65F65"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E-naslov:______________________</w:t>
                  </w:r>
                </w:p>
                <w:p w14:paraId="041692DE" w14:textId="77777777" w:rsidR="00101E56" w:rsidRPr="00422B0C" w:rsidRDefault="00101E56">
                  <w:pPr>
                    <w:spacing w:before="135" w:after="135"/>
                    <w:jc w:val="both"/>
                    <w:textAlignment w:val="center"/>
                    <w:rPr>
                      <w:rFonts w:ascii="Arial" w:hAnsi="Arial" w:cs="Arial"/>
                      <w:i/>
                      <w:sz w:val="20"/>
                      <w:szCs w:val="20"/>
                    </w:rPr>
                  </w:pPr>
                  <w:r w:rsidRPr="00422B0C">
                    <w:rPr>
                      <w:rFonts w:ascii="Arial" w:hAnsi="Arial" w:cs="Arial"/>
                      <w:position w:val="-2"/>
                      <w:sz w:val="20"/>
                      <w:szCs w:val="20"/>
                    </w:rPr>
                    <w:t> </w:t>
                  </w:r>
                  <w:r w:rsidRPr="00422B0C">
                    <w:rPr>
                      <w:rFonts w:ascii="Arial" w:hAnsi="Arial" w:cs="Arial"/>
                      <w:i/>
                      <w:position w:val="-2"/>
                      <w:sz w:val="20"/>
                      <w:szCs w:val="20"/>
                    </w:rPr>
                    <w:t>Obdelava osebnih podatkov je skladno z določili člena 6 Splošne uredbe EU o varstvu podatkov (GDPR, 2016/679) potrebna zaradi izvedbe postopka oddaje javnega naročila skladno z veljavnim Zakonom o javnem naročanju.</w:t>
                  </w:r>
                </w:p>
                <w:p w14:paraId="710CF4B6" w14:textId="77777777" w:rsidR="00101E56" w:rsidRPr="00422B0C" w:rsidRDefault="00101E56">
                  <w:pPr>
                    <w:spacing w:before="135" w:after="135"/>
                    <w:jc w:val="both"/>
                    <w:textAlignment w:val="center"/>
                    <w:rPr>
                      <w:rFonts w:ascii="Arial" w:hAnsi="Arial" w:cs="Arial"/>
                      <w:sz w:val="20"/>
                      <w:szCs w:val="20"/>
                    </w:rPr>
                  </w:pPr>
                </w:p>
              </w:tc>
              <w:tc>
                <w:tcPr>
                  <w:tcW w:w="3225"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1914CE73"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4E40CDA5"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271E11CD"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479DBDAA"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0981F495"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5990B917"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201993B4"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b/>
                      <w:bCs/>
                      <w:position w:val="-2"/>
                      <w:sz w:val="20"/>
                      <w:szCs w:val="20"/>
                    </w:rPr>
                    <w:t>NASLOVNIK</w:t>
                  </w:r>
                  <w:r w:rsidRPr="00422B0C">
                    <w:rPr>
                      <w:rFonts w:ascii="Arial" w:hAnsi="Arial" w:cs="Arial"/>
                      <w:position w:val="-2"/>
                      <w:sz w:val="20"/>
                      <w:szCs w:val="20"/>
                    </w:rPr>
                    <w:t>:</w:t>
                  </w:r>
                </w:p>
                <w:p w14:paraId="10442CE5" w14:textId="6CA346C3" w:rsidR="00101E56" w:rsidRPr="00422B0C" w:rsidRDefault="003A05E3">
                  <w:pPr>
                    <w:spacing w:before="135" w:after="135"/>
                    <w:jc w:val="both"/>
                    <w:textAlignment w:val="center"/>
                    <w:rPr>
                      <w:rFonts w:ascii="Arial" w:hAnsi="Arial" w:cs="Arial"/>
                      <w:b/>
                      <w:bCs/>
                      <w:position w:val="-2"/>
                      <w:sz w:val="20"/>
                      <w:szCs w:val="20"/>
                    </w:rPr>
                  </w:pPr>
                  <w:r w:rsidRPr="00422B0C">
                    <w:rPr>
                      <w:rFonts w:ascii="Arial" w:hAnsi="Arial" w:cs="Arial"/>
                      <w:b/>
                      <w:bCs/>
                      <w:position w:val="-2"/>
                      <w:sz w:val="20"/>
                      <w:szCs w:val="20"/>
                    </w:rPr>
                    <w:t>Komunalno podjetje Velenje, d.o.o.</w:t>
                  </w:r>
                </w:p>
                <w:p w14:paraId="227B1221" w14:textId="38C43C82" w:rsidR="00101E56" w:rsidRPr="00422B0C" w:rsidRDefault="003A05E3">
                  <w:pPr>
                    <w:spacing w:before="135" w:after="135"/>
                    <w:jc w:val="both"/>
                    <w:textAlignment w:val="center"/>
                    <w:rPr>
                      <w:rFonts w:ascii="Arial" w:hAnsi="Arial" w:cs="Arial"/>
                      <w:b/>
                      <w:bCs/>
                      <w:position w:val="-2"/>
                      <w:sz w:val="20"/>
                      <w:szCs w:val="20"/>
                    </w:rPr>
                  </w:pPr>
                  <w:r w:rsidRPr="00422B0C">
                    <w:rPr>
                      <w:rFonts w:ascii="Arial" w:hAnsi="Arial" w:cs="Arial"/>
                      <w:b/>
                      <w:bCs/>
                      <w:position w:val="-2"/>
                      <w:sz w:val="20"/>
                      <w:szCs w:val="20"/>
                    </w:rPr>
                    <w:t>Koroška cesta 37/b</w:t>
                  </w:r>
                </w:p>
                <w:p w14:paraId="667333A8" w14:textId="68479DA0" w:rsidR="00101E56" w:rsidRPr="00422B0C" w:rsidRDefault="003A05E3">
                  <w:pPr>
                    <w:spacing w:before="135" w:after="135"/>
                    <w:jc w:val="both"/>
                    <w:textAlignment w:val="center"/>
                    <w:rPr>
                      <w:rFonts w:ascii="Arial" w:hAnsi="Arial" w:cs="Arial"/>
                      <w:b/>
                      <w:bCs/>
                      <w:position w:val="-2"/>
                      <w:sz w:val="20"/>
                      <w:szCs w:val="20"/>
                    </w:rPr>
                  </w:pPr>
                  <w:r w:rsidRPr="00422B0C">
                    <w:rPr>
                      <w:rFonts w:ascii="Arial" w:hAnsi="Arial" w:cs="Arial"/>
                      <w:b/>
                      <w:bCs/>
                      <w:position w:val="-2"/>
                      <w:sz w:val="20"/>
                      <w:szCs w:val="20"/>
                    </w:rPr>
                    <w:t>3320 Velenje</w:t>
                  </w:r>
                </w:p>
                <w:p w14:paraId="6C91B2A8"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2C7FD630" w14:textId="77777777" w:rsidR="00101E56" w:rsidRPr="00422B0C" w:rsidRDefault="00101E56">
                  <w:pPr>
                    <w:spacing w:before="135" w:after="135"/>
                    <w:jc w:val="both"/>
                    <w:textAlignment w:val="center"/>
                    <w:rPr>
                      <w:rFonts w:ascii="Arial" w:hAnsi="Arial" w:cs="Arial"/>
                      <w:sz w:val="20"/>
                      <w:szCs w:val="20"/>
                    </w:rPr>
                  </w:pPr>
                </w:p>
                <w:p w14:paraId="3F48AC5B" w14:textId="77777777" w:rsidR="00101E56" w:rsidRPr="00422B0C" w:rsidRDefault="00101E56">
                  <w:pPr>
                    <w:spacing w:before="135" w:after="135"/>
                    <w:jc w:val="both"/>
                    <w:textAlignment w:val="center"/>
                    <w:rPr>
                      <w:rFonts w:ascii="Arial" w:hAnsi="Arial" w:cs="Arial"/>
                      <w:sz w:val="20"/>
                      <w:szCs w:val="20"/>
                    </w:rPr>
                  </w:pPr>
                  <w:r w:rsidRPr="00422B0C">
                    <w:rPr>
                      <w:rFonts w:ascii="Arial" w:hAnsi="Arial" w:cs="Arial"/>
                      <w:position w:val="-2"/>
                      <w:sz w:val="20"/>
                      <w:szCs w:val="20"/>
                    </w:rPr>
                    <w:t> </w:t>
                  </w:r>
                </w:p>
                <w:p w14:paraId="6208EC62" w14:textId="77777777" w:rsidR="00101E56" w:rsidRPr="00422B0C" w:rsidRDefault="00101E56">
                  <w:pPr>
                    <w:spacing w:before="135" w:after="135"/>
                    <w:jc w:val="both"/>
                    <w:textAlignment w:val="center"/>
                    <w:rPr>
                      <w:rFonts w:ascii="Arial" w:hAnsi="Arial" w:cs="Arial"/>
                      <w:sz w:val="20"/>
                      <w:szCs w:val="20"/>
                    </w:rPr>
                  </w:pPr>
                </w:p>
              </w:tc>
            </w:tr>
          </w:tbl>
          <w:p w14:paraId="304CB3B8" w14:textId="77777777" w:rsidR="00101E56" w:rsidRPr="00422B0C" w:rsidRDefault="00101E56">
            <w:pPr>
              <w:rPr>
                <w:rFonts w:ascii="Arial" w:hAnsi="Arial" w:cs="Arial"/>
                <w:sz w:val="20"/>
                <w:szCs w:val="20"/>
              </w:rPr>
            </w:pPr>
          </w:p>
          <w:p w14:paraId="0997763C" w14:textId="77777777" w:rsidR="00101E56" w:rsidRPr="00422B0C" w:rsidRDefault="00101E56">
            <w:pPr>
              <w:spacing w:before="225" w:after="225"/>
              <w:jc w:val="both"/>
              <w:rPr>
                <w:rFonts w:ascii="Arial" w:hAnsi="Arial" w:cs="Arial"/>
                <w:sz w:val="20"/>
                <w:szCs w:val="20"/>
              </w:rPr>
            </w:pPr>
            <w:r w:rsidRPr="00422B0C">
              <w:rPr>
                <w:rFonts w:ascii="Arial" w:hAnsi="Arial" w:cs="Arial"/>
                <w:sz w:val="20"/>
                <w:szCs w:val="20"/>
              </w:rPr>
              <w:t>-------------------------------------------------------------------------------------</w:t>
            </w:r>
          </w:p>
          <w:p w14:paraId="129F8DDA" w14:textId="77777777" w:rsidR="00101E56" w:rsidRPr="00422B0C" w:rsidRDefault="00101E56">
            <w:pPr>
              <w:spacing w:before="225" w:after="225"/>
              <w:jc w:val="both"/>
              <w:rPr>
                <w:rFonts w:ascii="Arial" w:hAnsi="Arial" w:cs="Arial"/>
                <w:sz w:val="20"/>
                <w:szCs w:val="20"/>
              </w:rPr>
            </w:pPr>
            <w:r w:rsidRPr="00422B0C">
              <w:rPr>
                <w:rFonts w:ascii="Arial" w:hAnsi="Arial" w:cs="Arial"/>
                <w:sz w:val="20"/>
                <w:szCs w:val="20"/>
              </w:rPr>
              <w:t>odreži</w:t>
            </w:r>
          </w:p>
        </w:tc>
      </w:tr>
    </w:tbl>
    <w:p w14:paraId="55E2DCE9" w14:textId="77777777" w:rsidR="00101E56" w:rsidRPr="00422B0C" w:rsidRDefault="00101E56" w:rsidP="00101E56">
      <w:pPr>
        <w:rPr>
          <w:rFonts w:ascii="Arial" w:hAnsi="Arial" w:cs="Arial"/>
          <w:sz w:val="20"/>
          <w:szCs w:val="20"/>
        </w:rPr>
      </w:pPr>
    </w:p>
    <w:p w14:paraId="7B41C41D" w14:textId="77777777" w:rsidR="00101E56" w:rsidRPr="00422B0C" w:rsidRDefault="00101E56" w:rsidP="00101E56">
      <w:pPr>
        <w:rPr>
          <w:rFonts w:ascii="Arial" w:hAnsi="Arial" w:cs="Arial"/>
          <w:sz w:val="20"/>
          <w:szCs w:val="20"/>
        </w:rPr>
      </w:pPr>
    </w:p>
    <w:p w14:paraId="250D74D6" w14:textId="77777777" w:rsidR="00101E56" w:rsidRPr="00422B0C" w:rsidRDefault="00101E56" w:rsidP="00101E56">
      <w:pPr>
        <w:rPr>
          <w:rFonts w:ascii="Arial" w:hAnsi="Arial" w:cs="Arial"/>
          <w:sz w:val="20"/>
          <w:szCs w:val="20"/>
        </w:rPr>
      </w:pPr>
    </w:p>
    <w:p w14:paraId="10480997" w14:textId="77777777" w:rsidR="00101E56" w:rsidRPr="00422B0C" w:rsidRDefault="00101E56" w:rsidP="00101E56">
      <w:pPr>
        <w:rPr>
          <w:rFonts w:ascii="Arial" w:hAnsi="Arial" w:cs="Arial"/>
          <w:sz w:val="20"/>
          <w:szCs w:val="20"/>
        </w:rPr>
      </w:pPr>
    </w:p>
    <w:p w14:paraId="1C8BE554" w14:textId="77777777" w:rsidR="00101E56" w:rsidRPr="00422B0C" w:rsidRDefault="00101E56" w:rsidP="00854833">
      <w:pPr>
        <w:spacing w:after="0" w:line="240" w:lineRule="auto"/>
        <w:textAlignment w:val="baseline"/>
        <w:rPr>
          <w:rFonts w:ascii="Arial" w:eastAsia="Times New Roman" w:hAnsi="Arial" w:cs="Arial"/>
          <w:color w:val="000000" w:themeColor="text1"/>
          <w:sz w:val="20"/>
          <w:szCs w:val="20"/>
          <w:lang w:eastAsia="sl-SI"/>
        </w:rPr>
      </w:pPr>
    </w:p>
    <w:sectPr w:rsidR="00101E56" w:rsidRPr="00422B0C" w:rsidSect="00E77B1B">
      <w:footerReference w:type="default" r:id="rId16"/>
      <w:pgSz w:w="11906" w:h="16838"/>
      <w:pgMar w:top="1418" w:right="1418" w:bottom="993"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C9A1" w14:textId="77777777" w:rsidR="00A02EDC" w:rsidRDefault="00A02EDC" w:rsidP="006975C6">
      <w:pPr>
        <w:spacing w:after="0" w:line="240" w:lineRule="auto"/>
      </w:pPr>
      <w:r>
        <w:separator/>
      </w:r>
    </w:p>
  </w:endnote>
  <w:endnote w:type="continuationSeparator" w:id="0">
    <w:p w14:paraId="20769535" w14:textId="77777777" w:rsidR="00A02EDC" w:rsidRDefault="00A02EDC" w:rsidP="006975C6">
      <w:pPr>
        <w:spacing w:after="0" w:line="240" w:lineRule="auto"/>
      </w:pPr>
      <w:r>
        <w:continuationSeparator/>
      </w:r>
    </w:p>
  </w:endnote>
  <w:endnote w:type="continuationNotice" w:id="1">
    <w:p w14:paraId="37A636E3" w14:textId="77777777" w:rsidR="00A02EDC" w:rsidRDefault="00A02E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22ACCC08" w:rsidR="009045C5" w:rsidRPr="005C5679" w:rsidRDefault="009045C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73</w:t>
            </w:r>
            <w:r w:rsidRPr="005C5679">
              <w:rPr>
                <w:rFonts w:ascii="Arial" w:hAnsi="Arial" w:cs="Arial"/>
                <w:bCs/>
                <w:sz w:val="16"/>
                <w:szCs w:val="16"/>
              </w:rPr>
              <w:fldChar w:fldCharType="end"/>
            </w:r>
          </w:p>
        </w:sdtContent>
      </w:sdt>
    </w:sdtContent>
  </w:sdt>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9ACB" w14:textId="77777777" w:rsidR="00A02EDC" w:rsidRDefault="00A02EDC" w:rsidP="006975C6">
      <w:pPr>
        <w:spacing w:after="0" w:line="240" w:lineRule="auto"/>
      </w:pPr>
      <w:r>
        <w:separator/>
      </w:r>
    </w:p>
  </w:footnote>
  <w:footnote w:type="continuationSeparator" w:id="0">
    <w:p w14:paraId="00B2B204" w14:textId="77777777" w:rsidR="00A02EDC" w:rsidRDefault="00A02EDC" w:rsidP="006975C6">
      <w:pPr>
        <w:spacing w:after="0" w:line="240" w:lineRule="auto"/>
      </w:pPr>
      <w:r>
        <w:continuationSeparator/>
      </w:r>
    </w:p>
  </w:footnote>
  <w:footnote w:type="continuationNotice" w:id="1">
    <w:p w14:paraId="2F1644DF" w14:textId="77777777" w:rsidR="00A02EDC" w:rsidRDefault="00A02E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270CC272" w:rsidR="009045C5" w:rsidRPr="00B43F32" w:rsidRDefault="009045C5" w:rsidP="00B43F32">
    <w:pPr>
      <w:tabs>
        <w:tab w:val="center" w:pos="4536"/>
        <w:tab w:val="right" w:pos="9072"/>
      </w:tabs>
      <w:spacing w:after="0" w:line="240" w:lineRule="auto"/>
    </w:pPr>
    <w:r w:rsidRPr="00B43F32">
      <w:t xml:space="preserve">   </w:t>
    </w: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813AEC"/>
    <w:multiLevelType w:val="hybridMultilevel"/>
    <w:tmpl w:val="BDEEF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4B349F3"/>
    <w:multiLevelType w:val="hybridMultilevel"/>
    <w:tmpl w:val="4F0A8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F7056A"/>
    <w:multiLevelType w:val="hybridMultilevel"/>
    <w:tmpl w:val="EC36735E"/>
    <w:lvl w:ilvl="0" w:tplc="09D488A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24453271"/>
    <w:multiLevelType w:val="hybridMultilevel"/>
    <w:tmpl w:val="9968D4E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25682F1F"/>
    <w:multiLevelType w:val="hybridMultilevel"/>
    <w:tmpl w:val="D6344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974F4D"/>
    <w:multiLevelType w:val="hybridMultilevel"/>
    <w:tmpl w:val="05B66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4" w15:restartNumberingAfterBreak="0">
    <w:nsid w:val="3B6968B7"/>
    <w:multiLevelType w:val="hybridMultilevel"/>
    <w:tmpl w:val="1B5CF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8" w15:restartNumberingAfterBreak="0">
    <w:nsid w:val="4692186F"/>
    <w:multiLevelType w:val="hybridMultilevel"/>
    <w:tmpl w:val="8668E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6911C5"/>
    <w:multiLevelType w:val="hybridMultilevel"/>
    <w:tmpl w:val="B3B83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792ECA"/>
    <w:multiLevelType w:val="hybridMultilevel"/>
    <w:tmpl w:val="21A899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943A74"/>
    <w:multiLevelType w:val="hybridMultilevel"/>
    <w:tmpl w:val="B65EB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2F4801"/>
    <w:multiLevelType w:val="hybridMultilevel"/>
    <w:tmpl w:val="9DAC6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7" w15:restartNumberingAfterBreak="0">
    <w:nsid w:val="69121544"/>
    <w:multiLevelType w:val="hybridMultilevel"/>
    <w:tmpl w:val="1C707948"/>
    <w:lvl w:ilvl="0" w:tplc="5E1CF71C">
      <w:start w:val="1"/>
      <w:numFmt w:val="bullet"/>
      <w:lvlText w:val=""/>
      <w:lvlJc w:val="left"/>
      <w:pPr>
        <w:ind w:left="720" w:hanging="360"/>
      </w:pPr>
      <w:rPr>
        <w:rFonts w:ascii="Symbol" w:hAnsi="Symbol" w:hint="default"/>
        <w:color w:val="000000" w:themeColor="text1"/>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8" w15:restartNumberingAfterBreak="0">
    <w:nsid w:val="6B7B206F"/>
    <w:multiLevelType w:val="hybridMultilevel"/>
    <w:tmpl w:val="9E90637E"/>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11529"/>
    <w:multiLevelType w:val="hybridMultilevel"/>
    <w:tmpl w:val="BD46C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002C90"/>
    <w:multiLevelType w:val="hybridMultilevel"/>
    <w:tmpl w:val="951E2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DC2EAF"/>
    <w:multiLevelType w:val="multilevel"/>
    <w:tmpl w:val="4DCA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9C4DFD"/>
    <w:multiLevelType w:val="hybridMultilevel"/>
    <w:tmpl w:val="FEE43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7183305">
    <w:abstractNumId w:val="16"/>
  </w:num>
  <w:num w:numId="2" w16cid:durableId="1479879720">
    <w:abstractNumId w:val="15"/>
  </w:num>
  <w:num w:numId="3" w16cid:durableId="1687901903">
    <w:abstractNumId w:val="3"/>
  </w:num>
  <w:num w:numId="4" w16cid:durableId="212423985">
    <w:abstractNumId w:val="17"/>
  </w:num>
  <w:num w:numId="5" w16cid:durableId="1639722699">
    <w:abstractNumId w:val="20"/>
  </w:num>
  <w:num w:numId="6" w16cid:durableId="1242644674">
    <w:abstractNumId w:val="2"/>
  </w:num>
  <w:num w:numId="7" w16cid:durableId="692851226">
    <w:abstractNumId w:val="10"/>
  </w:num>
  <w:num w:numId="8" w16cid:durableId="420957198">
    <w:abstractNumId w:val="27"/>
  </w:num>
  <w:num w:numId="9" w16cid:durableId="1813668354">
    <w:abstractNumId w:val="22"/>
  </w:num>
  <w:num w:numId="10" w16cid:durableId="1636717871">
    <w:abstractNumId w:val="30"/>
  </w:num>
  <w:num w:numId="11" w16cid:durableId="2112624097">
    <w:abstractNumId w:val="33"/>
  </w:num>
  <w:num w:numId="12" w16cid:durableId="911237484">
    <w:abstractNumId w:val="6"/>
  </w:num>
  <w:num w:numId="13" w16cid:durableId="781808322">
    <w:abstractNumId w:val="11"/>
  </w:num>
  <w:num w:numId="14" w16cid:durableId="1963803979">
    <w:abstractNumId w:val="25"/>
  </w:num>
  <w:num w:numId="15" w16cid:durableId="1940335441">
    <w:abstractNumId w:val="9"/>
  </w:num>
  <w:num w:numId="16" w16cid:durableId="501941244">
    <w:abstractNumId w:val="29"/>
  </w:num>
  <w:num w:numId="17" w16cid:durableId="816143730">
    <w:abstractNumId w:val="28"/>
  </w:num>
  <w:num w:numId="18" w16cid:durableId="469059172">
    <w:abstractNumId w:val="4"/>
  </w:num>
  <w:num w:numId="19" w16cid:durableId="1232231148">
    <w:abstractNumId w:val="32"/>
  </w:num>
  <w:num w:numId="20" w16cid:durableId="1223298027">
    <w:abstractNumId w:val="19"/>
  </w:num>
  <w:num w:numId="21" w16cid:durableId="1388719137">
    <w:abstractNumId w:val="24"/>
  </w:num>
  <w:num w:numId="22" w16cid:durableId="34501570">
    <w:abstractNumId w:val="1"/>
  </w:num>
  <w:num w:numId="23" w16cid:durableId="1508710160">
    <w:abstractNumId w:val="23"/>
  </w:num>
  <w:num w:numId="24" w16cid:durableId="1110442139">
    <w:abstractNumId w:val="31"/>
  </w:num>
  <w:num w:numId="25" w16cid:durableId="143007788">
    <w:abstractNumId w:val="18"/>
  </w:num>
  <w:num w:numId="26" w16cid:durableId="1228569700">
    <w:abstractNumId w:val="12"/>
  </w:num>
  <w:num w:numId="27" w16cid:durableId="1121649900">
    <w:abstractNumId w:val="21"/>
  </w:num>
  <w:num w:numId="28" w16cid:durableId="445852925">
    <w:abstractNumId w:val="13"/>
  </w:num>
  <w:num w:numId="29" w16cid:durableId="191040478">
    <w:abstractNumId w:val="14"/>
  </w:num>
  <w:num w:numId="30" w16cid:durableId="1401059233">
    <w:abstractNumId w:val="34"/>
  </w:num>
  <w:num w:numId="31" w16cid:durableId="1357464546">
    <w:abstractNumId w:val="8"/>
  </w:num>
  <w:num w:numId="32" w16cid:durableId="775292927">
    <w:abstractNumId w:val="5"/>
  </w:num>
  <w:num w:numId="33" w16cid:durableId="269047239">
    <w:abstractNumId w:val="26"/>
  </w:num>
  <w:num w:numId="34" w16cid:durableId="1669595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8079481">
    <w:abstractNumId w:val="0"/>
  </w:num>
  <w:num w:numId="36" w16cid:durableId="529926228">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315"/>
    <w:rsid w:val="00003D16"/>
    <w:rsid w:val="000055FC"/>
    <w:rsid w:val="00006EB5"/>
    <w:rsid w:val="00006F25"/>
    <w:rsid w:val="00007116"/>
    <w:rsid w:val="00011107"/>
    <w:rsid w:val="0001122E"/>
    <w:rsid w:val="00011250"/>
    <w:rsid w:val="0001184F"/>
    <w:rsid w:val="000128D0"/>
    <w:rsid w:val="0001383D"/>
    <w:rsid w:val="0001454C"/>
    <w:rsid w:val="000148CC"/>
    <w:rsid w:val="00014F7D"/>
    <w:rsid w:val="00015A6C"/>
    <w:rsid w:val="00015EFB"/>
    <w:rsid w:val="000160B7"/>
    <w:rsid w:val="00017DE3"/>
    <w:rsid w:val="000205F3"/>
    <w:rsid w:val="00021212"/>
    <w:rsid w:val="0002154C"/>
    <w:rsid w:val="00021931"/>
    <w:rsid w:val="000226D7"/>
    <w:rsid w:val="00022DDF"/>
    <w:rsid w:val="000232CF"/>
    <w:rsid w:val="000246B7"/>
    <w:rsid w:val="000246F2"/>
    <w:rsid w:val="000257D8"/>
    <w:rsid w:val="00025E44"/>
    <w:rsid w:val="00025F63"/>
    <w:rsid w:val="000260D7"/>
    <w:rsid w:val="000265BE"/>
    <w:rsid w:val="00026BE9"/>
    <w:rsid w:val="00026CC1"/>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37DDA"/>
    <w:rsid w:val="0004078E"/>
    <w:rsid w:val="00040E3A"/>
    <w:rsid w:val="00041332"/>
    <w:rsid w:val="00041B1D"/>
    <w:rsid w:val="00042845"/>
    <w:rsid w:val="00043538"/>
    <w:rsid w:val="00043686"/>
    <w:rsid w:val="00043DDE"/>
    <w:rsid w:val="00045FB9"/>
    <w:rsid w:val="0004645C"/>
    <w:rsid w:val="00047587"/>
    <w:rsid w:val="000476D8"/>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39E9"/>
    <w:rsid w:val="000644D4"/>
    <w:rsid w:val="00064C78"/>
    <w:rsid w:val="00064CDC"/>
    <w:rsid w:val="00065B1C"/>
    <w:rsid w:val="00067795"/>
    <w:rsid w:val="000706EF"/>
    <w:rsid w:val="000720BD"/>
    <w:rsid w:val="000722EB"/>
    <w:rsid w:val="00072682"/>
    <w:rsid w:val="00073542"/>
    <w:rsid w:val="00073ECC"/>
    <w:rsid w:val="000750CA"/>
    <w:rsid w:val="0007588B"/>
    <w:rsid w:val="00075B6E"/>
    <w:rsid w:val="000760A5"/>
    <w:rsid w:val="0007706C"/>
    <w:rsid w:val="00077FAD"/>
    <w:rsid w:val="0008004F"/>
    <w:rsid w:val="00080D71"/>
    <w:rsid w:val="00081C18"/>
    <w:rsid w:val="0008351B"/>
    <w:rsid w:val="00084758"/>
    <w:rsid w:val="00084A9D"/>
    <w:rsid w:val="0008515E"/>
    <w:rsid w:val="00085382"/>
    <w:rsid w:val="00085792"/>
    <w:rsid w:val="000858B0"/>
    <w:rsid w:val="0008608F"/>
    <w:rsid w:val="00086138"/>
    <w:rsid w:val="0008645D"/>
    <w:rsid w:val="000864F9"/>
    <w:rsid w:val="0008694B"/>
    <w:rsid w:val="00086DA1"/>
    <w:rsid w:val="00087D59"/>
    <w:rsid w:val="00087F9F"/>
    <w:rsid w:val="000907FE"/>
    <w:rsid w:val="00090D91"/>
    <w:rsid w:val="00091133"/>
    <w:rsid w:val="000912DD"/>
    <w:rsid w:val="000913FA"/>
    <w:rsid w:val="0009172B"/>
    <w:rsid w:val="00091941"/>
    <w:rsid w:val="00091BDE"/>
    <w:rsid w:val="0009274F"/>
    <w:rsid w:val="000928B4"/>
    <w:rsid w:val="00092E63"/>
    <w:rsid w:val="000934EC"/>
    <w:rsid w:val="00093B19"/>
    <w:rsid w:val="000940DF"/>
    <w:rsid w:val="000941FF"/>
    <w:rsid w:val="0009420D"/>
    <w:rsid w:val="0009498C"/>
    <w:rsid w:val="000949FD"/>
    <w:rsid w:val="00095848"/>
    <w:rsid w:val="00095A6E"/>
    <w:rsid w:val="000964FE"/>
    <w:rsid w:val="00096B02"/>
    <w:rsid w:val="00097784"/>
    <w:rsid w:val="00097992"/>
    <w:rsid w:val="00097F4A"/>
    <w:rsid w:val="00097FAD"/>
    <w:rsid w:val="000A022B"/>
    <w:rsid w:val="000A122B"/>
    <w:rsid w:val="000A2DDB"/>
    <w:rsid w:val="000A3B44"/>
    <w:rsid w:val="000A3C54"/>
    <w:rsid w:val="000A504D"/>
    <w:rsid w:val="000A505A"/>
    <w:rsid w:val="000A511C"/>
    <w:rsid w:val="000A5DA2"/>
    <w:rsid w:val="000A6FC9"/>
    <w:rsid w:val="000A7479"/>
    <w:rsid w:val="000B0172"/>
    <w:rsid w:val="000B05AE"/>
    <w:rsid w:val="000B0EA8"/>
    <w:rsid w:val="000B119B"/>
    <w:rsid w:val="000B13C9"/>
    <w:rsid w:val="000B1B43"/>
    <w:rsid w:val="000B1E58"/>
    <w:rsid w:val="000B2E71"/>
    <w:rsid w:val="000B3F5B"/>
    <w:rsid w:val="000B461F"/>
    <w:rsid w:val="000B4A0A"/>
    <w:rsid w:val="000B4CEC"/>
    <w:rsid w:val="000B5143"/>
    <w:rsid w:val="000B52D2"/>
    <w:rsid w:val="000B6D01"/>
    <w:rsid w:val="000B7002"/>
    <w:rsid w:val="000B73BA"/>
    <w:rsid w:val="000B7981"/>
    <w:rsid w:val="000C16C3"/>
    <w:rsid w:val="000C1E64"/>
    <w:rsid w:val="000C2112"/>
    <w:rsid w:val="000C2984"/>
    <w:rsid w:val="000C2C5C"/>
    <w:rsid w:val="000C32A6"/>
    <w:rsid w:val="000C3654"/>
    <w:rsid w:val="000C3EDC"/>
    <w:rsid w:val="000C47BD"/>
    <w:rsid w:val="000C5527"/>
    <w:rsid w:val="000C5A1B"/>
    <w:rsid w:val="000C5C13"/>
    <w:rsid w:val="000C721C"/>
    <w:rsid w:val="000C72F8"/>
    <w:rsid w:val="000D013D"/>
    <w:rsid w:val="000D0162"/>
    <w:rsid w:val="000D1703"/>
    <w:rsid w:val="000D18A2"/>
    <w:rsid w:val="000D19B4"/>
    <w:rsid w:val="000D2052"/>
    <w:rsid w:val="000D2505"/>
    <w:rsid w:val="000D252C"/>
    <w:rsid w:val="000D28AD"/>
    <w:rsid w:val="000D2D0F"/>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B89"/>
    <w:rsid w:val="000E4EE6"/>
    <w:rsid w:val="000E53AE"/>
    <w:rsid w:val="000E56E1"/>
    <w:rsid w:val="000E5FE8"/>
    <w:rsid w:val="000E6260"/>
    <w:rsid w:val="000E6662"/>
    <w:rsid w:val="000E7128"/>
    <w:rsid w:val="000E76C6"/>
    <w:rsid w:val="000F040C"/>
    <w:rsid w:val="000F0548"/>
    <w:rsid w:val="000F1238"/>
    <w:rsid w:val="000F18C3"/>
    <w:rsid w:val="000F1D4D"/>
    <w:rsid w:val="000F2583"/>
    <w:rsid w:val="000F2748"/>
    <w:rsid w:val="000F36EE"/>
    <w:rsid w:val="000F3987"/>
    <w:rsid w:val="000F408B"/>
    <w:rsid w:val="000F429B"/>
    <w:rsid w:val="000F46A4"/>
    <w:rsid w:val="000F4D80"/>
    <w:rsid w:val="000F5680"/>
    <w:rsid w:val="000F588F"/>
    <w:rsid w:val="000F6C7E"/>
    <w:rsid w:val="001006D3"/>
    <w:rsid w:val="00100F42"/>
    <w:rsid w:val="00100FEB"/>
    <w:rsid w:val="00101226"/>
    <w:rsid w:val="00101CE5"/>
    <w:rsid w:val="00101DA4"/>
    <w:rsid w:val="00101E56"/>
    <w:rsid w:val="00103DE6"/>
    <w:rsid w:val="00103E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1F7A"/>
    <w:rsid w:val="00122874"/>
    <w:rsid w:val="00122B9E"/>
    <w:rsid w:val="00123E1D"/>
    <w:rsid w:val="00124228"/>
    <w:rsid w:val="001245BD"/>
    <w:rsid w:val="00124E90"/>
    <w:rsid w:val="00124FB2"/>
    <w:rsid w:val="0012533F"/>
    <w:rsid w:val="001256EE"/>
    <w:rsid w:val="00125CF9"/>
    <w:rsid w:val="0012670E"/>
    <w:rsid w:val="00126CCE"/>
    <w:rsid w:val="00127127"/>
    <w:rsid w:val="00127591"/>
    <w:rsid w:val="00127AF3"/>
    <w:rsid w:val="0013033E"/>
    <w:rsid w:val="001308DC"/>
    <w:rsid w:val="00130F86"/>
    <w:rsid w:val="001315F5"/>
    <w:rsid w:val="00133470"/>
    <w:rsid w:val="001336F0"/>
    <w:rsid w:val="00133795"/>
    <w:rsid w:val="00134641"/>
    <w:rsid w:val="00134892"/>
    <w:rsid w:val="0013557D"/>
    <w:rsid w:val="00135ECC"/>
    <w:rsid w:val="001367D5"/>
    <w:rsid w:val="001371C3"/>
    <w:rsid w:val="001375B2"/>
    <w:rsid w:val="00137D31"/>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8CA"/>
    <w:rsid w:val="001463A8"/>
    <w:rsid w:val="00146C5C"/>
    <w:rsid w:val="00147415"/>
    <w:rsid w:val="00147514"/>
    <w:rsid w:val="00147FDB"/>
    <w:rsid w:val="00150E52"/>
    <w:rsid w:val="00151227"/>
    <w:rsid w:val="0015206C"/>
    <w:rsid w:val="00152070"/>
    <w:rsid w:val="00153A79"/>
    <w:rsid w:val="00154442"/>
    <w:rsid w:val="00155182"/>
    <w:rsid w:val="00155592"/>
    <w:rsid w:val="00156A98"/>
    <w:rsid w:val="001570A6"/>
    <w:rsid w:val="00157137"/>
    <w:rsid w:val="00157585"/>
    <w:rsid w:val="00160F4D"/>
    <w:rsid w:val="001618D7"/>
    <w:rsid w:val="0016218C"/>
    <w:rsid w:val="00162272"/>
    <w:rsid w:val="00162ACE"/>
    <w:rsid w:val="00162BC0"/>
    <w:rsid w:val="001633AC"/>
    <w:rsid w:val="00163CD2"/>
    <w:rsid w:val="00163DFC"/>
    <w:rsid w:val="00163F8D"/>
    <w:rsid w:val="00164320"/>
    <w:rsid w:val="001643EB"/>
    <w:rsid w:val="001647DA"/>
    <w:rsid w:val="00164EF4"/>
    <w:rsid w:val="00165006"/>
    <w:rsid w:val="00165D07"/>
    <w:rsid w:val="00166943"/>
    <w:rsid w:val="00166B1D"/>
    <w:rsid w:val="00166DD4"/>
    <w:rsid w:val="001705DB"/>
    <w:rsid w:val="0017118A"/>
    <w:rsid w:val="001716F6"/>
    <w:rsid w:val="00171AB5"/>
    <w:rsid w:val="0017254F"/>
    <w:rsid w:val="0017280B"/>
    <w:rsid w:val="00172981"/>
    <w:rsid w:val="001734D5"/>
    <w:rsid w:val="00173842"/>
    <w:rsid w:val="0017413A"/>
    <w:rsid w:val="001744EF"/>
    <w:rsid w:val="001745CF"/>
    <w:rsid w:val="0017498D"/>
    <w:rsid w:val="0017523D"/>
    <w:rsid w:val="00176202"/>
    <w:rsid w:val="00176B17"/>
    <w:rsid w:val="0017704C"/>
    <w:rsid w:val="0017761E"/>
    <w:rsid w:val="00177F9F"/>
    <w:rsid w:val="00180944"/>
    <w:rsid w:val="0018107F"/>
    <w:rsid w:val="00181A58"/>
    <w:rsid w:val="00181C94"/>
    <w:rsid w:val="001820E8"/>
    <w:rsid w:val="00182F67"/>
    <w:rsid w:val="00182FE0"/>
    <w:rsid w:val="001834DC"/>
    <w:rsid w:val="00184A80"/>
    <w:rsid w:val="00184C56"/>
    <w:rsid w:val="001851DB"/>
    <w:rsid w:val="00185C34"/>
    <w:rsid w:val="00185E06"/>
    <w:rsid w:val="001862B2"/>
    <w:rsid w:val="00186918"/>
    <w:rsid w:val="00186AD8"/>
    <w:rsid w:val="00187427"/>
    <w:rsid w:val="00187981"/>
    <w:rsid w:val="0018799A"/>
    <w:rsid w:val="00187CA0"/>
    <w:rsid w:val="0019012E"/>
    <w:rsid w:val="0019169B"/>
    <w:rsid w:val="001917B8"/>
    <w:rsid w:val="001922CF"/>
    <w:rsid w:val="00192B56"/>
    <w:rsid w:val="001936B6"/>
    <w:rsid w:val="001936F8"/>
    <w:rsid w:val="00194871"/>
    <w:rsid w:val="00194DD8"/>
    <w:rsid w:val="00195DE3"/>
    <w:rsid w:val="00195F69"/>
    <w:rsid w:val="001962F1"/>
    <w:rsid w:val="001964A8"/>
    <w:rsid w:val="001969A8"/>
    <w:rsid w:val="00196BB4"/>
    <w:rsid w:val="00196C4C"/>
    <w:rsid w:val="00197BAC"/>
    <w:rsid w:val="001A0079"/>
    <w:rsid w:val="001A0BC8"/>
    <w:rsid w:val="001A0D94"/>
    <w:rsid w:val="001A11EE"/>
    <w:rsid w:val="001A1600"/>
    <w:rsid w:val="001A1C25"/>
    <w:rsid w:val="001A24F5"/>
    <w:rsid w:val="001A2C9A"/>
    <w:rsid w:val="001A3756"/>
    <w:rsid w:val="001A38DD"/>
    <w:rsid w:val="001A4B0D"/>
    <w:rsid w:val="001A6402"/>
    <w:rsid w:val="001A6729"/>
    <w:rsid w:val="001A6D75"/>
    <w:rsid w:val="001A6E86"/>
    <w:rsid w:val="001A72CD"/>
    <w:rsid w:val="001B0964"/>
    <w:rsid w:val="001B11A3"/>
    <w:rsid w:val="001B184E"/>
    <w:rsid w:val="001B1AA3"/>
    <w:rsid w:val="001B1D6F"/>
    <w:rsid w:val="001B2751"/>
    <w:rsid w:val="001B2DAF"/>
    <w:rsid w:val="001B3557"/>
    <w:rsid w:val="001B3579"/>
    <w:rsid w:val="001B4ED9"/>
    <w:rsid w:val="001B4F6C"/>
    <w:rsid w:val="001B5611"/>
    <w:rsid w:val="001B5A2A"/>
    <w:rsid w:val="001B6068"/>
    <w:rsid w:val="001B69FA"/>
    <w:rsid w:val="001B6CCC"/>
    <w:rsid w:val="001B6DF4"/>
    <w:rsid w:val="001B71EA"/>
    <w:rsid w:val="001B7CF1"/>
    <w:rsid w:val="001C0132"/>
    <w:rsid w:val="001C06EC"/>
    <w:rsid w:val="001C0C26"/>
    <w:rsid w:val="001C378E"/>
    <w:rsid w:val="001C4250"/>
    <w:rsid w:val="001C4D69"/>
    <w:rsid w:val="001C5457"/>
    <w:rsid w:val="001C5841"/>
    <w:rsid w:val="001C5B8E"/>
    <w:rsid w:val="001C62F3"/>
    <w:rsid w:val="001C674F"/>
    <w:rsid w:val="001C691C"/>
    <w:rsid w:val="001C69F6"/>
    <w:rsid w:val="001C6AD6"/>
    <w:rsid w:val="001C6E40"/>
    <w:rsid w:val="001C6F9E"/>
    <w:rsid w:val="001C7129"/>
    <w:rsid w:val="001C7C6F"/>
    <w:rsid w:val="001D0485"/>
    <w:rsid w:val="001D1025"/>
    <w:rsid w:val="001D13AC"/>
    <w:rsid w:val="001D1502"/>
    <w:rsid w:val="001D281B"/>
    <w:rsid w:val="001D2926"/>
    <w:rsid w:val="001D296C"/>
    <w:rsid w:val="001D2D5A"/>
    <w:rsid w:val="001D2DF3"/>
    <w:rsid w:val="001D30D4"/>
    <w:rsid w:val="001D32F9"/>
    <w:rsid w:val="001D373D"/>
    <w:rsid w:val="001D3C3A"/>
    <w:rsid w:val="001D3DA6"/>
    <w:rsid w:val="001D3FE7"/>
    <w:rsid w:val="001D4FAD"/>
    <w:rsid w:val="001D5459"/>
    <w:rsid w:val="001D5495"/>
    <w:rsid w:val="001D56B3"/>
    <w:rsid w:val="001D593F"/>
    <w:rsid w:val="001D5F9A"/>
    <w:rsid w:val="001D62C1"/>
    <w:rsid w:val="001D6F43"/>
    <w:rsid w:val="001D7365"/>
    <w:rsid w:val="001D7531"/>
    <w:rsid w:val="001D7A64"/>
    <w:rsid w:val="001D7D6A"/>
    <w:rsid w:val="001E072D"/>
    <w:rsid w:val="001E0DF4"/>
    <w:rsid w:val="001E0E34"/>
    <w:rsid w:val="001E1194"/>
    <w:rsid w:val="001E2851"/>
    <w:rsid w:val="001E2A84"/>
    <w:rsid w:val="001E310A"/>
    <w:rsid w:val="001E31BB"/>
    <w:rsid w:val="001E3BF9"/>
    <w:rsid w:val="001E3EBD"/>
    <w:rsid w:val="001E3F7A"/>
    <w:rsid w:val="001E4B0F"/>
    <w:rsid w:val="001E4D5E"/>
    <w:rsid w:val="001E5377"/>
    <w:rsid w:val="001E5A32"/>
    <w:rsid w:val="001E640C"/>
    <w:rsid w:val="001E6440"/>
    <w:rsid w:val="001E68DD"/>
    <w:rsid w:val="001E6A0A"/>
    <w:rsid w:val="001E6C71"/>
    <w:rsid w:val="001E79B9"/>
    <w:rsid w:val="001F06A7"/>
    <w:rsid w:val="001F0E86"/>
    <w:rsid w:val="001F0F63"/>
    <w:rsid w:val="001F1510"/>
    <w:rsid w:val="001F1569"/>
    <w:rsid w:val="001F1A10"/>
    <w:rsid w:val="001F1C06"/>
    <w:rsid w:val="001F2890"/>
    <w:rsid w:val="001F2D52"/>
    <w:rsid w:val="001F3443"/>
    <w:rsid w:val="001F39EF"/>
    <w:rsid w:val="001F3C99"/>
    <w:rsid w:val="001F3D8C"/>
    <w:rsid w:val="001F3E69"/>
    <w:rsid w:val="001F534A"/>
    <w:rsid w:val="001F55D0"/>
    <w:rsid w:val="001F5680"/>
    <w:rsid w:val="001F6331"/>
    <w:rsid w:val="001F6B39"/>
    <w:rsid w:val="001F6F73"/>
    <w:rsid w:val="001F74F9"/>
    <w:rsid w:val="001F7AFE"/>
    <w:rsid w:val="001F7CC8"/>
    <w:rsid w:val="002007D6"/>
    <w:rsid w:val="00200B4B"/>
    <w:rsid w:val="00200F37"/>
    <w:rsid w:val="0020177A"/>
    <w:rsid w:val="00201FB1"/>
    <w:rsid w:val="00202239"/>
    <w:rsid w:val="00202E55"/>
    <w:rsid w:val="00202F75"/>
    <w:rsid w:val="00204468"/>
    <w:rsid w:val="00204C24"/>
    <w:rsid w:val="00204EDB"/>
    <w:rsid w:val="00205D87"/>
    <w:rsid w:val="00206770"/>
    <w:rsid w:val="00207624"/>
    <w:rsid w:val="002076EA"/>
    <w:rsid w:val="00207F1A"/>
    <w:rsid w:val="00210E78"/>
    <w:rsid w:val="00213671"/>
    <w:rsid w:val="002136C8"/>
    <w:rsid w:val="00214BBC"/>
    <w:rsid w:val="0021520C"/>
    <w:rsid w:val="002157F5"/>
    <w:rsid w:val="00215AE7"/>
    <w:rsid w:val="0021643B"/>
    <w:rsid w:val="002165DE"/>
    <w:rsid w:val="00216B53"/>
    <w:rsid w:val="0021716E"/>
    <w:rsid w:val="002204AA"/>
    <w:rsid w:val="00220F0E"/>
    <w:rsid w:val="00220FFB"/>
    <w:rsid w:val="002237BB"/>
    <w:rsid w:val="00223933"/>
    <w:rsid w:val="00223F65"/>
    <w:rsid w:val="00224298"/>
    <w:rsid w:val="00224624"/>
    <w:rsid w:val="00224F20"/>
    <w:rsid w:val="002251D3"/>
    <w:rsid w:val="00226477"/>
    <w:rsid w:val="00226B0B"/>
    <w:rsid w:val="00226B3F"/>
    <w:rsid w:val="00226ECF"/>
    <w:rsid w:val="00230ACE"/>
    <w:rsid w:val="00230FE9"/>
    <w:rsid w:val="00231290"/>
    <w:rsid w:val="00231B10"/>
    <w:rsid w:val="002336D3"/>
    <w:rsid w:val="00234371"/>
    <w:rsid w:val="0023447D"/>
    <w:rsid w:val="002347CF"/>
    <w:rsid w:val="00234E87"/>
    <w:rsid w:val="00236427"/>
    <w:rsid w:val="00237489"/>
    <w:rsid w:val="0023759B"/>
    <w:rsid w:val="002377AE"/>
    <w:rsid w:val="0024080A"/>
    <w:rsid w:val="00240CED"/>
    <w:rsid w:val="00241289"/>
    <w:rsid w:val="00241485"/>
    <w:rsid w:val="00241F1F"/>
    <w:rsid w:val="00242A81"/>
    <w:rsid w:val="00242B78"/>
    <w:rsid w:val="002430E0"/>
    <w:rsid w:val="0024394A"/>
    <w:rsid w:val="002446E6"/>
    <w:rsid w:val="00244972"/>
    <w:rsid w:val="00245478"/>
    <w:rsid w:val="002454FE"/>
    <w:rsid w:val="00246C1E"/>
    <w:rsid w:val="00247CAA"/>
    <w:rsid w:val="00250D15"/>
    <w:rsid w:val="002516C4"/>
    <w:rsid w:val="002523F4"/>
    <w:rsid w:val="0025250D"/>
    <w:rsid w:val="002529DE"/>
    <w:rsid w:val="002534D2"/>
    <w:rsid w:val="00253558"/>
    <w:rsid w:val="00253A16"/>
    <w:rsid w:val="002540BD"/>
    <w:rsid w:val="00254D6C"/>
    <w:rsid w:val="00255A31"/>
    <w:rsid w:val="00255D19"/>
    <w:rsid w:val="00256910"/>
    <w:rsid w:val="00257985"/>
    <w:rsid w:val="00257A49"/>
    <w:rsid w:val="002607F9"/>
    <w:rsid w:val="0026112E"/>
    <w:rsid w:val="0026159C"/>
    <w:rsid w:val="00261A39"/>
    <w:rsid w:val="00261EEA"/>
    <w:rsid w:val="00261F5A"/>
    <w:rsid w:val="00262409"/>
    <w:rsid w:val="0026248E"/>
    <w:rsid w:val="00262EEF"/>
    <w:rsid w:val="002634AA"/>
    <w:rsid w:val="00263884"/>
    <w:rsid w:val="002638E8"/>
    <w:rsid w:val="0026408B"/>
    <w:rsid w:val="002642CD"/>
    <w:rsid w:val="00266E01"/>
    <w:rsid w:val="002673E9"/>
    <w:rsid w:val="00267781"/>
    <w:rsid w:val="00267814"/>
    <w:rsid w:val="00267C1E"/>
    <w:rsid w:val="00270064"/>
    <w:rsid w:val="002705F2"/>
    <w:rsid w:val="0027120B"/>
    <w:rsid w:val="00271512"/>
    <w:rsid w:val="002717A3"/>
    <w:rsid w:val="00271937"/>
    <w:rsid w:val="00271F6E"/>
    <w:rsid w:val="00272209"/>
    <w:rsid w:val="00273D64"/>
    <w:rsid w:val="00273E94"/>
    <w:rsid w:val="0027476B"/>
    <w:rsid w:val="00277878"/>
    <w:rsid w:val="00277CBE"/>
    <w:rsid w:val="00280559"/>
    <w:rsid w:val="00280D71"/>
    <w:rsid w:val="00280DC0"/>
    <w:rsid w:val="00281254"/>
    <w:rsid w:val="00282780"/>
    <w:rsid w:val="00282CF3"/>
    <w:rsid w:val="0028304D"/>
    <w:rsid w:val="00283227"/>
    <w:rsid w:val="0028385E"/>
    <w:rsid w:val="00285162"/>
    <w:rsid w:val="00285575"/>
    <w:rsid w:val="00286A1F"/>
    <w:rsid w:val="00286FD3"/>
    <w:rsid w:val="00287321"/>
    <w:rsid w:val="00287620"/>
    <w:rsid w:val="00290E4D"/>
    <w:rsid w:val="00291A59"/>
    <w:rsid w:val="00292CDD"/>
    <w:rsid w:val="00293175"/>
    <w:rsid w:val="002941A6"/>
    <w:rsid w:val="002945E5"/>
    <w:rsid w:val="002947B2"/>
    <w:rsid w:val="00294D20"/>
    <w:rsid w:val="0029695A"/>
    <w:rsid w:val="00296D0E"/>
    <w:rsid w:val="002972FB"/>
    <w:rsid w:val="002977A5"/>
    <w:rsid w:val="002977BA"/>
    <w:rsid w:val="002978A5"/>
    <w:rsid w:val="00297A0C"/>
    <w:rsid w:val="002A1C58"/>
    <w:rsid w:val="002A1FE9"/>
    <w:rsid w:val="002A2299"/>
    <w:rsid w:val="002A25E3"/>
    <w:rsid w:val="002A2A85"/>
    <w:rsid w:val="002A2D00"/>
    <w:rsid w:val="002A2D97"/>
    <w:rsid w:val="002A2F09"/>
    <w:rsid w:val="002A2F78"/>
    <w:rsid w:val="002A3EE6"/>
    <w:rsid w:val="002A42B0"/>
    <w:rsid w:val="002A44CB"/>
    <w:rsid w:val="002A5D8A"/>
    <w:rsid w:val="002B088F"/>
    <w:rsid w:val="002B0A35"/>
    <w:rsid w:val="002B0B26"/>
    <w:rsid w:val="002B0FFE"/>
    <w:rsid w:val="002B2AE6"/>
    <w:rsid w:val="002B2BFC"/>
    <w:rsid w:val="002B2FD4"/>
    <w:rsid w:val="002B3244"/>
    <w:rsid w:val="002B3310"/>
    <w:rsid w:val="002B3577"/>
    <w:rsid w:val="002B5949"/>
    <w:rsid w:val="002B5B23"/>
    <w:rsid w:val="002B649A"/>
    <w:rsid w:val="002B7032"/>
    <w:rsid w:val="002B7D06"/>
    <w:rsid w:val="002B7F14"/>
    <w:rsid w:val="002C025F"/>
    <w:rsid w:val="002C063C"/>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325"/>
    <w:rsid w:val="002C74CF"/>
    <w:rsid w:val="002C7E12"/>
    <w:rsid w:val="002D0645"/>
    <w:rsid w:val="002D174A"/>
    <w:rsid w:val="002D2028"/>
    <w:rsid w:val="002D2498"/>
    <w:rsid w:val="002D26F3"/>
    <w:rsid w:val="002D28A6"/>
    <w:rsid w:val="002D36E6"/>
    <w:rsid w:val="002D3B48"/>
    <w:rsid w:val="002D45E3"/>
    <w:rsid w:val="002D58B5"/>
    <w:rsid w:val="002D5AD7"/>
    <w:rsid w:val="002D7849"/>
    <w:rsid w:val="002E0AE3"/>
    <w:rsid w:val="002E1765"/>
    <w:rsid w:val="002E1B5B"/>
    <w:rsid w:val="002E267F"/>
    <w:rsid w:val="002E26ED"/>
    <w:rsid w:val="002E2836"/>
    <w:rsid w:val="002E2A70"/>
    <w:rsid w:val="002E3118"/>
    <w:rsid w:val="002E43C7"/>
    <w:rsid w:val="002E5143"/>
    <w:rsid w:val="002E53C1"/>
    <w:rsid w:val="002E62C0"/>
    <w:rsid w:val="002E63A4"/>
    <w:rsid w:val="002E690D"/>
    <w:rsid w:val="002E720E"/>
    <w:rsid w:val="002E7962"/>
    <w:rsid w:val="002F0816"/>
    <w:rsid w:val="002F0B84"/>
    <w:rsid w:val="002F17E9"/>
    <w:rsid w:val="002F1B80"/>
    <w:rsid w:val="002F1D0D"/>
    <w:rsid w:val="002F1E22"/>
    <w:rsid w:val="002F1F28"/>
    <w:rsid w:val="002F2A58"/>
    <w:rsid w:val="002F2F30"/>
    <w:rsid w:val="002F375E"/>
    <w:rsid w:val="002F4DE2"/>
    <w:rsid w:val="002F4FE7"/>
    <w:rsid w:val="002F5E65"/>
    <w:rsid w:val="002F6259"/>
    <w:rsid w:val="002F635B"/>
    <w:rsid w:val="002F64C2"/>
    <w:rsid w:val="002F68B9"/>
    <w:rsid w:val="002F7022"/>
    <w:rsid w:val="0030085C"/>
    <w:rsid w:val="003013C0"/>
    <w:rsid w:val="00301F15"/>
    <w:rsid w:val="003023A8"/>
    <w:rsid w:val="00302A30"/>
    <w:rsid w:val="00302AB9"/>
    <w:rsid w:val="00302C90"/>
    <w:rsid w:val="003032FB"/>
    <w:rsid w:val="00303815"/>
    <w:rsid w:val="00303965"/>
    <w:rsid w:val="00303CC5"/>
    <w:rsid w:val="00305048"/>
    <w:rsid w:val="003054EF"/>
    <w:rsid w:val="0030565E"/>
    <w:rsid w:val="00305805"/>
    <w:rsid w:val="00305CBB"/>
    <w:rsid w:val="00306539"/>
    <w:rsid w:val="003065FB"/>
    <w:rsid w:val="003068CC"/>
    <w:rsid w:val="003074E1"/>
    <w:rsid w:val="00307B17"/>
    <w:rsid w:val="00310302"/>
    <w:rsid w:val="00310484"/>
    <w:rsid w:val="00311420"/>
    <w:rsid w:val="00311F8D"/>
    <w:rsid w:val="00312189"/>
    <w:rsid w:val="003124E7"/>
    <w:rsid w:val="003138F5"/>
    <w:rsid w:val="003140D5"/>
    <w:rsid w:val="003149A2"/>
    <w:rsid w:val="00314BA2"/>
    <w:rsid w:val="0031581D"/>
    <w:rsid w:val="00315A97"/>
    <w:rsid w:val="0031600E"/>
    <w:rsid w:val="00316287"/>
    <w:rsid w:val="00316FF7"/>
    <w:rsid w:val="00317B59"/>
    <w:rsid w:val="00317E02"/>
    <w:rsid w:val="0032041D"/>
    <w:rsid w:val="003227DF"/>
    <w:rsid w:val="00322947"/>
    <w:rsid w:val="00322984"/>
    <w:rsid w:val="00324352"/>
    <w:rsid w:val="00324E79"/>
    <w:rsid w:val="00325554"/>
    <w:rsid w:val="00325891"/>
    <w:rsid w:val="00326C20"/>
    <w:rsid w:val="0032710D"/>
    <w:rsid w:val="0032714A"/>
    <w:rsid w:val="003278D8"/>
    <w:rsid w:val="00327A71"/>
    <w:rsid w:val="00327B64"/>
    <w:rsid w:val="003308E5"/>
    <w:rsid w:val="00330ECD"/>
    <w:rsid w:val="003311FB"/>
    <w:rsid w:val="00331D40"/>
    <w:rsid w:val="00331DD8"/>
    <w:rsid w:val="0033249E"/>
    <w:rsid w:val="00332F41"/>
    <w:rsid w:val="003330BA"/>
    <w:rsid w:val="00333869"/>
    <w:rsid w:val="00334F31"/>
    <w:rsid w:val="003351F6"/>
    <w:rsid w:val="00335895"/>
    <w:rsid w:val="00335AE1"/>
    <w:rsid w:val="00336229"/>
    <w:rsid w:val="00336C69"/>
    <w:rsid w:val="00336F50"/>
    <w:rsid w:val="0033775D"/>
    <w:rsid w:val="00337E4D"/>
    <w:rsid w:val="0034083F"/>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B1B"/>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1430"/>
    <w:rsid w:val="00363321"/>
    <w:rsid w:val="003640CE"/>
    <w:rsid w:val="003641A6"/>
    <w:rsid w:val="00365850"/>
    <w:rsid w:val="00366381"/>
    <w:rsid w:val="003669CA"/>
    <w:rsid w:val="003679ED"/>
    <w:rsid w:val="003703C2"/>
    <w:rsid w:val="003707E9"/>
    <w:rsid w:val="00370918"/>
    <w:rsid w:val="00371033"/>
    <w:rsid w:val="00371119"/>
    <w:rsid w:val="00371A34"/>
    <w:rsid w:val="00371C83"/>
    <w:rsid w:val="0037208E"/>
    <w:rsid w:val="00372435"/>
    <w:rsid w:val="0037262A"/>
    <w:rsid w:val="0037454F"/>
    <w:rsid w:val="00374D46"/>
    <w:rsid w:val="0037505C"/>
    <w:rsid w:val="00375308"/>
    <w:rsid w:val="00375F35"/>
    <w:rsid w:val="00376409"/>
    <w:rsid w:val="00376FAB"/>
    <w:rsid w:val="003772BA"/>
    <w:rsid w:val="00377383"/>
    <w:rsid w:val="003774C0"/>
    <w:rsid w:val="00377612"/>
    <w:rsid w:val="00377EE1"/>
    <w:rsid w:val="0038076B"/>
    <w:rsid w:val="0038156A"/>
    <w:rsid w:val="0038391B"/>
    <w:rsid w:val="0038410C"/>
    <w:rsid w:val="00384856"/>
    <w:rsid w:val="00384D32"/>
    <w:rsid w:val="00386980"/>
    <w:rsid w:val="003878E5"/>
    <w:rsid w:val="003901EA"/>
    <w:rsid w:val="00390441"/>
    <w:rsid w:val="00390CE2"/>
    <w:rsid w:val="00390ED8"/>
    <w:rsid w:val="00391916"/>
    <w:rsid w:val="003920CF"/>
    <w:rsid w:val="00392302"/>
    <w:rsid w:val="0039285E"/>
    <w:rsid w:val="00392C23"/>
    <w:rsid w:val="00392EC6"/>
    <w:rsid w:val="003933DF"/>
    <w:rsid w:val="00393D2C"/>
    <w:rsid w:val="00393D51"/>
    <w:rsid w:val="00393FF7"/>
    <w:rsid w:val="00394DA5"/>
    <w:rsid w:val="003951CB"/>
    <w:rsid w:val="00395302"/>
    <w:rsid w:val="003954A8"/>
    <w:rsid w:val="00395933"/>
    <w:rsid w:val="003960B2"/>
    <w:rsid w:val="00396389"/>
    <w:rsid w:val="003969BC"/>
    <w:rsid w:val="00396DF7"/>
    <w:rsid w:val="00397460"/>
    <w:rsid w:val="00397B9E"/>
    <w:rsid w:val="003A0098"/>
    <w:rsid w:val="003A018C"/>
    <w:rsid w:val="003A0396"/>
    <w:rsid w:val="003A03EF"/>
    <w:rsid w:val="003A05E3"/>
    <w:rsid w:val="003A13C7"/>
    <w:rsid w:val="003A1AA2"/>
    <w:rsid w:val="003A1D15"/>
    <w:rsid w:val="003A1F8C"/>
    <w:rsid w:val="003A23DB"/>
    <w:rsid w:val="003A25B7"/>
    <w:rsid w:val="003A2C5D"/>
    <w:rsid w:val="003A32FD"/>
    <w:rsid w:val="003A3543"/>
    <w:rsid w:val="003A37CE"/>
    <w:rsid w:val="003A3BB6"/>
    <w:rsid w:val="003A4191"/>
    <w:rsid w:val="003A48D4"/>
    <w:rsid w:val="003A4BDE"/>
    <w:rsid w:val="003A4F24"/>
    <w:rsid w:val="003A522C"/>
    <w:rsid w:val="003A5992"/>
    <w:rsid w:val="003A62A8"/>
    <w:rsid w:val="003A6EA6"/>
    <w:rsid w:val="003A785F"/>
    <w:rsid w:val="003A79A2"/>
    <w:rsid w:val="003B2BE2"/>
    <w:rsid w:val="003B2CEB"/>
    <w:rsid w:val="003B3083"/>
    <w:rsid w:val="003B363E"/>
    <w:rsid w:val="003B3F45"/>
    <w:rsid w:val="003B4B74"/>
    <w:rsid w:val="003B505A"/>
    <w:rsid w:val="003B5496"/>
    <w:rsid w:val="003B5C9E"/>
    <w:rsid w:val="003B6806"/>
    <w:rsid w:val="003B692E"/>
    <w:rsid w:val="003B696E"/>
    <w:rsid w:val="003B6BA0"/>
    <w:rsid w:val="003B6C5C"/>
    <w:rsid w:val="003B6F61"/>
    <w:rsid w:val="003C0AE4"/>
    <w:rsid w:val="003C0B57"/>
    <w:rsid w:val="003C0DBC"/>
    <w:rsid w:val="003C13BE"/>
    <w:rsid w:val="003C1A72"/>
    <w:rsid w:val="003C1A9A"/>
    <w:rsid w:val="003C256D"/>
    <w:rsid w:val="003C29A6"/>
    <w:rsid w:val="003C2C0E"/>
    <w:rsid w:val="003C2FD3"/>
    <w:rsid w:val="003C3080"/>
    <w:rsid w:val="003C3B04"/>
    <w:rsid w:val="003C3C5F"/>
    <w:rsid w:val="003C3D9A"/>
    <w:rsid w:val="003C4068"/>
    <w:rsid w:val="003C495E"/>
    <w:rsid w:val="003C4EEA"/>
    <w:rsid w:val="003C5395"/>
    <w:rsid w:val="003C63B3"/>
    <w:rsid w:val="003C650B"/>
    <w:rsid w:val="003C6689"/>
    <w:rsid w:val="003C79AB"/>
    <w:rsid w:val="003C7A29"/>
    <w:rsid w:val="003D0107"/>
    <w:rsid w:val="003D0B6C"/>
    <w:rsid w:val="003D0E30"/>
    <w:rsid w:val="003D1C40"/>
    <w:rsid w:val="003D1EF3"/>
    <w:rsid w:val="003D2AAD"/>
    <w:rsid w:val="003D3033"/>
    <w:rsid w:val="003D33AE"/>
    <w:rsid w:val="003D3B0C"/>
    <w:rsid w:val="003D3E40"/>
    <w:rsid w:val="003D4554"/>
    <w:rsid w:val="003D5B18"/>
    <w:rsid w:val="003D5C6A"/>
    <w:rsid w:val="003D5CEF"/>
    <w:rsid w:val="003E0B28"/>
    <w:rsid w:val="003E13D0"/>
    <w:rsid w:val="003E1682"/>
    <w:rsid w:val="003E1969"/>
    <w:rsid w:val="003E1F3D"/>
    <w:rsid w:val="003E1F84"/>
    <w:rsid w:val="003E27DA"/>
    <w:rsid w:val="003E3241"/>
    <w:rsid w:val="003E3B6D"/>
    <w:rsid w:val="003E3D88"/>
    <w:rsid w:val="003E40A4"/>
    <w:rsid w:val="003E42A5"/>
    <w:rsid w:val="003E4835"/>
    <w:rsid w:val="003E555E"/>
    <w:rsid w:val="003E5CEA"/>
    <w:rsid w:val="003E5F6B"/>
    <w:rsid w:val="003E61B1"/>
    <w:rsid w:val="003E640F"/>
    <w:rsid w:val="003E6CBF"/>
    <w:rsid w:val="003E6EFC"/>
    <w:rsid w:val="003E7080"/>
    <w:rsid w:val="003E718C"/>
    <w:rsid w:val="003E7223"/>
    <w:rsid w:val="003E7E1F"/>
    <w:rsid w:val="003F02F0"/>
    <w:rsid w:val="003F0671"/>
    <w:rsid w:val="003F0FBB"/>
    <w:rsid w:val="003F26A0"/>
    <w:rsid w:val="003F2FCB"/>
    <w:rsid w:val="003F33D2"/>
    <w:rsid w:val="003F35D3"/>
    <w:rsid w:val="003F4351"/>
    <w:rsid w:val="003F45F2"/>
    <w:rsid w:val="003F5C03"/>
    <w:rsid w:val="003F5D88"/>
    <w:rsid w:val="003F62F5"/>
    <w:rsid w:val="003F680F"/>
    <w:rsid w:val="003F6A3A"/>
    <w:rsid w:val="003F7690"/>
    <w:rsid w:val="003F7B83"/>
    <w:rsid w:val="00400490"/>
    <w:rsid w:val="00400B9B"/>
    <w:rsid w:val="00400CE2"/>
    <w:rsid w:val="0040134C"/>
    <w:rsid w:val="004017DD"/>
    <w:rsid w:val="00402EF9"/>
    <w:rsid w:val="00403A5D"/>
    <w:rsid w:val="00405DF4"/>
    <w:rsid w:val="00406968"/>
    <w:rsid w:val="00407491"/>
    <w:rsid w:val="0041034F"/>
    <w:rsid w:val="00410A5B"/>
    <w:rsid w:val="0041109A"/>
    <w:rsid w:val="00412977"/>
    <w:rsid w:val="00412AA9"/>
    <w:rsid w:val="00413341"/>
    <w:rsid w:val="00413412"/>
    <w:rsid w:val="004134A4"/>
    <w:rsid w:val="0041372F"/>
    <w:rsid w:val="004137D0"/>
    <w:rsid w:val="00413C39"/>
    <w:rsid w:val="00413DD0"/>
    <w:rsid w:val="004145AA"/>
    <w:rsid w:val="00414BD1"/>
    <w:rsid w:val="00414BF1"/>
    <w:rsid w:val="0041510B"/>
    <w:rsid w:val="00415B64"/>
    <w:rsid w:val="00415E1D"/>
    <w:rsid w:val="00416703"/>
    <w:rsid w:val="00417095"/>
    <w:rsid w:val="0042078A"/>
    <w:rsid w:val="00420BE2"/>
    <w:rsid w:val="00421089"/>
    <w:rsid w:val="004211D8"/>
    <w:rsid w:val="00421BC6"/>
    <w:rsid w:val="00421BE1"/>
    <w:rsid w:val="00421CAD"/>
    <w:rsid w:val="004224AC"/>
    <w:rsid w:val="00422711"/>
    <w:rsid w:val="0042292F"/>
    <w:rsid w:val="00422B0C"/>
    <w:rsid w:val="00425492"/>
    <w:rsid w:val="0042583B"/>
    <w:rsid w:val="00426014"/>
    <w:rsid w:val="0042612F"/>
    <w:rsid w:val="00426227"/>
    <w:rsid w:val="00426C78"/>
    <w:rsid w:val="0042787D"/>
    <w:rsid w:val="00427898"/>
    <w:rsid w:val="00430032"/>
    <w:rsid w:val="0043064F"/>
    <w:rsid w:val="00431566"/>
    <w:rsid w:val="004317A3"/>
    <w:rsid w:val="00431F28"/>
    <w:rsid w:val="00432F7F"/>
    <w:rsid w:val="00433067"/>
    <w:rsid w:val="00433623"/>
    <w:rsid w:val="004343B5"/>
    <w:rsid w:val="0043447D"/>
    <w:rsid w:val="00435377"/>
    <w:rsid w:val="0043568E"/>
    <w:rsid w:val="00435FBA"/>
    <w:rsid w:val="004367F7"/>
    <w:rsid w:val="00437349"/>
    <w:rsid w:val="0044023C"/>
    <w:rsid w:val="00440597"/>
    <w:rsid w:val="00440BB8"/>
    <w:rsid w:val="00441D6D"/>
    <w:rsid w:val="00441FD5"/>
    <w:rsid w:val="00442286"/>
    <w:rsid w:val="00443A91"/>
    <w:rsid w:val="00443AC0"/>
    <w:rsid w:val="00443AC3"/>
    <w:rsid w:val="00445210"/>
    <w:rsid w:val="00445346"/>
    <w:rsid w:val="004454E1"/>
    <w:rsid w:val="0044633D"/>
    <w:rsid w:val="004463BC"/>
    <w:rsid w:val="00447411"/>
    <w:rsid w:val="00450AB6"/>
    <w:rsid w:val="004510A2"/>
    <w:rsid w:val="00451A05"/>
    <w:rsid w:val="0045328D"/>
    <w:rsid w:val="00453619"/>
    <w:rsid w:val="00453F25"/>
    <w:rsid w:val="00454421"/>
    <w:rsid w:val="004549B8"/>
    <w:rsid w:val="004551A3"/>
    <w:rsid w:val="004556D9"/>
    <w:rsid w:val="00455F9C"/>
    <w:rsid w:val="00457D4E"/>
    <w:rsid w:val="004605DA"/>
    <w:rsid w:val="00460CC0"/>
    <w:rsid w:val="00461A06"/>
    <w:rsid w:val="00462B50"/>
    <w:rsid w:val="00463040"/>
    <w:rsid w:val="00463294"/>
    <w:rsid w:val="004638C6"/>
    <w:rsid w:val="00463ECD"/>
    <w:rsid w:val="004642FA"/>
    <w:rsid w:val="00465062"/>
    <w:rsid w:val="004659F6"/>
    <w:rsid w:val="00466050"/>
    <w:rsid w:val="004662ED"/>
    <w:rsid w:val="00466996"/>
    <w:rsid w:val="004669DB"/>
    <w:rsid w:val="00466D1A"/>
    <w:rsid w:val="0046736F"/>
    <w:rsid w:val="00467BFD"/>
    <w:rsid w:val="00470084"/>
    <w:rsid w:val="004702FB"/>
    <w:rsid w:val="00470B5C"/>
    <w:rsid w:val="004710A6"/>
    <w:rsid w:val="00471236"/>
    <w:rsid w:val="00471503"/>
    <w:rsid w:val="00471E44"/>
    <w:rsid w:val="00472254"/>
    <w:rsid w:val="004725AF"/>
    <w:rsid w:val="00473525"/>
    <w:rsid w:val="00473853"/>
    <w:rsid w:val="00473FAD"/>
    <w:rsid w:val="004746E9"/>
    <w:rsid w:val="00474B3D"/>
    <w:rsid w:val="004750FC"/>
    <w:rsid w:val="004752CC"/>
    <w:rsid w:val="00475922"/>
    <w:rsid w:val="0047623D"/>
    <w:rsid w:val="0047636D"/>
    <w:rsid w:val="004768BC"/>
    <w:rsid w:val="00477365"/>
    <w:rsid w:val="004801F2"/>
    <w:rsid w:val="00480367"/>
    <w:rsid w:val="004805DE"/>
    <w:rsid w:val="00480798"/>
    <w:rsid w:val="00481529"/>
    <w:rsid w:val="004816CF"/>
    <w:rsid w:val="004822E5"/>
    <w:rsid w:val="00482DE1"/>
    <w:rsid w:val="00483BDA"/>
    <w:rsid w:val="00483EDE"/>
    <w:rsid w:val="0048417F"/>
    <w:rsid w:val="00484207"/>
    <w:rsid w:val="0048455F"/>
    <w:rsid w:val="00484A59"/>
    <w:rsid w:val="00485CB8"/>
    <w:rsid w:val="00485F2F"/>
    <w:rsid w:val="004863F5"/>
    <w:rsid w:val="00486B90"/>
    <w:rsid w:val="00486C22"/>
    <w:rsid w:val="004905FF"/>
    <w:rsid w:val="00491106"/>
    <w:rsid w:val="00492608"/>
    <w:rsid w:val="00492ADE"/>
    <w:rsid w:val="00493D3A"/>
    <w:rsid w:val="00494194"/>
    <w:rsid w:val="00494354"/>
    <w:rsid w:val="0049444D"/>
    <w:rsid w:val="00494526"/>
    <w:rsid w:val="0049479E"/>
    <w:rsid w:val="004948EF"/>
    <w:rsid w:val="00494FA6"/>
    <w:rsid w:val="00495ABE"/>
    <w:rsid w:val="0049624F"/>
    <w:rsid w:val="004962FE"/>
    <w:rsid w:val="0049637A"/>
    <w:rsid w:val="00496501"/>
    <w:rsid w:val="0049737D"/>
    <w:rsid w:val="0049752B"/>
    <w:rsid w:val="004A05C4"/>
    <w:rsid w:val="004A05D0"/>
    <w:rsid w:val="004A07A0"/>
    <w:rsid w:val="004A0A2F"/>
    <w:rsid w:val="004A25C2"/>
    <w:rsid w:val="004A2D06"/>
    <w:rsid w:val="004A349A"/>
    <w:rsid w:val="004A356F"/>
    <w:rsid w:val="004A3E25"/>
    <w:rsid w:val="004A42B4"/>
    <w:rsid w:val="004A5406"/>
    <w:rsid w:val="004A5E7C"/>
    <w:rsid w:val="004A6014"/>
    <w:rsid w:val="004A683D"/>
    <w:rsid w:val="004A742D"/>
    <w:rsid w:val="004A75C6"/>
    <w:rsid w:val="004A76F6"/>
    <w:rsid w:val="004B03BE"/>
    <w:rsid w:val="004B0F0D"/>
    <w:rsid w:val="004B16E6"/>
    <w:rsid w:val="004B183D"/>
    <w:rsid w:val="004B26DD"/>
    <w:rsid w:val="004B3132"/>
    <w:rsid w:val="004B342C"/>
    <w:rsid w:val="004B472B"/>
    <w:rsid w:val="004B5989"/>
    <w:rsid w:val="004B5B2C"/>
    <w:rsid w:val="004B651C"/>
    <w:rsid w:val="004B6538"/>
    <w:rsid w:val="004B6CD8"/>
    <w:rsid w:val="004B778B"/>
    <w:rsid w:val="004B77F7"/>
    <w:rsid w:val="004C0733"/>
    <w:rsid w:val="004C0A02"/>
    <w:rsid w:val="004C0C0D"/>
    <w:rsid w:val="004C11E3"/>
    <w:rsid w:val="004C1A4C"/>
    <w:rsid w:val="004C1A5C"/>
    <w:rsid w:val="004C1B80"/>
    <w:rsid w:val="004C310C"/>
    <w:rsid w:val="004C4473"/>
    <w:rsid w:val="004C4626"/>
    <w:rsid w:val="004C4734"/>
    <w:rsid w:val="004C4989"/>
    <w:rsid w:val="004C4F74"/>
    <w:rsid w:val="004C5191"/>
    <w:rsid w:val="004C53B9"/>
    <w:rsid w:val="004C6585"/>
    <w:rsid w:val="004C6B88"/>
    <w:rsid w:val="004C7104"/>
    <w:rsid w:val="004C71E7"/>
    <w:rsid w:val="004C73B5"/>
    <w:rsid w:val="004C75A3"/>
    <w:rsid w:val="004C7EB3"/>
    <w:rsid w:val="004D02EB"/>
    <w:rsid w:val="004D066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E7115"/>
    <w:rsid w:val="004F032A"/>
    <w:rsid w:val="004F04B5"/>
    <w:rsid w:val="004F050D"/>
    <w:rsid w:val="004F0621"/>
    <w:rsid w:val="004F071E"/>
    <w:rsid w:val="004F0830"/>
    <w:rsid w:val="004F0B18"/>
    <w:rsid w:val="004F2508"/>
    <w:rsid w:val="004F2785"/>
    <w:rsid w:val="004F2927"/>
    <w:rsid w:val="004F3BFE"/>
    <w:rsid w:val="004F3C03"/>
    <w:rsid w:val="004F464A"/>
    <w:rsid w:val="004F513A"/>
    <w:rsid w:val="004F5227"/>
    <w:rsid w:val="004F5705"/>
    <w:rsid w:val="004F5AE6"/>
    <w:rsid w:val="004F5F83"/>
    <w:rsid w:val="004F634A"/>
    <w:rsid w:val="004F684E"/>
    <w:rsid w:val="004F7576"/>
    <w:rsid w:val="004F75E4"/>
    <w:rsid w:val="005012DA"/>
    <w:rsid w:val="005014B4"/>
    <w:rsid w:val="005015CF"/>
    <w:rsid w:val="005018B6"/>
    <w:rsid w:val="00501FC8"/>
    <w:rsid w:val="005040F3"/>
    <w:rsid w:val="00504CB7"/>
    <w:rsid w:val="00505C2F"/>
    <w:rsid w:val="00505F62"/>
    <w:rsid w:val="005063AB"/>
    <w:rsid w:val="00506490"/>
    <w:rsid w:val="005074D5"/>
    <w:rsid w:val="005075A5"/>
    <w:rsid w:val="00507ADF"/>
    <w:rsid w:val="00507C7F"/>
    <w:rsid w:val="005100B9"/>
    <w:rsid w:val="0051016B"/>
    <w:rsid w:val="0051030A"/>
    <w:rsid w:val="005107A3"/>
    <w:rsid w:val="00511CD6"/>
    <w:rsid w:val="005129CF"/>
    <w:rsid w:val="00512B65"/>
    <w:rsid w:val="005136F0"/>
    <w:rsid w:val="0051493E"/>
    <w:rsid w:val="00514EC7"/>
    <w:rsid w:val="00515B13"/>
    <w:rsid w:val="00516576"/>
    <w:rsid w:val="00516EC4"/>
    <w:rsid w:val="00517A0E"/>
    <w:rsid w:val="00517E86"/>
    <w:rsid w:val="00520CDD"/>
    <w:rsid w:val="0052142A"/>
    <w:rsid w:val="00522121"/>
    <w:rsid w:val="0052323F"/>
    <w:rsid w:val="005232CB"/>
    <w:rsid w:val="00523429"/>
    <w:rsid w:val="00523EBD"/>
    <w:rsid w:val="00524171"/>
    <w:rsid w:val="00524A10"/>
    <w:rsid w:val="00524DF6"/>
    <w:rsid w:val="005252C4"/>
    <w:rsid w:val="00525712"/>
    <w:rsid w:val="00525932"/>
    <w:rsid w:val="00525B86"/>
    <w:rsid w:val="00526B43"/>
    <w:rsid w:val="00527473"/>
    <w:rsid w:val="005301CB"/>
    <w:rsid w:val="00530334"/>
    <w:rsid w:val="00530572"/>
    <w:rsid w:val="00530AB7"/>
    <w:rsid w:val="00530DF7"/>
    <w:rsid w:val="005312D7"/>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0478"/>
    <w:rsid w:val="0054117E"/>
    <w:rsid w:val="005422F6"/>
    <w:rsid w:val="005423BF"/>
    <w:rsid w:val="00542C4C"/>
    <w:rsid w:val="00542DAE"/>
    <w:rsid w:val="00543B3B"/>
    <w:rsid w:val="00543BE2"/>
    <w:rsid w:val="005442B1"/>
    <w:rsid w:val="00544AB3"/>
    <w:rsid w:val="00544BAC"/>
    <w:rsid w:val="00544DBF"/>
    <w:rsid w:val="00545BD3"/>
    <w:rsid w:val="005468E7"/>
    <w:rsid w:val="0055078B"/>
    <w:rsid w:val="005509E6"/>
    <w:rsid w:val="005513AD"/>
    <w:rsid w:val="0055166E"/>
    <w:rsid w:val="00551E30"/>
    <w:rsid w:val="00552279"/>
    <w:rsid w:val="00552569"/>
    <w:rsid w:val="005525E9"/>
    <w:rsid w:val="00554C4A"/>
    <w:rsid w:val="005556C7"/>
    <w:rsid w:val="005557A8"/>
    <w:rsid w:val="00555F2F"/>
    <w:rsid w:val="00556C26"/>
    <w:rsid w:val="00556F6B"/>
    <w:rsid w:val="005573FD"/>
    <w:rsid w:val="005578CD"/>
    <w:rsid w:val="00557C3F"/>
    <w:rsid w:val="00557DA1"/>
    <w:rsid w:val="005607DE"/>
    <w:rsid w:val="00560D60"/>
    <w:rsid w:val="005612D0"/>
    <w:rsid w:val="00561576"/>
    <w:rsid w:val="0056176D"/>
    <w:rsid w:val="005622DB"/>
    <w:rsid w:val="005632A1"/>
    <w:rsid w:val="00563981"/>
    <w:rsid w:val="00564690"/>
    <w:rsid w:val="00564B76"/>
    <w:rsid w:val="00564C62"/>
    <w:rsid w:val="0056516A"/>
    <w:rsid w:val="0056535B"/>
    <w:rsid w:val="00565E0C"/>
    <w:rsid w:val="00566098"/>
    <w:rsid w:val="005661D9"/>
    <w:rsid w:val="0056705F"/>
    <w:rsid w:val="00567601"/>
    <w:rsid w:val="005677C2"/>
    <w:rsid w:val="005679F6"/>
    <w:rsid w:val="00567F14"/>
    <w:rsid w:val="00570399"/>
    <w:rsid w:val="00570A71"/>
    <w:rsid w:val="00570BE2"/>
    <w:rsid w:val="00570E15"/>
    <w:rsid w:val="00571453"/>
    <w:rsid w:val="00572290"/>
    <w:rsid w:val="00572AB0"/>
    <w:rsid w:val="00572BE7"/>
    <w:rsid w:val="00573523"/>
    <w:rsid w:val="005735B1"/>
    <w:rsid w:val="00573845"/>
    <w:rsid w:val="005738C0"/>
    <w:rsid w:val="00574275"/>
    <w:rsid w:val="005742B5"/>
    <w:rsid w:val="00574867"/>
    <w:rsid w:val="00574F17"/>
    <w:rsid w:val="00575780"/>
    <w:rsid w:val="00576EA4"/>
    <w:rsid w:val="00577EFB"/>
    <w:rsid w:val="005803DC"/>
    <w:rsid w:val="0058045B"/>
    <w:rsid w:val="00580B66"/>
    <w:rsid w:val="00580C93"/>
    <w:rsid w:val="005811A9"/>
    <w:rsid w:val="0058257D"/>
    <w:rsid w:val="0058263A"/>
    <w:rsid w:val="0058313F"/>
    <w:rsid w:val="005837A1"/>
    <w:rsid w:val="00583A07"/>
    <w:rsid w:val="00584705"/>
    <w:rsid w:val="0058546C"/>
    <w:rsid w:val="00585AC8"/>
    <w:rsid w:val="00585B0A"/>
    <w:rsid w:val="00587592"/>
    <w:rsid w:val="00587871"/>
    <w:rsid w:val="005878B7"/>
    <w:rsid w:val="00590C80"/>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34D8"/>
    <w:rsid w:val="005A38BF"/>
    <w:rsid w:val="005A3FA2"/>
    <w:rsid w:val="005A4808"/>
    <w:rsid w:val="005A4E7E"/>
    <w:rsid w:val="005A51CE"/>
    <w:rsid w:val="005A560B"/>
    <w:rsid w:val="005A615F"/>
    <w:rsid w:val="005A7194"/>
    <w:rsid w:val="005A74AA"/>
    <w:rsid w:val="005B0B9E"/>
    <w:rsid w:val="005B1AE1"/>
    <w:rsid w:val="005B1D2E"/>
    <w:rsid w:val="005B20A7"/>
    <w:rsid w:val="005B21B9"/>
    <w:rsid w:val="005B252D"/>
    <w:rsid w:val="005B27D2"/>
    <w:rsid w:val="005B2D5D"/>
    <w:rsid w:val="005B3226"/>
    <w:rsid w:val="005B349F"/>
    <w:rsid w:val="005B4584"/>
    <w:rsid w:val="005B4803"/>
    <w:rsid w:val="005B4C34"/>
    <w:rsid w:val="005B51B2"/>
    <w:rsid w:val="005B5598"/>
    <w:rsid w:val="005B5801"/>
    <w:rsid w:val="005B5940"/>
    <w:rsid w:val="005B5AF6"/>
    <w:rsid w:val="005B6195"/>
    <w:rsid w:val="005B628E"/>
    <w:rsid w:val="005B64B7"/>
    <w:rsid w:val="005B64F7"/>
    <w:rsid w:val="005C0A9C"/>
    <w:rsid w:val="005C1E19"/>
    <w:rsid w:val="005C214C"/>
    <w:rsid w:val="005C22B0"/>
    <w:rsid w:val="005C22B4"/>
    <w:rsid w:val="005C361C"/>
    <w:rsid w:val="005C4B3B"/>
    <w:rsid w:val="005C53B1"/>
    <w:rsid w:val="005C5679"/>
    <w:rsid w:val="005C5B70"/>
    <w:rsid w:val="005C7920"/>
    <w:rsid w:val="005D01C9"/>
    <w:rsid w:val="005D0AF4"/>
    <w:rsid w:val="005D0E7A"/>
    <w:rsid w:val="005D1435"/>
    <w:rsid w:val="005D1C0C"/>
    <w:rsid w:val="005D1FCC"/>
    <w:rsid w:val="005D23E6"/>
    <w:rsid w:val="005D2CBE"/>
    <w:rsid w:val="005D30CE"/>
    <w:rsid w:val="005D3D66"/>
    <w:rsid w:val="005D4D72"/>
    <w:rsid w:val="005D55D7"/>
    <w:rsid w:val="005D5EC4"/>
    <w:rsid w:val="005D69B7"/>
    <w:rsid w:val="005D6A18"/>
    <w:rsid w:val="005D7314"/>
    <w:rsid w:val="005D7C52"/>
    <w:rsid w:val="005E02C3"/>
    <w:rsid w:val="005E0338"/>
    <w:rsid w:val="005E0B66"/>
    <w:rsid w:val="005E1493"/>
    <w:rsid w:val="005E15D1"/>
    <w:rsid w:val="005E1EB8"/>
    <w:rsid w:val="005E21EE"/>
    <w:rsid w:val="005E24B4"/>
    <w:rsid w:val="005E2680"/>
    <w:rsid w:val="005E2D88"/>
    <w:rsid w:val="005E2F40"/>
    <w:rsid w:val="005E2F51"/>
    <w:rsid w:val="005E3357"/>
    <w:rsid w:val="005E480B"/>
    <w:rsid w:val="005E4D47"/>
    <w:rsid w:val="005E507B"/>
    <w:rsid w:val="005E5256"/>
    <w:rsid w:val="005E5C49"/>
    <w:rsid w:val="005E7D3B"/>
    <w:rsid w:val="005F0359"/>
    <w:rsid w:val="005F041B"/>
    <w:rsid w:val="005F1553"/>
    <w:rsid w:val="005F19C5"/>
    <w:rsid w:val="005F1A2C"/>
    <w:rsid w:val="005F27DC"/>
    <w:rsid w:val="005F2897"/>
    <w:rsid w:val="005F2AB3"/>
    <w:rsid w:val="005F2D63"/>
    <w:rsid w:val="005F2D6D"/>
    <w:rsid w:val="005F300D"/>
    <w:rsid w:val="005F3C49"/>
    <w:rsid w:val="005F51AE"/>
    <w:rsid w:val="005F575E"/>
    <w:rsid w:val="005F57E0"/>
    <w:rsid w:val="005F580A"/>
    <w:rsid w:val="005F672E"/>
    <w:rsid w:val="005F6846"/>
    <w:rsid w:val="005F6A8D"/>
    <w:rsid w:val="005F7840"/>
    <w:rsid w:val="005F7FE7"/>
    <w:rsid w:val="006000D8"/>
    <w:rsid w:val="00600C31"/>
    <w:rsid w:val="00600D03"/>
    <w:rsid w:val="00602936"/>
    <w:rsid w:val="00603798"/>
    <w:rsid w:val="00603A50"/>
    <w:rsid w:val="006042B2"/>
    <w:rsid w:val="00604AC8"/>
    <w:rsid w:val="00605803"/>
    <w:rsid w:val="00605A3E"/>
    <w:rsid w:val="00605C74"/>
    <w:rsid w:val="006063AD"/>
    <w:rsid w:val="00606D76"/>
    <w:rsid w:val="00606EA1"/>
    <w:rsid w:val="0060780D"/>
    <w:rsid w:val="006078C3"/>
    <w:rsid w:val="00610906"/>
    <w:rsid w:val="00610F93"/>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1A23"/>
    <w:rsid w:val="0062214E"/>
    <w:rsid w:val="00623050"/>
    <w:rsid w:val="00623210"/>
    <w:rsid w:val="0062349C"/>
    <w:rsid w:val="0062404B"/>
    <w:rsid w:val="0062484F"/>
    <w:rsid w:val="006251F7"/>
    <w:rsid w:val="00625593"/>
    <w:rsid w:val="00625E33"/>
    <w:rsid w:val="0062647D"/>
    <w:rsid w:val="006271EF"/>
    <w:rsid w:val="0062774C"/>
    <w:rsid w:val="00627788"/>
    <w:rsid w:val="00627AA3"/>
    <w:rsid w:val="006301F2"/>
    <w:rsid w:val="00630628"/>
    <w:rsid w:val="00630B52"/>
    <w:rsid w:val="00630C95"/>
    <w:rsid w:val="00631224"/>
    <w:rsid w:val="00631258"/>
    <w:rsid w:val="006312E4"/>
    <w:rsid w:val="00631C5D"/>
    <w:rsid w:val="006325A3"/>
    <w:rsid w:val="00632718"/>
    <w:rsid w:val="00632872"/>
    <w:rsid w:val="00632ECF"/>
    <w:rsid w:val="006335C7"/>
    <w:rsid w:val="00633B65"/>
    <w:rsid w:val="00633E56"/>
    <w:rsid w:val="00633FE5"/>
    <w:rsid w:val="00634669"/>
    <w:rsid w:val="006347C3"/>
    <w:rsid w:val="00634985"/>
    <w:rsid w:val="00634A48"/>
    <w:rsid w:val="00634E47"/>
    <w:rsid w:val="0063520F"/>
    <w:rsid w:val="006358F7"/>
    <w:rsid w:val="00635977"/>
    <w:rsid w:val="0063663E"/>
    <w:rsid w:val="00636802"/>
    <w:rsid w:val="00636931"/>
    <w:rsid w:val="00636A99"/>
    <w:rsid w:val="00636EFA"/>
    <w:rsid w:val="00637311"/>
    <w:rsid w:val="0063756E"/>
    <w:rsid w:val="00637828"/>
    <w:rsid w:val="00637921"/>
    <w:rsid w:val="00637D02"/>
    <w:rsid w:val="00637F4A"/>
    <w:rsid w:val="006400A7"/>
    <w:rsid w:val="00640500"/>
    <w:rsid w:val="006408D8"/>
    <w:rsid w:val="00640A61"/>
    <w:rsid w:val="00640B3F"/>
    <w:rsid w:val="006410AF"/>
    <w:rsid w:val="00641BFA"/>
    <w:rsid w:val="006422D8"/>
    <w:rsid w:val="006425E5"/>
    <w:rsid w:val="00642DA9"/>
    <w:rsid w:val="006439A6"/>
    <w:rsid w:val="00644E8C"/>
    <w:rsid w:val="006450E2"/>
    <w:rsid w:val="006456A3"/>
    <w:rsid w:val="00645A87"/>
    <w:rsid w:val="00645DEB"/>
    <w:rsid w:val="00647557"/>
    <w:rsid w:val="00647A95"/>
    <w:rsid w:val="00647FDB"/>
    <w:rsid w:val="00650767"/>
    <w:rsid w:val="00651829"/>
    <w:rsid w:val="00651AB1"/>
    <w:rsid w:val="006521F5"/>
    <w:rsid w:val="00652250"/>
    <w:rsid w:val="00652430"/>
    <w:rsid w:val="00652D53"/>
    <w:rsid w:val="00652E9B"/>
    <w:rsid w:val="00652EC8"/>
    <w:rsid w:val="0065307B"/>
    <w:rsid w:val="00653625"/>
    <w:rsid w:val="00654047"/>
    <w:rsid w:val="006541B6"/>
    <w:rsid w:val="00654475"/>
    <w:rsid w:val="006546C7"/>
    <w:rsid w:val="00654972"/>
    <w:rsid w:val="00655D13"/>
    <w:rsid w:val="00655F64"/>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48D"/>
    <w:rsid w:val="0066676D"/>
    <w:rsid w:val="00667543"/>
    <w:rsid w:val="006675A0"/>
    <w:rsid w:val="00667862"/>
    <w:rsid w:val="00667952"/>
    <w:rsid w:val="00670213"/>
    <w:rsid w:val="00670269"/>
    <w:rsid w:val="00670F0A"/>
    <w:rsid w:val="006718E3"/>
    <w:rsid w:val="00672BBD"/>
    <w:rsid w:val="006730D9"/>
    <w:rsid w:val="00673819"/>
    <w:rsid w:val="0067384F"/>
    <w:rsid w:val="00673A2D"/>
    <w:rsid w:val="00673F39"/>
    <w:rsid w:val="00674447"/>
    <w:rsid w:val="00674A4C"/>
    <w:rsid w:val="00675307"/>
    <w:rsid w:val="00677184"/>
    <w:rsid w:val="0067731D"/>
    <w:rsid w:val="00677631"/>
    <w:rsid w:val="00680271"/>
    <w:rsid w:val="0068048F"/>
    <w:rsid w:val="00680A91"/>
    <w:rsid w:val="0068173D"/>
    <w:rsid w:val="0068197B"/>
    <w:rsid w:val="00682721"/>
    <w:rsid w:val="00682C32"/>
    <w:rsid w:val="00682E0B"/>
    <w:rsid w:val="006831E2"/>
    <w:rsid w:val="006863A8"/>
    <w:rsid w:val="00690DE1"/>
    <w:rsid w:val="00691256"/>
    <w:rsid w:val="006916A8"/>
    <w:rsid w:val="0069170D"/>
    <w:rsid w:val="00691750"/>
    <w:rsid w:val="00691FCE"/>
    <w:rsid w:val="0069298D"/>
    <w:rsid w:val="00692990"/>
    <w:rsid w:val="00692EEC"/>
    <w:rsid w:val="0069342D"/>
    <w:rsid w:val="00693900"/>
    <w:rsid w:val="0069448B"/>
    <w:rsid w:val="00694BB7"/>
    <w:rsid w:val="00694F22"/>
    <w:rsid w:val="00695019"/>
    <w:rsid w:val="00695B95"/>
    <w:rsid w:val="00695C22"/>
    <w:rsid w:val="00695E39"/>
    <w:rsid w:val="00695E9D"/>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A7D2B"/>
    <w:rsid w:val="006B006C"/>
    <w:rsid w:val="006B07A4"/>
    <w:rsid w:val="006B0C58"/>
    <w:rsid w:val="006B2936"/>
    <w:rsid w:val="006B2C48"/>
    <w:rsid w:val="006B3172"/>
    <w:rsid w:val="006B43C7"/>
    <w:rsid w:val="006B4750"/>
    <w:rsid w:val="006B4802"/>
    <w:rsid w:val="006B5169"/>
    <w:rsid w:val="006B63BD"/>
    <w:rsid w:val="006B66A8"/>
    <w:rsid w:val="006B6962"/>
    <w:rsid w:val="006B6DED"/>
    <w:rsid w:val="006B6E8A"/>
    <w:rsid w:val="006B741F"/>
    <w:rsid w:val="006C01BA"/>
    <w:rsid w:val="006C15D0"/>
    <w:rsid w:val="006C1728"/>
    <w:rsid w:val="006C201D"/>
    <w:rsid w:val="006C3604"/>
    <w:rsid w:val="006C3803"/>
    <w:rsid w:val="006C3EDE"/>
    <w:rsid w:val="006C4689"/>
    <w:rsid w:val="006C4C7A"/>
    <w:rsid w:val="006C53CE"/>
    <w:rsid w:val="006C633D"/>
    <w:rsid w:val="006C6500"/>
    <w:rsid w:val="006C6D9C"/>
    <w:rsid w:val="006C6DD3"/>
    <w:rsid w:val="006D0B15"/>
    <w:rsid w:val="006D1E32"/>
    <w:rsid w:val="006D28A6"/>
    <w:rsid w:val="006D2C28"/>
    <w:rsid w:val="006D2C5C"/>
    <w:rsid w:val="006D3A27"/>
    <w:rsid w:val="006D4139"/>
    <w:rsid w:val="006D47A1"/>
    <w:rsid w:val="006D485A"/>
    <w:rsid w:val="006D4989"/>
    <w:rsid w:val="006D4AE2"/>
    <w:rsid w:val="006D4CC4"/>
    <w:rsid w:val="006D5C5D"/>
    <w:rsid w:val="006D5E39"/>
    <w:rsid w:val="006D5EF1"/>
    <w:rsid w:val="006D616A"/>
    <w:rsid w:val="006D6497"/>
    <w:rsid w:val="006D6DD1"/>
    <w:rsid w:val="006D71B6"/>
    <w:rsid w:val="006D785E"/>
    <w:rsid w:val="006E1174"/>
    <w:rsid w:val="006E3F65"/>
    <w:rsid w:val="006E432A"/>
    <w:rsid w:val="006E5267"/>
    <w:rsid w:val="006E5CBE"/>
    <w:rsid w:val="006E5F56"/>
    <w:rsid w:val="006E604E"/>
    <w:rsid w:val="006E6171"/>
    <w:rsid w:val="006E61BC"/>
    <w:rsid w:val="006E6C30"/>
    <w:rsid w:val="006E7951"/>
    <w:rsid w:val="006F10CB"/>
    <w:rsid w:val="006F1B0C"/>
    <w:rsid w:val="006F1DA5"/>
    <w:rsid w:val="006F1EE7"/>
    <w:rsid w:val="006F1FA4"/>
    <w:rsid w:val="006F3205"/>
    <w:rsid w:val="006F35CD"/>
    <w:rsid w:val="006F36C1"/>
    <w:rsid w:val="006F3B57"/>
    <w:rsid w:val="006F4752"/>
    <w:rsid w:val="006F4992"/>
    <w:rsid w:val="006F4F55"/>
    <w:rsid w:val="006F4F72"/>
    <w:rsid w:val="006F61D7"/>
    <w:rsid w:val="006F6675"/>
    <w:rsid w:val="006F6825"/>
    <w:rsid w:val="006F6A3B"/>
    <w:rsid w:val="006F7049"/>
    <w:rsid w:val="006F7B00"/>
    <w:rsid w:val="00700389"/>
    <w:rsid w:val="00700675"/>
    <w:rsid w:val="00700FDE"/>
    <w:rsid w:val="00701314"/>
    <w:rsid w:val="0070164C"/>
    <w:rsid w:val="00701EDE"/>
    <w:rsid w:val="00702F5F"/>
    <w:rsid w:val="007030A0"/>
    <w:rsid w:val="007034C8"/>
    <w:rsid w:val="00703583"/>
    <w:rsid w:val="00705114"/>
    <w:rsid w:val="007054D6"/>
    <w:rsid w:val="007064AE"/>
    <w:rsid w:val="00706C77"/>
    <w:rsid w:val="00706E20"/>
    <w:rsid w:val="00707A3C"/>
    <w:rsid w:val="007102C5"/>
    <w:rsid w:val="007104DD"/>
    <w:rsid w:val="007109D5"/>
    <w:rsid w:val="00710C32"/>
    <w:rsid w:val="007127C5"/>
    <w:rsid w:val="00713515"/>
    <w:rsid w:val="00713626"/>
    <w:rsid w:val="007149A9"/>
    <w:rsid w:val="00714E91"/>
    <w:rsid w:val="00716177"/>
    <w:rsid w:val="00716CC7"/>
    <w:rsid w:val="0071712E"/>
    <w:rsid w:val="0071758C"/>
    <w:rsid w:val="007178F9"/>
    <w:rsid w:val="007209EA"/>
    <w:rsid w:val="00721289"/>
    <w:rsid w:val="0072159E"/>
    <w:rsid w:val="0072237D"/>
    <w:rsid w:val="007225CD"/>
    <w:rsid w:val="00722647"/>
    <w:rsid w:val="00722719"/>
    <w:rsid w:val="007227BE"/>
    <w:rsid w:val="00722F00"/>
    <w:rsid w:val="00723088"/>
    <w:rsid w:val="007233BB"/>
    <w:rsid w:val="00723779"/>
    <w:rsid w:val="00723B98"/>
    <w:rsid w:val="00725C5C"/>
    <w:rsid w:val="00725E91"/>
    <w:rsid w:val="00725F33"/>
    <w:rsid w:val="007260E8"/>
    <w:rsid w:val="00726731"/>
    <w:rsid w:val="00727235"/>
    <w:rsid w:val="00727372"/>
    <w:rsid w:val="007273E1"/>
    <w:rsid w:val="0073023E"/>
    <w:rsid w:val="00730416"/>
    <w:rsid w:val="007309C6"/>
    <w:rsid w:val="00730B3A"/>
    <w:rsid w:val="00731128"/>
    <w:rsid w:val="0073142B"/>
    <w:rsid w:val="00731A23"/>
    <w:rsid w:val="00731BE8"/>
    <w:rsid w:val="00732732"/>
    <w:rsid w:val="007337B7"/>
    <w:rsid w:val="007337E2"/>
    <w:rsid w:val="00733C1A"/>
    <w:rsid w:val="007340BC"/>
    <w:rsid w:val="00734201"/>
    <w:rsid w:val="00734944"/>
    <w:rsid w:val="00734BA8"/>
    <w:rsid w:val="00735284"/>
    <w:rsid w:val="00735F21"/>
    <w:rsid w:val="00736962"/>
    <w:rsid w:val="00737283"/>
    <w:rsid w:val="007377B9"/>
    <w:rsid w:val="00737D55"/>
    <w:rsid w:val="00740122"/>
    <w:rsid w:val="0074023F"/>
    <w:rsid w:val="0074036A"/>
    <w:rsid w:val="0074129D"/>
    <w:rsid w:val="00741638"/>
    <w:rsid w:val="007417B6"/>
    <w:rsid w:val="00741D56"/>
    <w:rsid w:val="007420BA"/>
    <w:rsid w:val="007425D4"/>
    <w:rsid w:val="00742633"/>
    <w:rsid w:val="007429EB"/>
    <w:rsid w:val="00742BF3"/>
    <w:rsid w:val="00742EE5"/>
    <w:rsid w:val="00743832"/>
    <w:rsid w:val="00743B3A"/>
    <w:rsid w:val="00743BC0"/>
    <w:rsid w:val="00743C56"/>
    <w:rsid w:val="00744281"/>
    <w:rsid w:val="007450CD"/>
    <w:rsid w:val="00745467"/>
    <w:rsid w:val="0074645B"/>
    <w:rsid w:val="00746981"/>
    <w:rsid w:val="00746A77"/>
    <w:rsid w:val="00747261"/>
    <w:rsid w:val="00750376"/>
    <w:rsid w:val="007507C0"/>
    <w:rsid w:val="00751A9E"/>
    <w:rsid w:val="00751C4C"/>
    <w:rsid w:val="00751C91"/>
    <w:rsid w:val="0075252C"/>
    <w:rsid w:val="007536FF"/>
    <w:rsid w:val="0075386C"/>
    <w:rsid w:val="00754019"/>
    <w:rsid w:val="007542B3"/>
    <w:rsid w:val="0075453A"/>
    <w:rsid w:val="00754A8D"/>
    <w:rsid w:val="00754B14"/>
    <w:rsid w:val="00754F45"/>
    <w:rsid w:val="00754FA2"/>
    <w:rsid w:val="00755160"/>
    <w:rsid w:val="007552E1"/>
    <w:rsid w:val="00755460"/>
    <w:rsid w:val="007556BF"/>
    <w:rsid w:val="00756B27"/>
    <w:rsid w:val="00756D9C"/>
    <w:rsid w:val="00757675"/>
    <w:rsid w:val="00757881"/>
    <w:rsid w:val="007578FA"/>
    <w:rsid w:val="00760E4B"/>
    <w:rsid w:val="0076151F"/>
    <w:rsid w:val="00761C53"/>
    <w:rsid w:val="00761D38"/>
    <w:rsid w:val="00762617"/>
    <w:rsid w:val="00762BF6"/>
    <w:rsid w:val="00762CD8"/>
    <w:rsid w:val="00762F29"/>
    <w:rsid w:val="00762F36"/>
    <w:rsid w:val="00763258"/>
    <w:rsid w:val="00764736"/>
    <w:rsid w:val="00765438"/>
    <w:rsid w:val="00765C4F"/>
    <w:rsid w:val="00766246"/>
    <w:rsid w:val="00766D58"/>
    <w:rsid w:val="00766D6D"/>
    <w:rsid w:val="007670F8"/>
    <w:rsid w:val="0076733E"/>
    <w:rsid w:val="0076752A"/>
    <w:rsid w:val="0076758F"/>
    <w:rsid w:val="0076781A"/>
    <w:rsid w:val="0076789D"/>
    <w:rsid w:val="007678FF"/>
    <w:rsid w:val="007701A7"/>
    <w:rsid w:val="00770F76"/>
    <w:rsid w:val="007715F8"/>
    <w:rsid w:val="0077268D"/>
    <w:rsid w:val="00773251"/>
    <w:rsid w:val="00774309"/>
    <w:rsid w:val="00774AF8"/>
    <w:rsid w:val="0077512B"/>
    <w:rsid w:val="00775531"/>
    <w:rsid w:val="00775C16"/>
    <w:rsid w:val="00776DA1"/>
    <w:rsid w:val="00776DCA"/>
    <w:rsid w:val="00777B3E"/>
    <w:rsid w:val="00780A17"/>
    <w:rsid w:val="00780CBE"/>
    <w:rsid w:val="00781BF6"/>
    <w:rsid w:val="00782557"/>
    <w:rsid w:val="0078283C"/>
    <w:rsid w:val="00782BB9"/>
    <w:rsid w:val="007833BD"/>
    <w:rsid w:val="00783D63"/>
    <w:rsid w:val="0078427A"/>
    <w:rsid w:val="00784620"/>
    <w:rsid w:val="00785570"/>
    <w:rsid w:val="00785F39"/>
    <w:rsid w:val="00786317"/>
    <w:rsid w:val="007867C0"/>
    <w:rsid w:val="00786BB5"/>
    <w:rsid w:val="00790916"/>
    <w:rsid w:val="007919F4"/>
    <w:rsid w:val="00791EC6"/>
    <w:rsid w:val="00792065"/>
    <w:rsid w:val="007931D8"/>
    <w:rsid w:val="00793A48"/>
    <w:rsid w:val="00793AB1"/>
    <w:rsid w:val="00794122"/>
    <w:rsid w:val="00794289"/>
    <w:rsid w:val="00794653"/>
    <w:rsid w:val="00794DB5"/>
    <w:rsid w:val="00795867"/>
    <w:rsid w:val="00795BBE"/>
    <w:rsid w:val="00795FC7"/>
    <w:rsid w:val="007961E7"/>
    <w:rsid w:val="007966C2"/>
    <w:rsid w:val="007966D4"/>
    <w:rsid w:val="0079681C"/>
    <w:rsid w:val="00797998"/>
    <w:rsid w:val="007A02C8"/>
    <w:rsid w:val="007A08DC"/>
    <w:rsid w:val="007A0BD8"/>
    <w:rsid w:val="007A0D79"/>
    <w:rsid w:val="007A1447"/>
    <w:rsid w:val="007A157F"/>
    <w:rsid w:val="007A1955"/>
    <w:rsid w:val="007A1B31"/>
    <w:rsid w:val="007A3B41"/>
    <w:rsid w:val="007A425D"/>
    <w:rsid w:val="007A44BC"/>
    <w:rsid w:val="007A58DA"/>
    <w:rsid w:val="007A598D"/>
    <w:rsid w:val="007A7AEC"/>
    <w:rsid w:val="007A7C2F"/>
    <w:rsid w:val="007B049E"/>
    <w:rsid w:val="007B05B7"/>
    <w:rsid w:val="007B06C9"/>
    <w:rsid w:val="007B0AB9"/>
    <w:rsid w:val="007B1836"/>
    <w:rsid w:val="007B227D"/>
    <w:rsid w:val="007B2774"/>
    <w:rsid w:val="007B2928"/>
    <w:rsid w:val="007B2D18"/>
    <w:rsid w:val="007B3067"/>
    <w:rsid w:val="007B3FEA"/>
    <w:rsid w:val="007B43A5"/>
    <w:rsid w:val="007B5AD4"/>
    <w:rsid w:val="007B6A61"/>
    <w:rsid w:val="007B6C3B"/>
    <w:rsid w:val="007B7AE6"/>
    <w:rsid w:val="007B7E92"/>
    <w:rsid w:val="007C00F0"/>
    <w:rsid w:val="007C215B"/>
    <w:rsid w:val="007C2818"/>
    <w:rsid w:val="007C30C3"/>
    <w:rsid w:val="007C3EA0"/>
    <w:rsid w:val="007C4976"/>
    <w:rsid w:val="007C50A1"/>
    <w:rsid w:val="007C59AF"/>
    <w:rsid w:val="007C5DF2"/>
    <w:rsid w:val="007C6F20"/>
    <w:rsid w:val="007C78F5"/>
    <w:rsid w:val="007C7E70"/>
    <w:rsid w:val="007D0021"/>
    <w:rsid w:val="007D1239"/>
    <w:rsid w:val="007D1B68"/>
    <w:rsid w:val="007D2532"/>
    <w:rsid w:val="007D3ABB"/>
    <w:rsid w:val="007D4074"/>
    <w:rsid w:val="007D45C0"/>
    <w:rsid w:val="007D4BF1"/>
    <w:rsid w:val="007D4D43"/>
    <w:rsid w:val="007D517C"/>
    <w:rsid w:val="007D56CF"/>
    <w:rsid w:val="007D5C93"/>
    <w:rsid w:val="007D5FAF"/>
    <w:rsid w:val="007D5FCD"/>
    <w:rsid w:val="007D64DD"/>
    <w:rsid w:val="007D6C3C"/>
    <w:rsid w:val="007D6C3D"/>
    <w:rsid w:val="007D6FB3"/>
    <w:rsid w:val="007D74FD"/>
    <w:rsid w:val="007D7F46"/>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0C37"/>
    <w:rsid w:val="007F12E8"/>
    <w:rsid w:val="007F1DE1"/>
    <w:rsid w:val="007F2CFF"/>
    <w:rsid w:val="007F4601"/>
    <w:rsid w:val="007F4821"/>
    <w:rsid w:val="007F496F"/>
    <w:rsid w:val="007F5659"/>
    <w:rsid w:val="007F63DE"/>
    <w:rsid w:val="007F6A65"/>
    <w:rsid w:val="007F6CA5"/>
    <w:rsid w:val="007F70CE"/>
    <w:rsid w:val="007F714D"/>
    <w:rsid w:val="007F787B"/>
    <w:rsid w:val="00800319"/>
    <w:rsid w:val="0080053A"/>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1C2"/>
    <w:rsid w:val="00806284"/>
    <w:rsid w:val="00806D14"/>
    <w:rsid w:val="0080725E"/>
    <w:rsid w:val="008078F9"/>
    <w:rsid w:val="00807DB4"/>
    <w:rsid w:val="00807E3F"/>
    <w:rsid w:val="00810DC6"/>
    <w:rsid w:val="00811177"/>
    <w:rsid w:val="00811221"/>
    <w:rsid w:val="008112A8"/>
    <w:rsid w:val="0081299A"/>
    <w:rsid w:val="008134A0"/>
    <w:rsid w:val="00813902"/>
    <w:rsid w:val="00813C66"/>
    <w:rsid w:val="00813E03"/>
    <w:rsid w:val="008142FC"/>
    <w:rsid w:val="00814688"/>
    <w:rsid w:val="00815EC1"/>
    <w:rsid w:val="00816944"/>
    <w:rsid w:val="00816EEB"/>
    <w:rsid w:val="008176DB"/>
    <w:rsid w:val="00817792"/>
    <w:rsid w:val="00820A3D"/>
    <w:rsid w:val="008212E7"/>
    <w:rsid w:val="00821305"/>
    <w:rsid w:val="0082175C"/>
    <w:rsid w:val="0082196F"/>
    <w:rsid w:val="008221F9"/>
    <w:rsid w:val="00822DF0"/>
    <w:rsid w:val="008233F6"/>
    <w:rsid w:val="008235B1"/>
    <w:rsid w:val="008245D1"/>
    <w:rsid w:val="00824804"/>
    <w:rsid w:val="00824E17"/>
    <w:rsid w:val="00824F6C"/>
    <w:rsid w:val="00825077"/>
    <w:rsid w:val="00825C10"/>
    <w:rsid w:val="0082606F"/>
    <w:rsid w:val="008267B6"/>
    <w:rsid w:val="0082695A"/>
    <w:rsid w:val="00826A87"/>
    <w:rsid w:val="0082753D"/>
    <w:rsid w:val="00827645"/>
    <w:rsid w:val="008278F5"/>
    <w:rsid w:val="008304AC"/>
    <w:rsid w:val="00830DB4"/>
    <w:rsid w:val="00831499"/>
    <w:rsid w:val="00832C48"/>
    <w:rsid w:val="00832CE6"/>
    <w:rsid w:val="00833054"/>
    <w:rsid w:val="00833680"/>
    <w:rsid w:val="00833A1D"/>
    <w:rsid w:val="00833A57"/>
    <w:rsid w:val="008344A3"/>
    <w:rsid w:val="008350DF"/>
    <w:rsid w:val="00835360"/>
    <w:rsid w:val="008363BC"/>
    <w:rsid w:val="008371FD"/>
    <w:rsid w:val="0084068B"/>
    <w:rsid w:val="00840E01"/>
    <w:rsid w:val="00841AC8"/>
    <w:rsid w:val="00841E4C"/>
    <w:rsid w:val="00842270"/>
    <w:rsid w:val="00842531"/>
    <w:rsid w:val="00842AAB"/>
    <w:rsid w:val="00843B8D"/>
    <w:rsid w:val="008445FF"/>
    <w:rsid w:val="00844CA9"/>
    <w:rsid w:val="0084548E"/>
    <w:rsid w:val="008455E3"/>
    <w:rsid w:val="008456FA"/>
    <w:rsid w:val="0084596E"/>
    <w:rsid w:val="00845AC9"/>
    <w:rsid w:val="00846A68"/>
    <w:rsid w:val="00846D5F"/>
    <w:rsid w:val="00846DCD"/>
    <w:rsid w:val="0084710A"/>
    <w:rsid w:val="00847669"/>
    <w:rsid w:val="0085079A"/>
    <w:rsid w:val="00850B6C"/>
    <w:rsid w:val="00850E57"/>
    <w:rsid w:val="0085132F"/>
    <w:rsid w:val="008522D1"/>
    <w:rsid w:val="008546D8"/>
    <w:rsid w:val="00854833"/>
    <w:rsid w:val="008548A5"/>
    <w:rsid w:val="008552C0"/>
    <w:rsid w:val="0085533B"/>
    <w:rsid w:val="00856070"/>
    <w:rsid w:val="00856229"/>
    <w:rsid w:val="008566AD"/>
    <w:rsid w:val="008571F3"/>
    <w:rsid w:val="00857949"/>
    <w:rsid w:val="00857C84"/>
    <w:rsid w:val="00860064"/>
    <w:rsid w:val="00860402"/>
    <w:rsid w:val="008608AC"/>
    <w:rsid w:val="0086160C"/>
    <w:rsid w:val="00861EBD"/>
    <w:rsid w:val="00862362"/>
    <w:rsid w:val="00862D9C"/>
    <w:rsid w:val="0086319C"/>
    <w:rsid w:val="008642B7"/>
    <w:rsid w:val="0086444F"/>
    <w:rsid w:val="00864838"/>
    <w:rsid w:val="00864CEB"/>
    <w:rsid w:val="00865AAA"/>
    <w:rsid w:val="00866C9A"/>
    <w:rsid w:val="00866F52"/>
    <w:rsid w:val="008674DC"/>
    <w:rsid w:val="008679C2"/>
    <w:rsid w:val="00867A27"/>
    <w:rsid w:val="00867D28"/>
    <w:rsid w:val="00870CA9"/>
    <w:rsid w:val="0087189E"/>
    <w:rsid w:val="00871E39"/>
    <w:rsid w:val="00871EEF"/>
    <w:rsid w:val="00872076"/>
    <w:rsid w:val="00872747"/>
    <w:rsid w:val="00874080"/>
    <w:rsid w:val="00874D40"/>
    <w:rsid w:val="0087550C"/>
    <w:rsid w:val="008763C6"/>
    <w:rsid w:val="00876B83"/>
    <w:rsid w:val="00877A84"/>
    <w:rsid w:val="00881014"/>
    <w:rsid w:val="00881FD3"/>
    <w:rsid w:val="00882BA0"/>
    <w:rsid w:val="008839EA"/>
    <w:rsid w:val="00885902"/>
    <w:rsid w:val="00885D2C"/>
    <w:rsid w:val="0089063A"/>
    <w:rsid w:val="00891284"/>
    <w:rsid w:val="00891474"/>
    <w:rsid w:val="00891890"/>
    <w:rsid w:val="008931EA"/>
    <w:rsid w:val="00894D8E"/>
    <w:rsid w:val="0089592E"/>
    <w:rsid w:val="008968D2"/>
    <w:rsid w:val="00896A5B"/>
    <w:rsid w:val="0089717B"/>
    <w:rsid w:val="0089728C"/>
    <w:rsid w:val="00897B83"/>
    <w:rsid w:val="008A1658"/>
    <w:rsid w:val="008A1BAF"/>
    <w:rsid w:val="008A2BA4"/>
    <w:rsid w:val="008A2F2E"/>
    <w:rsid w:val="008A338F"/>
    <w:rsid w:val="008A4666"/>
    <w:rsid w:val="008A48C1"/>
    <w:rsid w:val="008A5F2C"/>
    <w:rsid w:val="008A6F5B"/>
    <w:rsid w:val="008A76C7"/>
    <w:rsid w:val="008A79BF"/>
    <w:rsid w:val="008A7CC9"/>
    <w:rsid w:val="008A7FF5"/>
    <w:rsid w:val="008B01CA"/>
    <w:rsid w:val="008B01DE"/>
    <w:rsid w:val="008B0BD2"/>
    <w:rsid w:val="008B0D4E"/>
    <w:rsid w:val="008B2177"/>
    <w:rsid w:val="008B2562"/>
    <w:rsid w:val="008B2741"/>
    <w:rsid w:val="008B296E"/>
    <w:rsid w:val="008B2D71"/>
    <w:rsid w:val="008B32FE"/>
    <w:rsid w:val="008B4E7D"/>
    <w:rsid w:val="008B5929"/>
    <w:rsid w:val="008B5DA2"/>
    <w:rsid w:val="008B6072"/>
    <w:rsid w:val="008B72CE"/>
    <w:rsid w:val="008B7998"/>
    <w:rsid w:val="008B7B3C"/>
    <w:rsid w:val="008C0171"/>
    <w:rsid w:val="008C08EB"/>
    <w:rsid w:val="008C134E"/>
    <w:rsid w:val="008C1FB0"/>
    <w:rsid w:val="008C26A9"/>
    <w:rsid w:val="008C5FAE"/>
    <w:rsid w:val="008C664C"/>
    <w:rsid w:val="008C74E1"/>
    <w:rsid w:val="008D02D3"/>
    <w:rsid w:val="008D0C91"/>
    <w:rsid w:val="008D0DC3"/>
    <w:rsid w:val="008D0EC5"/>
    <w:rsid w:val="008D10F3"/>
    <w:rsid w:val="008D152B"/>
    <w:rsid w:val="008D1885"/>
    <w:rsid w:val="008D1B2C"/>
    <w:rsid w:val="008D1D19"/>
    <w:rsid w:val="008D2ACE"/>
    <w:rsid w:val="008D3433"/>
    <w:rsid w:val="008D3880"/>
    <w:rsid w:val="008D3A26"/>
    <w:rsid w:val="008D48C3"/>
    <w:rsid w:val="008D4949"/>
    <w:rsid w:val="008D5708"/>
    <w:rsid w:val="008D5E30"/>
    <w:rsid w:val="008D6426"/>
    <w:rsid w:val="008D6C8A"/>
    <w:rsid w:val="008D7139"/>
    <w:rsid w:val="008D7760"/>
    <w:rsid w:val="008D7F8C"/>
    <w:rsid w:val="008E0C5E"/>
    <w:rsid w:val="008E1207"/>
    <w:rsid w:val="008E136E"/>
    <w:rsid w:val="008E15F3"/>
    <w:rsid w:val="008E1A1B"/>
    <w:rsid w:val="008E1E98"/>
    <w:rsid w:val="008E1F8C"/>
    <w:rsid w:val="008E3C7B"/>
    <w:rsid w:val="008E4ECE"/>
    <w:rsid w:val="008E51F4"/>
    <w:rsid w:val="008E5506"/>
    <w:rsid w:val="008E5759"/>
    <w:rsid w:val="008E5B56"/>
    <w:rsid w:val="008E6574"/>
    <w:rsid w:val="008E6BDA"/>
    <w:rsid w:val="008E7055"/>
    <w:rsid w:val="008E757E"/>
    <w:rsid w:val="008F03AF"/>
    <w:rsid w:val="008F0FAB"/>
    <w:rsid w:val="008F11D9"/>
    <w:rsid w:val="008F1509"/>
    <w:rsid w:val="008F24DD"/>
    <w:rsid w:val="008F2D5A"/>
    <w:rsid w:val="008F3083"/>
    <w:rsid w:val="008F3A62"/>
    <w:rsid w:val="008F3F03"/>
    <w:rsid w:val="008F3FB8"/>
    <w:rsid w:val="008F4306"/>
    <w:rsid w:val="008F439B"/>
    <w:rsid w:val="008F45E3"/>
    <w:rsid w:val="008F469C"/>
    <w:rsid w:val="008F4925"/>
    <w:rsid w:val="008F4F7E"/>
    <w:rsid w:val="008F51F7"/>
    <w:rsid w:val="008F552C"/>
    <w:rsid w:val="008F5FF4"/>
    <w:rsid w:val="008F6A21"/>
    <w:rsid w:val="008F6D5E"/>
    <w:rsid w:val="008F7838"/>
    <w:rsid w:val="008F7D67"/>
    <w:rsid w:val="009001EB"/>
    <w:rsid w:val="00900435"/>
    <w:rsid w:val="00900D4A"/>
    <w:rsid w:val="009018FD"/>
    <w:rsid w:val="00901A19"/>
    <w:rsid w:val="009028C6"/>
    <w:rsid w:val="009035D0"/>
    <w:rsid w:val="009039F3"/>
    <w:rsid w:val="00903B48"/>
    <w:rsid w:val="00903E9F"/>
    <w:rsid w:val="009043EF"/>
    <w:rsid w:val="009045C5"/>
    <w:rsid w:val="00904E62"/>
    <w:rsid w:val="00906C92"/>
    <w:rsid w:val="009073E5"/>
    <w:rsid w:val="00907FBC"/>
    <w:rsid w:val="00910145"/>
    <w:rsid w:val="00910216"/>
    <w:rsid w:val="00911AD8"/>
    <w:rsid w:val="00911B85"/>
    <w:rsid w:val="00912267"/>
    <w:rsid w:val="00914808"/>
    <w:rsid w:val="0091577C"/>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6D"/>
    <w:rsid w:val="00925D81"/>
    <w:rsid w:val="00925E8A"/>
    <w:rsid w:val="009260CB"/>
    <w:rsid w:val="009260CC"/>
    <w:rsid w:val="009260D0"/>
    <w:rsid w:val="009268FC"/>
    <w:rsid w:val="00926BF7"/>
    <w:rsid w:val="00926C66"/>
    <w:rsid w:val="0092788B"/>
    <w:rsid w:val="0092789B"/>
    <w:rsid w:val="00927AB4"/>
    <w:rsid w:val="00927C76"/>
    <w:rsid w:val="009304DB"/>
    <w:rsid w:val="0093061C"/>
    <w:rsid w:val="00930868"/>
    <w:rsid w:val="00931130"/>
    <w:rsid w:val="0093167B"/>
    <w:rsid w:val="00931CF4"/>
    <w:rsid w:val="00931E64"/>
    <w:rsid w:val="00931EEB"/>
    <w:rsid w:val="009329AC"/>
    <w:rsid w:val="009337D2"/>
    <w:rsid w:val="00933A13"/>
    <w:rsid w:val="009346FE"/>
    <w:rsid w:val="0093483D"/>
    <w:rsid w:val="00934B73"/>
    <w:rsid w:val="00935A41"/>
    <w:rsid w:val="0093624A"/>
    <w:rsid w:val="009366A3"/>
    <w:rsid w:val="009369C3"/>
    <w:rsid w:val="00936E5C"/>
    <w:rsid w:val="009406F2"/>
    <w:rsid w:val="00940C3B"/>
    <w:rsid w:val="00941006"/>
    <w:rsid w:val="00941143"/>
    <w:rsid w:val="009415A1"/>
    <w:rsid w:val="009416BE"/>
    <w:rsid w:val="0094177D"/>
    <w:rsid w:val="00941FBE"/>
    <w:rsid w:val="00941FCE"/>
    <w:rsid w:val="0094214D"/>
    <w:rsid w:val="009428CE"/>
    <w:rsid w:val="0094291C"/>
    <w:rsid w:val="00944CD3"/>
    <w:rsid w:val="00944F62"/>
    <w:rsid w:val="0094542F"/>
    <w:rsid w:val="00945865"/>
    <w:rsid w:val="00945B18"/>
    <w:rsid w:val="00945B2C"/>
    <w:rsid w:val="00945B57"/>
    <w:rsid w:val="00945D47"/>
    <w:rsid w:val="00945F9B"/>
    <w:rsid w:val="0094620F"/>
    <w:rsid w:val="009467E9"/>
    <w:rsid w:val="00947B6C"/>
    <w:rsid w:val="009500D7"/>
    <w:rsid w:val="00950645"/>
    <w:rsid w:val="009519BA"/>
    <w:rsid w:val="00951C48"/>
    <w:rsid w:val="009522A5"/>
    <w:rsid w:val="009528AA"/>
    <w:rsid w:val="00952B8B"/>
    <w:rsid w:val="009531C6"/>
    <w:rsid w:val="00953202"/>
    <w:rsid w:val="0095329C"/>
    <w:rsid w:val="00953B4A"/>
    <w:rsid w:val="0095405F"/>
    <w:rsid w:val="009540FC"/>
    <w:rsid w:val="009544B4"/>
    <w:rsid w:val="009547F7"/>
    <w:rsid w:val="00954A78"/>
    <w:rsid w:val="00955137"/>
    <w:rsid w:val="00955AAA"/>
    <w:rsid w:val="0095627F"/>
    <w:rsid w:val="00956EE7"/>
    <w:rsid w:val="00960022"/>
    <w:rsid w:val="00960674"/>
    <w:rsid w:val="00960AE3"/>
    <w:rsid w:val="009625A9"/>
    <w:rsid w:val="009625CD"/>
    <w:rsid w:val="00962725"/>
    <w:rsid w:val="00962C31"/>
    <w:rsid w:val="009634C9"/>
    <w:rsid w:val="00963985"/>
    <w:rsid w:val="00963E06"/>
    <w:rsid w:val="00964660"/>
    <w:rsid w:val="00964EB6"/>
    <w:rsid w:val="00965000"/>
    <w:rsid w:val="00965125"/>
    <w:rsid w:val="00965196"/>
    <w:rsid w:val="00965350"/>
    <w:rsid w:val="0096580B"/>
    <w:rsid w:val="00965C34"/>
    <w:rsid w:val="00966846"/>
    <w:rsid w:val="00966B3B"/>
    <w:rsid w:val="00967D14"/>
    <w:rsid w:val="00967DDD"/>
    <w:rsid w:val="00970621"/>
    <w:rsid w:val="00970732"/>
    <w:rsid w:val="00970C83"/>
    <w:rsid w:val="009712A6"/>
    <w:rsid w:val="0097156A"/>
    <w:rsid w:val="009715D6"/>
    <w:rsid w:val="009716C4"/>
    <w:rsid w:val="009717B0"/>
    <w:rsid w:val="00972BFD"/>
    <w:rsid w:val="009738A3"/>
    <w:rsid w:val="009749E3"/>
    <w:rsid w:val="0097588D"/>
    <w:rsid w:val="00975DA9"/>
    <w:rsid w:val="0097617D"/>
    <w:rsid w:val="00976739"/>
    <w:rsid w:val="0097756B"/>
    <w:rsid w:val="009803DF"/>
    <w:rsid w:val="00980441"/>
    <w:rsid w:val="00980767"/>
    <w:rsid w:val="00981593"/>
    <w:rsid w:val="00981876"/>
    <w:rsid w:val="00982244"/>
    <w:rsid w:val="00982FC8"/>
    <w:rsid w:val="009838CD"/>
    <w:rsid w:val="00983974"/>
    <w:rsid w:val="00983DB9"/>
    <w:rsid w:val="0098556B"/>
    <w:rsid w:val="00985F46"/>
    <w:rsid w:val="009879A7"/>
    <w:rsid w:val="00991208"/>
    <w:rsid w:val="00991F31"/>
    <w:rsid w:val="00992DD8"/>
    <w:rsid w:val="00993791"/>
    <w:rsid w:val="00993823"/>
    <w:rsid w:val="0099407A"/>
    <w:rsid w:val="009956E7"/>
    <w:rsid w:val="00996920"/>
    <w:rsid w:val="00997261"/>
    <w:rsid w:val="0099759C"/>
    <w:rsid w:val="009A00BD"/>
    <w:rsid w:val="009A0528"/>
    <w:rsid w:val="009A0780"/>
    <w:rsid w:val="009A0C6E"/>
    <w:rsid w:val="009A0DE0"/>
    <w:rsid w:val="009A1BF0"/>
    <w:rsid w:val="009A1F61"/>
    <w:rsid w:val="009A33E4"/>
    <w:rsid w:val="009A3624"/>
    <w:rsid w:val="009A4298"/>
    <w:rsid w:val="009A4312"/>
    <w:rsid w:val="009A55E3"/>
    <w:rsid w:val="009A5698"/>
    <w:rsid w:val="009A577A"/>
    <w:rsid w:val="009A57D7"/>
    <w:rsid w:val="009A6023"/>
    <w:rsid w:val="009A60C6"/>
    <w:rsid w:val="009A6302"/>
    <w:rsid w:val="009A6AF8"/>
    <w:rsid w:val="009A73A8"/>
    <w:rsid w:val="009A7D18"/>
    <w:rsid w:val="009B0771"/>
    <w:rsid w:val="009B0A21"/>
    <w:rsid w:val="009B16B5"/>
    <w:rsid w:val="009B1CE2"/>
    <w:rsid w:val="009B1FD1"/>
    <w:rsid w:val="009B21B4"/>
    <w:rsid w:val="009B3809"/>
    <w:rsid w:val="009B382A"/>
    <w:rsid w:val="009B45A1"/>
    <w:rsid w:val="009B5014"/>
    <w:rsid w:val="009B527C"/>
    <w:rsid w:val="009B58A4"/>
    <w:rsid w:val="009B5D24"/>
    <w:rsid w:val="009B608B"/>
    <w:rsid w:val="009B7232"/>
    <w:rsid w:val="009B7CEE"/>
    <w:rsid w:val="009C08EC"/>
    <w:rsid w:val="009C0A5B"/>
    <w:rsid w:val="009C0E4E"/>
    <w:rsid w:val="009C11A8"/>
    <w:rsid w:val="009C1AF6"/>
    <w:rsid w:val="009C37CB"/>
    <w:rsid w:val="009C524D"/>
    <w:rsid w:val="009C59D4"/>
    <w:rsid w:val="009C5D50"/>
    <w:rsid w:val="009C600E"/>
    <w:rsid w:val="009C7439"/>
    <w:rsid w:val="009D098F"/>
    <w:rsid w:val="009D0BE5"/>
    <w:rsid w:val="009D0D51"/>
    <w:rsid w:val="009D133E"/>
    <w:rsid w:val="009D166F"/>
    <w:rsid w:val="009D25B7"/>
    <w:rsid w:val="009D268D"/>
    <w:rsid w:val="009D274B"/>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1EC3"/>
    <w:rsid w:val="009E2CEE"/>
    <w:rsid w:val="009E37ED"/>
    <w:rsid w:val="009E3EA1"/>
    <w:rsid w:val="009E4AC8"/>
    <w:rsid w:val="009E65F5"/>
    <w:rsid w:val="009E6628"/>
    <w:rsid w:val="009E6F21"/>
    <w:rsid w:val="009F05D2"/>
    <w:rsid w:val="009F08EE"/>
    <w:rsid w:val="009F098F"/>
    <w:rsid w:val="009F0FBD"/>
    <w:rsid w:val="009F1727"/>
    <w:rsid w:val="009F1856"/>
    <w:rsid w:val="009F1C63"/>
    <w:rsid w:val="009F2BDE"/>
    <w:rsid w:val="009F2C7B"/>
    <w:rsid w:val="009F30B8"/>
    <w:rsid w:val="009F3845"/>
    <w:rsid w:val="009F3A77"/>
    <w:rsid w:val="009F3CA6"/>
    <w:rsid w:val="009F3D19"/>
    <w:rsid w:val="009F3FBD"/>
    <w:rsid w:val="009F41F8"/>
    <w:rsid w:val="009F50AF"/>
    <w:rsid w:val="009F5FF1"/>
    <w:rsid w:val="009F60EA"/>
    <w:rsid w:val="009F664E"/>
    <w:rsid w:val="009F689F"/>
    <w:rsid w:val="009F7350"/>
    <w:rsid w:val="009F7487"/>
    <w:rsid w:val="009F7F7A"/>
    <w:rsid w:val="00A001AA"/>
    <w:rsid w:val="00A00A5A"/>
    <w:rsid w:val="00A01082"/>
    <w:rsid w:val="00A018DB"/>
    <w:rsid w:val="00A01EE3"/>
    <w:rsid w:val="00A0268C"/>
    <w:rsid w:val="00A02EDC"/>
    <w:rsid w:val="00A03925"/>
    <w:rsid w:val="00A04CE1"/>
    <w:rsid w:val="00A0635D"/>
    <w:rsid w:val="00A06476"/>
    <w:rsid w:val="00A064A0"/>
    <w:rsid w:val="00A06C1B"/>
    <w:rsid w:val="00A07188"/>
    <w:rsid w:val="00A0726D"/>
    <w:rsid w:val="00A075BD"/>
    <w:rsid w:val="00A114D6"/>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674"/>
    <w:rsid w:val="00A237CC"/>
    <w:rsid w:val="00A24238"/>
    <w:rsid w:val="00A2495A"/>
    <w:rsid w:val="00A24C67"/>
    <w:rsid w:val="00A26DA7"/>
    <w:rsid w:val="00A26FF3"/>
    <w:rsid w:val="00A27176"/>
    <w:rsid w:val="00A27616"/>
    <w:rsid w:val="00A27CCF"/>
    <w:rsid w:val="00A27E1E"/>
    <w:rsid w:val="00A300A2"/>
    <w:rsid w:val="00A30AB0"/>
    <w:rsid w:val="00A30AF3"/>
    <w:rsid w:val="00A30C99"/>
    <w:rsid w:val="00A3211E"/>
    <w:rsid w:val="00A321D7"/>
    <w:rsid w:val="00A332AA"/>
    <w:rsid w:val="00A3330A"/>
    <w:rsid w:val="00A34E72"/>
    <w:rsid w:val="00A352F0"/>
    <w:rsid w:val="00A35A54"/>
    <w:rsid w:val="00A369B3"/>
    <w:rsid w:val="00A36BB4"/>
    <w:rsid w:val="00A3786D"/>
    <w:rsid w:val="00A40C3B"/>
    <w:rsid w:val="00A4194C"/>
    <w:rsid w:val="00A41E29"/>
    <w:rsid w:val="00A42301"/>
    <w:rsid w:val="00A42EA4"/>
    <w:rsid w:val="00A43BE1"/>
    <w:rsid w:val="00A44026"/>
    <w:rsid w:val="00A443D5"/>
    <w:rsid w:val="00A44E38"/>
    <w:rsid w:val="00A450FA"/>
    <w:rsid w:val="00A4533A"/>
    <w:rsid w:val="00A46109"/>
    <w:rsid w:val="00A46275"/>
    <w:rsid w:val="00A46677"/>
    <w:rsid w:val="00A4686D"/>
    <w:rsid w:val="00A468AD"/>
    <w:rsid w:val="00A46A51"/>
    <w:rsid w:val="00A47B18"/>
    <w:rsid w:val="00A50D0B"/>
    <w:rsid w:val="00A50D76"/>
    <w:rsid w:val="00A5188F"/>
    <w:rsid w:val="00A51CC3"/>
    <w:rsid w:val="00A52434"/>
    <w:rsid w:val="00A52459"/>
    <w:rsid w:val="00A52492"/>
    <w:rsid w:val="00A52A06"/>
    <w:rsid w:val="00A52C7A"/>
    <w:rsid w:val="00A54838"/>
    <w:rsid w:val="00A54D96"/>
    <w:rsid w:val="00A5549F"/>
    <w:rsid w:val="00A554CF"/>
    <w:rsid w:val="00A55B03"/>
    <w:rsid w:val="00A565F5"/>
    <w:rsid w:val="00A57560"/>
    <w:rsid w:val="00A57E92"/>
    <w:rsid w:val="00A60014"/>
    <w:rsid w:val="00A61867"/>
    <w:rsid w:val="00A61D97"/>
    <w:rsid w:val="00A62D54"/>
    <w:rsid w:val="00A63064"/>
    <w:rsid w:val="00A636D1"/>
    <w:rsid w:val="00A63F18"/>
    <w:rsid w:val="00A63FE9"/>
    <w:rsid w:val="00A64D92"/>
    <w:rsid w:val="00A6690B"/>
    <w:rsid w:val="00A66DEB"/>
    <w:rsid w:val="00A701F3"/>
    <w:rsid w:val="00A70441"/>
    <w:rsid w:val="00A7045B"/>
    <w:rsid w:val="00A72189"/>
    <w:rsid w:val="00A732CD"/>
    <w:rsid w:val="00A7353C"/>
    <w:rsid w:val="00A73D67"/>
    <w:rsid w:val="00A74C55"/>
    <w:rsid w:val="00A7582C"/>
    <w:rsid w:val="00A76B1A"/>
    <w:rsid w:val="00A76E52"/>
    <w:rsid w:val="00A771F8"/>
    <w:rsid w:val="00A773A4"/>
    <w:rsid w:val="00A774DE"/>
    <w:rsid w:val="00A776A2"/>
    <w:rsid w:val="00A77BF3"/>
    <w:rsid w:val="00A806EA"/>
    <w:rsid w:val="00A80820"/>
    <w:rsid w:val="00A81194"/>
    <w:rsid w:val="00A824A2"/>
    <w:rsid w:val="00A82D12"/>
    <w:rsid w:val="00A83051"/>
    <w:rsid w:val="00A83880"/>
    <w:rsid w:val="00A83E6C"/>
    <w:rsid w:val="00A847B7"/>
    <w:rsid w:val="00A8496E"/>
    <w:rsid w:val="00A84FE7"/>
    <w:rsid w:val="00A8629A"/>
    <w:rsid w:val="00A86347"/>
    <w:rsid w:val="00A864E6"/>
    <w:rsid w:val="00A87318"/>
    <w:rsid w:val="00A874E5"/>
    <w:rsid w:val="00A875D4"/>
    <w:rsid w:val="00A87715"/>
    <w:rsid w:val="00A9072E"/>
    <w:rsid w:val="00A9151D"/>
    <w:rsid w:val="00A91801"/>
    <w:rsid w:val="00A9285A"/>
    <w:rsid w:val="00A92DBD"/>
    <w:rsid w:val="00A92FE3"/>
    <w:rsid w:val="00A93063"/>
    <w:rsid w:val="00A942E7"/>
    <w:rsid w:val="00A94550"/>
    <w:rsid w:val="00A946BB"/>
    <w:rsid w:val="00A95E2B"/>
    <w:rsid w:val="00A95E43"/>
    <w:rsid w:val="00A968C6"/>
    <w:rsid w:val="00A97064"/>
    <w:rsid w:val="00A97CBB"/>
    <w:rsid w:val="00AA0617"/>
    <w:rsid w:val="00AA0829"/>
    <w:rsid w:val="00AA195C"/>
    <w:rsid w:val="00AA230B"/>
    <w:rsid w:val="00AA2475"/>
    <w:rsid w:val="00AA2AC5"/>
    <w:rsid w:val="00AA2E49"/>
    <w:rsid w:val="00AA373E"/>
    <w:rsid w:val="00AA39E5"/>
    <w:rsid w:val="00AA4150"/>
    <w:rsid w:val="00AA54A3"/>
    <w:rsid w:val="00AA5D76"/>
    <w:rsid w:val="00AA69E3"/>
    <w:rsid w:val="00AA702A"/>
    <w:rsid w:val="00AA73E6"/>
    <w:rsid w:val="00AB02B9"/>
    <w:rsid w:val="00AB0C57"/>
    <w:rsid w:val="00AB1FDB"/>
    <w:rsid w:val="00AB2444"/>
    <w:rsid w:val="00AB2FA2"/>
    <w:rsid w:val="00AB43E8"/>
    <w:rsid w:val="00AB46CD"/>
    <w:rsid w:val="00AB49EF"/>
    <w:rsid w:val="00AB63CB"/>
    <w:rsid w:val="00AB7003"/>
    <w:rsid w:val="00AC0291"/>
    <w:rsid w:val="00AC03B0"/>
    <w:rsid w:val="00AC0A84"/>
    <w:rsid w:val="00AC0B08"/>
    <w:rsid w:val="00AC0B43"/>
    <w:rsid w:val="00AC0D51"/>
    <w:rsid w:val="00AC0FDF"/>
    <w:rsid w:val="00AC1846"/>
    <w:rsid w:val="00AC1AB7"/>
    <w:rsid w:val="00AC27DC"/>
    <w:rsid w:val="00AC27E7"/>
    <w:rsid w:val="00AC3B7F"/>
    <w:rsid w:val="00AC3CDC"/>
    <w:rsid w:val="00AC3E24"/>
    <w:rsid w:val="00AC438A"/>
    <w:rsid w:val="00AC44FD"/>
    <w:rsid w:val="00AC48D1"/>
    <w:rsid w:val="00AC4959"/>
    <w:rsid w:val="00AC4FD7"/>
    <w:rsid w:val="00AC581B"/>
    <w:rsid w:val="00AC63A4"/>
    <w:rsid w:val="00AC6746"/>
    <w:rsid w:val="00AC76A8"/>
    <w:rsid w:val="00AC7E2C"/>
    <w:rsid w:val="00AC7E6C"/>
    <w:rsid w:val="00AD01C9"/>
    <w:rsid w:val="00AD0838"/>
    <w:rsid w:val="00AD12D5"/>
    <w:rsid w:val="00AD1301"/>
    <w:rsid w:val="00AD17FC"/>
    <w:rsid w:val="00AD2CB9"/>
    <w:rsid w:val="00AD2E24"/>
    <w:rsid w:val="00AD4254"/>
    <w:rsid w:val="00AD66F5"/>
    <w:rsid w:val="00AD6A97"/>
    <w:rsid w:val="00AD6B9C"/>
    <w:rsid w:val="00AD6DBC"/>
    <w:rsid w:val="00AD7C95"/>
    <w:rsid w:val="00AD7F34"/>
    <w:rsid w:val="00AE22BE"/>
    <w:rsid w:val="00AE2B07"/>
    <w:rsid w:val="00AE2BCB"/>
    <w:rsid w:val="00AE39AD"/>
    <w:rsid w:val="00AE6605"/>
    <w:rsid w:val="00AE7096"/>
    <w:rsid w:val="00AE74F7"/>
    <w:rsid w:val="00AF039E"/>
    <w:rsid w:val="00AF0762"/>
    <w:rsid w:val="00AF1473"/>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1832"/>
    <w:rsid w:val="00B01C86"/>
    <w:rsid w:val="00B02CF4"/>
    <w:rsid w:val="00B03402"/>
    <w:rsid w:val="00B03F0E"/>
    <w:rsid w:val="00B044C9"/>
    <w:rsid w:val="00B04BB9"/>
    <w:rsid w:val="00B05771"/>
    <w:rsid w:val="00B0719F"/>
    <w:rsid w:val="00B07382"/>
    <w:rsid w:val="00B0779F"/>
    <w:rsid w:val="00B079A9"/>
    <w:rsid w:val="00B07F17"/>
    <w:rsid w:val="00B10E9B"/>
    <w:rsid w:val="00B11159"/>
    <w:rsid w:val="00B1194A"/>
    <w:rsid w:val="00B129AB"/>
    <w:rsid w:val="00B13339"/>
    <w:rsid w:val="00B133F4"/>
    <w:rsid w:val="00B13A49"/>
    <w:rsid w:val="00B14076"/>
    <w:rsid w:val="00B148E8"/>
    <w:rsid w:val="00B15224"/>
    <w:rsid w:val="00B156E1"/>
    <w:rsid w:val="00B1590B"/>
    <w:rsid w:val="00B15B7A"/>
    <w:rsid w:val="00B16402"/>
    <w:rsid w:val="00B16842"/>
    <w:rsid w:val="00B169F3"/>
    <w:rsid w:val="00B16A68"/>
    <w:rsid w:val="00B16EFF"/>
    <w:rsid w:val="00B1745B"/>
    <w:rsid w:val="00B17F6A"/>
    <w:rsid w:val="00B204D3"/>
    <w:rsid w:val="00B2052E"/>
    <w:rsid w:val="00B20645"/>
    <w:rsid w:val="00B2101E"/>
    <w:rsid w:val="00B219F2"/>
    <w:rsid w:val="00B21D67"/>
    <w:rsid w:val="00B2208A"/>
    <w:rsid w:val="00B22813"/>
    <w:rsid w:val="00B22B2D"/>
    <w:rsid w:val="00B22FCA"/>
    <w:rsid w:val="00B23A7D"/>
    <w:rsid w:val="00B23AA2"/>
    <w:rsid w:val="00B23F31"/>
    <w:rsid w:val="00B2427C"/>
    <w:rsid w:val="00B250A4"/>
    <w:rsid w:val="00B26219"/>
    <w:rsid w:val="00B26468"/>
    <w:rsid w:val="00B270D0"/>
    <w:rsid w:val="00B277C3"/>
    <w:rsid w:val="00B30581"/>
    <w:rsid w:val="00B30EF2"/>
    <w:rsid w:val="00B31535"/>
    <w:rsid w:val="00B3161F"/>
    <w:rsid w:val="00B319E5"/>
    <w:rsid w:val="00B342ED"/>
    <w:rsid w:val="00B34AA1"/>
    <w:rsid w:val="00B34E6A"/>
    <w:rsid w:val="00B35570"/>
    <w:rsid w:val="00B355D8"/>
    <w:rsid w:val="00B36466"/>
    <w:rsid w:val="00B367A7"/>
    <w:rsid w:val="00B37078"/>
    <w:rsid w:val="00B37837"/>
    <w:rsid w:val="00B37905"/>
    <w:rsid w:val="00B37AB3"/>
    <w:rsid w:val="00B37C80"/>
    <w:rsid w:val="00B40814"/>
    <w:rsid w:val="00B410E4"/>
    <w:rsid w:val="00B410F7"/>
    <w:rsid w:val="00B4147D"/>
    <w:rsid w:val="00B42155"/>
    <w:rsid w:val="00B42308"/>
    <w:rsid w:val="00B428E0"/>
    <w:rsid w:val="00B42E32"/>
    <w:rsid w:val="00B43508"/>
    <w:rsid w:val="00B43823"/>
    <w:rsid w:val="00B43F32"/>
    <w:rsid w:val="00B44773"/>
    <w:rsid w:val="00B44EF3"/>
    <w:rsid w:val="00B45325"/>
    <w:rsid w:val="00B461D1"/>
    <w:rsid w:val="00B468A2"/>
    <w:rsid w:val="00B4708C"/>
    <w:rsid w:val="00B478CB"/>
    <w:rsid w:val="00B47B58"/>
    <w:rsid w:val="00B509D3"/>
    <w:rsid w:val="00B51CCA"/>
    <w:rsid w:val="00B527A7"/>
    <w:rsid w:val="00B52A9E"/>
    <w:rsid w:val="00B53523"/>
    <w:rsid w:val="00B54600"/>
    <w:rsid w:val="00B546F9"/>
    <w:rsid w:val="00B55089"/>
    <w:rsid w:val="00B550FF"/>
    <w:rsid w:val="00B554E5"/>
    <w:rsid w:val="00B569CF"/>
    <w:rsid w:val="00B57366"/>
    <w:rsid w:val="00B6081A"/>
    <w:rsid w:val="00B6222A"/>
    <w:rsid w:val="00B62D53"/>
    <w:rsid w:val="00B62E59"/>
    <w:rsid w:val="00B63FD5"/>
    <w:rsid w:val="00B645B7"/>
    <w:rsid w:val="00B645C2"/>
    <w:rsid w:val="00B64A12"/>
    <w:rsid w:val="00B66F2E"/>
    <w:rsid w:val="00B7029B"/>
    <w:rsid w:val="00B71BE3"/>
    <w:rsid w:val="00B71C35"/>
    <w:rsid w:val="00B71E9C"/>
    <w:rsid w:val="00B72061"/>
    <w:rsid w:val="00B724A6"/>
    <w:rsid w:val="00B72E4C"/>
    <w:rsid w:val="00B739A3"/>
    <w:rsid w:val="00B73C9E"/>
    <w:rsid w:val="00B7449C"/>
    <w:rsid w:val="00B746BF"/>
    <w:rsid w:val="00B751A5"/>
    <w:rsid w:val="00B752C2"/>
    <w:rsid w:val="00B757D1"/>
    <w:rsid w:val="00B75915"/>
    <w:rsid w:val="00B75A25"/>
    <w:rsid w:val="00B75F4B"/>
    <w:rsid w:val="00B767D6"/>
    <w:rsid w:val="00B76DD8"/>
    <w:rsid w:val="00B77799"/>
    <w:rsid w:val="00B8103D"/>
    <w:rsid w:val="00B813FD"/>
    <w:rsid w:val="00B81D5B"/>
    <w:rsid w:val="00B81D9A"/>
    <w:rsid w:val="00B82A4C"/>
    <w:rsid w:val="00B830D3"/>
    <w:rsid w:val="00B84085"/>
    <w:rsid w:val="00B8429E"/>
    <w:rsid w:val="00B8456B"/>
    <w:rsid w:val="00B84828"/>
    <w:rsid w:val="00B85254"/>
    <w:rsid w:val="00B863C1"/>
    <w:rsid w:val="00B86D3C"/>
    <w:rsid w:val="00B87B87"/>
    <w:rsid w:val="00B87E57"/>
    <w:rsid w:val="00B87E75"/>
    <w:rsid w:val="00B90034"/>
    <w:rsid w:val="00B905DE"/>
    <w:rsid w:val="00B91BB5"/>
    <w:rsid w:val="00B91C23"/>
    <w:rsid w:val="00B928B9"/>
    <w:rsid w:val="00B92EFD"/>
    <w:rsid w:val="00B93434"/>
    <w:rsid w:val="00B9457C"/>
    <w:rsid w:val="00B94738"/>
    <w:rsid w:val="00B94BEB"/>
    <w:rsid w:val="00B9555E"/>
    <w:rsid w:val="00B95707"/>
    <w:rsid w:val="00B95FE3"/>
    <w:rsid w:val="00B96146"/>
    <w:rsid w:val="00B97549"/>
    <w:rsid w:val="00B9798B"/>
    <w:rsid w:val="00BA0044"/>
    <w:rsid w:val="00BA0291"/>
    <w:rsid w:val="00BA05E1"/>
    <w:rsid w:val="00BA07DA"/>
    <w:rsid w:val="00BA0CA2"/>
    <w:rsid w:val="00BA1EB5"/>
    <w:rsid w:val="00BA2051"/>
    <w:rsid w:val="00BA283B"/>
    <w:rsid w:val="00BA41A2"/>
    <w:rsid w:val="00BA473F"/>
    <w:rsid w:val="00BA5DD0"/>
    <w:rsid w:val="00BA7DDA"/>
    <w:rsid w:val="00BB0103"/>
    <w:rsid w:val="00BB09DB"/>
    <w:rsid w:val="00BB0AA2"/>
    <w:rsid w:val="00BB0B50"/>
    <w:rsid w:val="00BB1D4F"/>
    <w:rsid w:val="00BB1E4C"/>
    <w:rsid w:val="00BB211F"/>
    <w:rsid w:val="00BB2FFF"/>
    <w:rsid w:val="00BB326F"/>
    <w:rsid w:val="00BB39E3"/>
    <w:rsid w:val="00BB46D3"/>
    <w:rsid w:val="00BB478E"/>
    <w:rsid w:val="00BB5898"/>
    <w:rsid w:val="00BB5D24"/>
    <w:rsid w:val="00BB5D3F"/>
    <w:rsid w:val="00BB635C"/>
    <w:rsid w:val="00BB6793"/>
    <w:rsid w:val="00BB6B20"/>
    <w:rsid w:val="00BB6D89"/>
    <w:rsid w:val="00BB7ED2"/>
    <w:rsid w:val="00BC026B"/>
    <w:rsid w:val="00BC04DE"/>
    <w:rsid w:val="00BC1057"/>
    <w:rsid w:val="00BC11F4"/>
    <w:rsid w:val="00BC1485"/>
    <w:rsid w:val="00BC18BD"/>
    <w:rsid w:val="00BC1BA1"/>
    <w:rsid w:val="00BC1CFA"/>
    <w:rsid w:val="00BC1E7E"/>
    <w:rsid w:val="00BC2628"/>
    <w:rsid w:val="00BC27BC"/>
    <w:rsid w:val="00BC2969"/>
    <w:rsid w:val="00BC2D61"/>
    <w:rsid w:val="00BC3212"/>
    <w:rsid w:val="00BC4462"/>
    <w:rsid w:val="00BC531F"/>
    <w:rsid w:val="00BC558E"/>
    <w:rsid w:val="00BC573A"/>
    <w:rsid w:val="00BC575F"/>
    <w:rsid w:val="00BC5B40"/>
    <w:rsid w:val="00BC5BFE"/>
    <w:rsid w:val="00BC61DA"/>
    <w:rsid w:val="00BC631C"/>
    <w:rsid w:val="00BC6AA0"/>
    <w:rsid w:val="00BC753C"/>
    <w:rsid w:val="00BD2F0F"/>
    <w:rsid w:val="00BD30C1"/>
    <w:rsid w:val="00BD3413"/>
    <w:rsid w:val="00BD4311"/>
    <w:rsid w:val="00BD4956"/>
    <w:rsid w:val="00BD4D72"/>
    <w:rsid w:val="00BD5BC4"/>
    <w:rsid w:val="00BD67D1"/>
    <w:rsid w:val="00BD67E4"/>
    <w:rsid w:val="00BD6D8A"/>
    <w:rsid w:val="00BD6FEA"/>
    <w:rsid w:val="00BD704A"/>
    <w:rsid w:val="00BD74CD"/>
    <w:rsid w:val="00BD7FD7"/>
    <w:rsid w:val="00BE0824"/>
    <w:rsid w:val="00BE098B"/>
    <w:rsid w:val="00BE0D9A"/>
    <w:rsid w:val="00BE1499"/>
    <w:rsid w:val="00BE1602"/>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41B"/>
    <w:rsid w:val="00BF5BB9"/>
    <w:rsid w:val="00BF5C8D"/>
    <w:rsid w:val="00BF60D4"/>
    <w:rsid w:val="00BF66B8"/>
    <w:rsid w:val="00BF68E9"/>
    <w:rsid w:val="00BF7354"/>
    <w:rsid w:val="00C0018D"/>
    <w:rsid w:val="00C00313"/>
    <w:rsid w:val="00C00E6F"/>
    <w:rsid w:val="00C01D5B"/>
    <w:rsid w:val="00C01FD1"/>
    <w:rsid w:val="00C02E90"/>
    <w:rsid w:val="00C02EF0"/>
    <w:rsid w:val="00C04A2A"/>
    <w:rsid w:val="00C05361"/>
    <w:rsid w:val="00C05519"/>
    <w:rsid w:val="00C064F9"/>
    <w:rsid w:val="00C067A6"/>
    <w:rsid w:val="00C06988"/>
    <w:rsid w:val="00C06F1C"/>
    <w:rsid w:val="00C0730E"/>
    <w:rsid w:val="00C1010C"/>
    <w:rsid w:val="00C10225"/>
    <w:rsid w:val="00C10AD0"/>
    <w:rsid w:val="00C10F62"/>
    <w:rsid w:val="00C1165F"/>
    <w:rsid w:val="00C11BCF"/>
    <w:rsid w:val="00C12044"/>
    <w:rsid w:val="00C125C6"/>
    <w:rsid w:val="00C13288"/>
    <w:rsid w:val="00C13603"/>
    <w:rsid w:val="00C1445F"/>
    <w:rsid w:val="00C145BB"/>
    <w:rsid w:val="00C14B7D"/>
    <w:rsid w:val="00C14E15"/>
    <w:rsid w:val="00C14F22"/>
    <w:rsid w:val="00C15377"/>
    <w:rsid w:val="00C15A80"/>
    <w:rsid w:val="00C15D8C"/>
    <w:rsid w:val="00C15F16"/>
    <w:rsid w:val="00C16D69"/>
    <w:rsid w:val="00C171E2"/>
    <w:rsid w:val="00C1747A"/>
    <w:rsid w:val="00C17CD8"/>
    <w:rsid w:val="00C20947"/>
    <w:rsid w:val="00C21012"/>
    <w:rsid w:val="00C211FC"/>
    <w:rsid w:val="00C21E2A"/>
    <w:rsid w:val="00C222ED"/>
    <w:rsid w:val="00C23770"/>
    <w:rsid w:val="00C23D05"/>
    <w:rsid w:val="00C23E80"/>
    <w:rsid w:val="00C24613"/>
    <w:rsid w:val="00C24E01"/>
    <w:rsid w:val="00C25AFB"/>
    <w:rsid w:val="00C25E2E"/>
    <w:rsid w:val="00C262F1"/>
    <w:rsid w:val="00C306CC"/>
    <w:rsid w:val="00C30F51"/>
    <w:rsid w:val="00C30F90"/>
    <w:rsid w:val="00C315C9"/>
    <w:rsid w:val="00C31BC1"/>
    <w:rsid w:val="00C31E5A"/>
    <w:rsid w:val="00C3242A"/>
    <w:rsid w:val="00C32C68"/>
    <w:rsid w:val="00C32FF4"/>
    <w:rsid w:val="00C33386"/>
    <w:rsid w:val="00C338F8"/>
    <w:rsid w:val="00C33DDD"/>
    <w:rsid w:val="00C34ABE"/>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47C82"/>
    <w:rsid w:val="00C50071"/>
    <w:rsid w:val="00C50718"/>
    <w:rsid w:val="00C50783"/>
    <w:rsid w:val="00C517E8"/>
    <w:rsid w:val="00C51A3C"/>
    <w:rsid w:val="00C51F8B"/>
    <w:rsid w:val="00C5208A"/>
    <w:rsid w:val="00C52BA4"/>
    <w:rsid w:val="00C52E1B"/>
    <w:rsid w:val="00C52FD3"/>
    <w:rsid w:val="00C5492A"/>
    <w:rsid w:val="00C54D5F"/>
    <w:rsid w:val="00C554D2"/>
    <w:rsid w:val="00C56BFC"/>
    <w:rsid w:val="00C56FAD"/>
    <w:rsid w:val="00C601EE"/>
    <w:rsid w:val="00C60D2F"/>
    <w:rsid w:val="00C61027"/>
    <w:rsid w:val="00C61DFD"/>
    <w:rsid w:val="00C62C6A"/>
    <w:rsid w:val="00C639DC"/>
    <w:rsid w:val="00C63A18"/>
    <w:rsid w:val="00C64F35"/>
    <w:rsid w:val="00C65EA5"/>
    <w:rsid w:val="00C662E1"/>
    <w:rsid w:val="00C66CD4"/>
    <w:rsid w:val="00C66F28"/>
    <w:rsid w:val="00C674EF"/>
    <w:rsid w:val="00C706B9"/>
    <w:rsid w:val="00C70890"/>
    <w:rsid w:val="00C714A2"/>
    <w:rsid w:val="00C7232A"/>
    <w:rsid w:val="00C723FF"/>
    <w:rsid w:val="00C727B1"/>
    <w:rsid w:val="00C72953"/>
    <w:rsid w:val="00C72B10"/>
    <w:rsid w:val="00C7306F"/>
    <w:rsid w:val="00C7349F"/>
    <w:rsid w:val="00C73657"/>
    <w:rsid w:val="00C73B01"/>
    <w:rsid w:val="00C7401F"/>
    <w:rsid w:val="00C74792"/>
    <w:rsid w:val="00C74DBA"/>
    <w:rsid w:val="00C74F5E"/>
    <w:rsid w:val="00C75711"/>
    <w:rsid w:val="00C7628F"/>
    <w:rsid w:val="00C76CAA"/>
    <w:rsid w:val="00C772F3"/>
    <w:rsid w:val="00C77577"/>
    <w:rsid w:val="00C77940"/>
    <w:rsid w:val="00C77C88"/>
    <w:rsid w:val="00C816EF"/>
    <w:rsid w:val="00C81C47"/>
    <w:rsid w:val="00C81EC7"/>
    <w:rsid w:val="00C82047"/>
    <w:rsid w:val="00C82B67"/>
    <w:rsid w:val="00C83927"/>
    <w:rsid w:val="00C8399E"/>
    <w:rsid w:val="00C83EB2"/>
    <w:rsid w:val="00C84804"/>
    <w:rsid w:val="00C84C25"/>
    <w:rsid w:val="00C85013"/>
    <w:rsid w:val="00C85333"/>
    <w:rsid w:val="00C85CC1"/>
    <w:rsid w:val="00C8796B"/>
    <w:rsid w:val="00C879AB"/>
    <w:rsid w:val="00C87C1A"/>
    <w:rsid w:val="00C90298"/>
    <w:rsid w:val="00C9040F"/>
    <w:rsid w:val="00C90DD3"/>
    <w:rsid w:val="00C9167B"/>
    <w:rsid w:val="00C916F9"/>
    <w:rsid w:val="00C918D0"/>
    <w:rsid w:val="00C92AC3"/>
    <w:rsid w:val="00C92C4B"/>
    <w:rsid w:val="00C92EE0"/>
    <w:rsid w:val="00C93980"/>
    <w:rsid w:val="00C93993"/>
    <w:rsid w:val="00C945A1"/>
    <w:rsid w:val="00C9467D"/>
    <w:rsid w:val="00C948C5"/>
    <w:rsid w:val="00C94A45"/>
    <w:rsid w:val="00C94E3A"/>
    <w:rsid w:val="00C94F5D"/>
    <w:rsid w:val="00C96772"/>
    <w:rsid w:val="00C96A9B"/>
    <w:rsid w:val="00C97345"/>
    <w:rsid w:val="00C97B64"/>
    <w:rsid w:val="00CA0188"/>
    <w:rsid w:val="00CA0684"/>
    <w:rsid w:val="00CA1626"/>
    <w:rsid w:val="00CA1DB6"/>
    <w:rsid w:val="00CA20FA"/>
    <w:rsid w:val="00CA2175"/>
    <w:rsid w:val="00CA32D2"/>
    <w:rsid w:val="00CA4660"/>
    <w:rsid w:val="00CA4E92"/>
    <w:rsid w:val="00CA5DF7"/>
    <w:rsid w:val="00CA5F2D"/>
    <w:rsid w:val="00CA63A5"/>
    <w:rsid w:val="00CA6403"/>
    <w:rsid w:val="00CA7573"/>
    <w:rsid w:val="00CA79E3"/>
    <w:rsid w:val="00CA7AF8"/>
    <w:rsid w:val="00CB06E0"/>
    <w:rsid w:val="00CB0BF9"/>
    <w:rsid w:val="00CB0CBD"/>
    <w:rsid w:val="00CB1210"/>
    <w:rsid w:val="00CB16FF"/>
    <w:rsid w:val="00CB2565"/>
    <w:rsid w:val="00CB2621"/>
    <w:rsid w:val="00CB263F"/>
    <w:rsid w:val="00CB3E99"/>
    <w:rsid w:val="00CB4405"/>
    <w:rsid w:val="00CB5757"/>
    <w:rsid w:val="00CB5930"/>
    <w:rsid w:val="00CB5BC2"/>
    <w:rsid w:val="00CB5E34"/>
    <w:rsid w:val="00CB6521"/>
    <w:rsid w:val="00CB7CB5"/>
    <w:rsid w:val="00CB7DD6"/>
    <w:rsid w:val="00CC01E0"/>
    <w:rsid w:val="00CC034A"/>
    <w:rsid w:val="00CC25D7"/>
    <w:rsid w:val="00CC2AF4"/>
    <w:rsid w:val="00CC3148"/>
    <w:rsid w:val="00CC3764"/>
    <w:rsid w:val="00CC391C"/>
    <w:rsid w:val="00CC41BC"/>
    <w:rsid w:val="00CC469C"/>
    <w:rsid w:val="00CC6417"/>
    <w:rsid w:val="00CC6A82"/>
    <w:rsid w:val="00CC7057"/>
    <w:rsid w:val="00CC7F75"/>
    <w:rsid w:val="00CD020D"/>
    <w:rsid w:val="00CD1AA2"/>
    <w:rsid w:val="00CD2FB4"/>
    <w:rsid w:val="00CD30A4"/>
    <w:rsid w:val="00CD3452"/>
    <w:rsid w:val="00CD3B79"/>
    <w:rsid w:val="00CD3DA5"/>
    <w:rsid w:val="00CD3E52"/>
    <w:rsid w:val="00CD3EFD"/>
    <w:rsid w:val="00CD4027"/>
    <w:rsid w:val="00CD4163"/>
    <w:rsid w:val="00CD43C3"/>
    <w:rsid w:val="00CD44E7"/>
    <w:rsid w:val="00CD4AEB"/>
    <w:rsid w:val="00CD532C"/>
    <w:rsid w:val="00CD697F"/>
    <w:rsid w:val="00CD6B6E"/>
    <w:rsid w:val="00CD6CE0"/>
    <w:rsid w:val="00CD6E25"/>
    <w:rsid w:val="00CD77F2"/>
    <w:rsid w:val="00CD7D95"/>
    <w:rsid w:val="00CE0105"/>
    <w:rsid w:val="00CE05C2"/>
    <w:rsid w:val="00CE077F"/>
    <w:rsid w:val="00CE0A5A"/>
    <w:rsid w:val="00CE11EB"/>
    <w:rsid w:val="00CE175F"/>
    <w:rsid w:val="00CE2836"/>
    <w:rsid w:val="00CE39E9"/>
    <w:rsid w:val="00CE4B38"/>
    <w:rsid w:val="00CE4B84"/>
    <w:rsid w:val="00CE5AC2"/>
    <w:rsid w:val="00CE6CD9"/>
    <w:rsid w:val="00CE795F"/>
    <w:rsid w:val="00CF1256"/>
    <w:rsid w:val="00CF1663"/>
    <w:rsid w:val="00CF2296"/>
    <w:rsid w:val="00CF2FA3"/>
    <w:rsid w:val="00CF35AF"/>
    <w:rsid w:val="00CF3685"/>
    <w:rsid w:val="00CF442E"/>
    <w:rsid w:val="00CF50AE"/>
    <w:rsid w:val="00CF543D"/>
    <w:rsid w:val="00CF60C4"/>
    <w:rsid w:val="00CF61E4"/>
    <w:rsid w:val="00CF6870"/>
    <w:rsid w:val="00CF76BF"/>
    <w:rsid w:val="00CF7860"/>
    <w:rsid w:val="00D01395"/>
    <w:rsid w:val="00D01487"/>
    <w:rsid w:val="00D014F1"/>
    <w:rsid w:val="00D03848"/>
    <w:rsid w:val="00D03915"/>
    <w:rsid w:val="00D03DF1"/>
    <w:rsid w:val="00D044DF"/>
    <w:rsid w:val="00D0551D"/>
    <w:rsid w:val="00D05591"/>
    <w:rsid w:val="00D072A0"/>
    <w:rsid w:val="00D07F3B"/>
    <w:rsid w:val="00D07F63"/>
    <w:rsid w:val="00D1070E"/>
    <w:rsid w:val="00D108B3"/>
    <w:rsid w:val="00D10DC9"/>
    <w:rsid w:val="00D11299"/>
    <w:rsid w:val="00D114E7"/>
    <w:rsid w:val="00D13134"/>
    <w:rsid w:val="00D13D84"/>
    <w:rsid w:val="00D13DD3"/>
    <w:rsid w:val="00D14185"/>
    <w:rsid w:val="00D150FF"/>
    <w:rsid w:val="00D155FF"/>
    <w:rsid w:val="00D15AB9"/>
    <w:rsid w:val="00D15B20"/>
    <w:rsid w:val="00D161D9"/>
    <w:rsid w:val="00D16233"/>
    <w:rsid w:val="00D166DD"/>
    <w:rsid w:val="00D16D1E"/>
    <w:rsid w:val="00D17732"/>
    <w:rsid w:val="00D17779"/>
    <w:rsid w:val="00D17C40"/>
    <w:rsid w:val="00D20869"/>
    <w:rsid w:val="00D20E89"/>
    <w:rsid w:val="00D219CC"/>
    <w:rsid w:val="00D21B6C"/>
    <w:rsid w:val="00D225FC"/>
    <w:rsid w:val="00D233FF"/>
    <w:rsid w:val="00D23A4A"/>
    <w:rsid w:val="00D23F51"/>
    <w:rsid w:val="00D2430B"/>
    <w:rsid w:val="00D2470C"/>
    <w:rsid w:val="00D251E1"/>
    <w:rsid w:val="00D25221"/>
    <w:rsid w:val="00D2635E"/>
    <w:rsid w:val="00D26D6B"/>
    <w:rsid w:val="00D27211"/>
    <w:rsid w:val="00D27242"/>
    <w:rsid w:val="00D27A6B"/>
    <w:rsid w:val="00D317DF"/>
    <w:rsid w:val="00D31F74"/>
    <w:rsid w:val="00D322EF"/>
    <w:rsid w:val="00D33819"/>
    <w:rsid w:val="00D34123"/>
    <w:rsid w:val="00D35366"/>
    <w:rsid w:val="00D3545D"/>
    <w:rsid w:val="00D35CDB"/>
    <w:rsid w:val="00D36674"/>
    <w:rsid w:val="00D3693A"/>
    <w:rsid w:val="00D36BC6"/>
    <w:rsid w:val="00D37423"/>
    <w:rsid w:val="00D37557"/>
    <w:rsid w:val="00D379CF"/>
    <w:rsid w:val="00D37CBE"/>
    <w:rsid w:val="00D37F62"/>
    <w:rsid w:val="00D420A2"/>
    <w:rsid w:val="00D423EE"/>
    <w:rsid w:val="00D426B4"/>
    <w:rsid w:val="00D42EB2"/>
    <w:rsid w:val="00D43B10"/>
    <w:rsid w:val="00D43D84"/>
    <w:rsid w:val="00D44A98"/>
    <w:rsid w:val="00D44AEB"/>
    <w:rsid w:val="00D44EC5"/>
    <w:rsid w:val="00D44F77"/>
    <w:rsid w:val="00D455A4"/>
    <w:rsid w:val="00D45A12"/>
    <w:rsid w:val="00D46BBF"/>
    <w:rsid w:val="00D4756D"/>
    <w:rsid w:val="00D4790E"/>
    <w:rsid w:val="00D5030F"/>
    <w:rsid w:val="00D50996"/>
    <w:rsid w:val="00D5099A"/>
    <w:rsid w:val="00D50B8E"/>
    <w:rsid w:val="00D50CC0"/>
    <w:rsid w:val="00D50FB9"/>
    <w:rsid w:val="00D512A3"/>
    <w:rsid w:val="00D5184E"/>
    <w:rsid w:val="00D5185C"/>
    <w:rsid w:val="00D51990"/>
    <w:rsid w:val="00D52065"/>
    <w:rsid w:val="00D53D96"/>
    <w:rsid w:val="00D53DC4"/>
    <w:rsid w:val="00D54ACE"/>
    <w:rsid w:val="00D54B47"/>
    <w:rsid w:val="00D5552F"/>
    <w:rsid w:val="00D5570F"/>
    <w:rsid w:val="00D55EA4"/>
    <w:rsid w:val="00D57173"/>
    <w:rsid w:val="00D60A0B"/>
    <w:rsid w:val="00D61C08"/>
    <w:rsid w:val="00D6218A"/>
    <w:rsid w:val="00D623B7"/>
    <w:rsid w:val="00D627EE"/>
    <w:rsid w:val="00D62F4D"/>
    <w:rsid w:val="00D6356F"/>
    <w:rsid w:val="00D63E45"/>
    <w:rsid w:val="00D64F6C"/>
    <w:rsid w:val="00D65084"/>
    <w:rsid w:val="00D65495"/>
    <w:rsid w:val="00D659B7"/>
    <w:rsid w:val="00D67A9F"/>
    <w:rsid w:val="00D67F33"/>
    <w:rsid w:val="00D70034"/>
    <w:rsid w:val="00D71152"/>
    <w:rsid w:val="00D7122E"/>
    <w:rsid w:val="00D7140D"/>
    <w:rsid w:val="00D73815"/>
    <w:rsid w:val="00D73937"/>
    <w:rsid w:val="00D739B4"/>
    <w:rsid w:val="00D74122"/>
    <w:rsid w:val="00D7467F"/>
    <w:rsid w:val="00D74CF7"/>
    <w:rsid w:val="00D74D68"/>
    <w:rsid w:val="00D74E15"/>
    <w:rsid w:val="00D74ECD"/>
    <w:rsid w:val="00D7525A"/>
    <w:rsid w:val="00D75809"/>
    <w:rsid w:val="00D75A59"/>
    <w:rsid w:val="00D77FD0"/>
    <w:rsid w:val="00D816E8"/>
    <w:rsid w:val="00D81731"/>
    <w:rsid w:val="00D82535"/>
    <w:rsid w:val="00D82FF0"/>
    <w:rsid w:val="00D83618"/>
    <w:rsid w:val="00D843C1"/>
    <w:rsid w:val="00D85DB6"/>
    <w:rsid w:val="00D8608B"/>
    <w:rsid w:val="00D86576"/>
    <w:rsid w:val="00D86C4C"/>
    <w:rsid w:val="00D8728B"/>
    <w:rsid w:val="00D87BFC"/>
    <w:rsid w:val="00D87F19"/>
    <w:rsid w:val="00D90B42"/>
    <w:rsid w:val="00D91058"/>
    <w:rsid w:val="00D91F79"/>
    <w:rsid w:val="00D931BF"/>
    <w:rsid w:val="00D935E5"/>
    <w:rsid w:val="00D93E70"/>
    <w:rsid w:val="00D94176"/>
    <w:rsid w:val="00D9542B"/>
    <w:rsid w:val="00D959C3"/>
    <w:rsid w:val="00D95BB2"/>
    <w:rsid w:val="00D95BE1"/>
    <w:rsid w:val="00D964BC"/>
    <w:rsid w:val="00D965CE"/>
    <w:rsid w:val="00D96CA3"/>
    <w:rsid w:val="00D97833"/>
    <w:rsid w:val="00D97C2E"/>
    <w:rsid w:val="00DA02DC"/>
    <w:rsid w:val="00DA26C0"/>
    <w:rsid w:val="00DA27EF"/>
    <w:rsid w:val="00DA2ACE"/>
    <w:rsid w:val="00DA2C53"/>
    <w:rsid w:val="00DA2DEC"/>
    <w:rsid w:val="00DA32B2"/>
    <w:rsid w:val="00DA463A"/>
    <w:rsid w:val="00DA5FEF"/>
    <w:rsid w:val="00DA6172"/>
    <w:rsid w:val="00DA69B4"/>
    <w:rsid w:val="00DA7A51"/>
    <w:rsid w:val="00DB0620"/>
    <w:rsid w:val="00DB089E"/>
    <w:rsid w:val="00DB13E0"/>
    <w:rsid w:val="00DB1663"/>
    <w:rsid w:val="00DB178C"/>
    <w:rsid w:val="00DB2CF3"/>
    <w:rsid w:val="00DB329D"/>
    <w:rsid w:val="00DB3D97"/>
    <w:rsid w:val="00DB4F7A"/>
    <w:rsid w:val="00DB5DF7"/>
    <w:rsid w:val="00DB6149"/>
    <w:rsid w:val="00DB7139"/>
    <w:rsid w:val="00DB75D5"/>
    <w:rsid w:val="00DB76A0"/>
    <w:rsid w:val="00DC00A3"/>
    <w:rsid w:val="00DC0B35"/>
    <w:rsid w:val="00DC120D"/>
    <w:rsid w:val="00DC1C10"/>
    <w:rsid w:val="00DC1C37"/>
    <w:rsid w:val="00DC1C49"/>
    <w:rsid w:val="00DC1DF5"/>
    <w:rsid w:val="00DC3170"/>
    <w:rsid w:val="00DC33BC"/>
    <w:rsid w:val="00DC47FE"/>
    <w:rsid w:val="00DC4C62"/>
    <w:rsid w:val="00DC4EE2"/>
    <w:rsid w:val="00DC5000"/>
    <w:rsid w:val="00DC5394"/>
    <w:rsid w:val="00DC55B1"/>
    <w:rsid w:val="00DC59ED"/>
    <w:rsid w:val="00DC677E"/>
    <w:rsid w:val="00DC72F1"/>
    <w:rsid w:val="00DC7507"/>
    <w:rsid w:val="00DC7533"/>
    <w:rsid w:val="00DC76E7"/>
    <w:rsid w:val="00DD0DD1"/>
    <w:rsid w:val="00DD1102"/>
    <w:rsid w:val="00DD2413"/>
    <w:rsid w:val="00DD2FA1"/>
    <w:rsid w:val="00DD2FA6"/>
    <w:rsid w:val="00DD3231"/>
    <w:rsid w:val="00DD36C9"/>
    <w:rsid w:val="00DD396F"/>
    <w:rsid w:val="00DD3F15"/>
    <w:rsid w:val="00DD4417"/>
    <w:rsid w:val="00DD45D3"/>
    <w:rsid w:val="00DD50AD"/>
    <w:rsid w:val="00DD5A1E"/>
    <w:rsid w:val="00DD5C49"/>
    <w:rsid w:val="00DD6053"/>
    <w:rsid w:val="00DD62BC"/>
    <w:rsid w:val="00DD633C"/>
    <w:rsid w:val="00DD7487"/>
    <w:rsid w:val="00DD76CF"/>
    <w:rsid w:val="00DD784F"/>
    <w:rsid w:val="00DE15A4"/>
    <w:rsid w:val="00DE1D42"/>
    <w:rsid w:val="00DE20B9"/>
    <w:rsid w:val="00DE25B4"/>
    <w:rsid w:val="00DE3244"/>
    <w:rsid w:val="00DE3977"/>
    <w:rsid w:val="00DE4167"/>
    <w:rsid w:val="00DE4BDD"/>
    <w:rsid w:val="00DE53F4"/>
    <w:rsid w:val="00DE6183"/>
    <w:rsid w:val="00DE63CF"/>
    <w:rsid w:val="00DE64D2"/>
    <w:rsid w:val="00DE6BD0"/>
    <w:rsid w:val="00DE70E4"/>
    <w:rsid w:val="00DE7FDE"/>
    <w:rsid w:val="00DF0408"/>
    <w:rsid w:val="00DF0580"/>
    <w:rsid w:val="00DF0C2B"/>
    <w:rsid w:val="00DF0C49"/>
    <w:rsid w:val="00DF1181"/>
    <w:rsid w:val="00DF294D"/>
    <w:rsid w:val="00DF2B88"/>
    <w:rsid w:val="00DF3C80"/>
    <w:rsid w:val="00DF40DE"/>
    <w:rsid w:val="00DF42A2"/>
    <w:rsid w:val="00DF4F39"/>
    <w:rsid w:val="00DF5297"/>
    <w:rsid w:val="00DF5482"/>
    <w:rsid w:val="00DF57D8"/>
    <w:rsid w:val="00DF6A47"/>
    <w:rsid w:val="00DF6C58"/>
    <w:rsid w:val="00DF6DFD"/>
    <w:rsid w:val="00DF707A"/>
    <w:rsid w:val="00DF73AC"/>
    <w:rsid w:val="00DF77AB"/>
    <w:rsid w:val="00E000B9"/>
    <w:rsid w:val="00E00777"/>
    <w:rsid w:val="00E011DE"/>
    <w:rsid w:val="00E012E2"/>
    <w:rsid w:val="00E01555"/>
    <w:rsid w:val="00E02563"/>
    <w:rsid w:val="00E02A0E"/>
    <w:rsid w:val="00E02F01"/>
    <w:rsid w:val="00E0300E"/>
    <w:rsid w:val="00E03635"/>
    <w:rsid w:val="00E03828"/>
    <w:rsid w:val="00E039C5"/>
    <w:rsid w:val="00E03DAF"/>
    <w:rsid w:val="00E049B3"/>
    <w:rsid w:val="00E04E3C"/>
    <w:rsid w:val="00E05FC0"/>
    <w:rsid w:val="00E064CD"/>
    <w:rsid w:val="00E076F1"/>
    <w:rsid w:val="00E07C31"/>
    <w:rsid w:val="00E07D90"/>
    <w:rsid w:val="00E10881"/>
    <w:rsid w:val="00E11BF5"/>
    <w:rsid w:val="00E1280E"/>
    <w:rsid w:val="00E1298D"/>
    <w:rsid w:val="00E132CA"/>
    <w:rsid w:val="00E137EB"/>
    <w:rsid w:val="00E13A2A"/>
    <w:rsid w:val="00E14FF2"/>
    <w:rsid w:val="00E156FF"/>
    <w:rsid w:val="00E1639E"/>
    <w:rsid w:val="00E1716D"/>
    <w:rsid w:val="00E177D0"/>
    <w:rsid w:val="00E2012D"/>
    <w:rsid w:val="00E20909"/>
    <w:rsid w:val="00E20C20"/>
    <w:rsid w:val="00E20EDC"/>
    <w:rsid w:val="00E21055"/>
    <w:rsid w:val="00E214D4"/>
    <w:rsid w:val="00E214FA"/>
    <w:rsid w:val="00E22F19"/>
    <w:rsid w:val="00E23337"/>
    <w:rsid w:val="00E23807"/>
    <w:rsid w:val="00E24182"/>
    <w:rsid w:val="00E2421B"/>
    <w:rsid w:val="00E24789"/>
    <w:rsid w:val="00E266BA"/>
    <w:rsid w:val="00E26A03"/>
    <w:rsid w:val="00E27870"/>
    <w:rsid w:val="00E27BE8"/>
    <w:rsid w:val="00E30390"/>
    <w:rsid w:val="00E314CB"/>
    <w:rsid w:val="00E31703"/>
    <w:rsid w:val="00E31948"/>
    <w:rsid w:val="00E31966"/>
    <w:rsid w:val="00E32796"/>
    <w:rsid w:val="00E344B3"/>
    <w:rsid w:val="00E352E8"/>
    <w:rsid w:val="00E36D12"/>
    <w:rsid w:val="00E37020"/>
    <w:rsid w:val="00E37591"/>
    <w:rsid w:val="00E37A6D"/>
    <w:rsid w:val="00E4008B"/>
    <w:rsid w:val="00E40231"/>
    <w:rsid w:val="00E40643"/>
    <w:rsid w:val="00E40688"/>
    <w:rsid w:val="00E413C5"/>
    <w:rsid w:val="00E418A9"/>
    <w:rsid w:val="00E42A38"/>
    <w:rsid w:val="00E43508"/>
    <w:rsid w:val="00E44730"/>
    <w:rsid w:val="00E44FF8"/>
    <w:rsid w:val="00E45188"/>
    <w:rsid w:val="00E45D32"/>
    <w:rsid w:val="00E46551"/>
    <w:rsid w:val="00E46B2D"/>
    <w:rsid w:val="00E472F3"/>
    <w:rsid w:val="00E47F11"/>
    <w:rsid w:val="00E51C59"/>
    <w:rsid w:val="00E51D3C"/>
    <w:rsid w:val="00E53799"/>
    <w:rsid w:val="00E53E0A"/>
    <w:rsid w:val="00E54684"/>
    <w:rsid w:val="00E549CA"/>
    <w:rsid w:val="00E54A89"/>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4A63"/>
    <w:rsid w:val="00E65B40"/>
    <w:rsid w:val="00E65CF8"/>
    <w:rsid w:val="00E6655D"/>
    <w:rsid w:val="00E66962"/>
    <w:rsid w:val="00E66AB2"/>
    <w:rsid w:val="00E7054C"/>
    <w:rsid w:val="00E7067F"/>
    <w:rsid w:val="00E71148"/>
    <w:rsid w:val="00E71A4C"/>
    <w:rsid w:val="00E71F8B"/>
    <w:rsid w:val="00E720A4"/>
    <w:rsid w:val="00E727A9"/>
    <w:rsid w:val="00E7301D"/>
    <w:rsid w:val="00E73196"/>
    <w:rsid w:val="00E7447C"/>
    <w:rsid w:val="00E74A4D"/>
    <w:rsid w:val="00E74D6D"/>
    <w:rsid w:val="00E757E9"/>
    <w:rsid w:val="00E757F1"/>
    <w:rsid w:val="00E75A47"/>
    <w:rsid w:val="00E76790"/>
    <w:rsid w:val="00E7706D"/>
    <w:rsid w:val="00E77650"/>
    <w:rsid w:val="00E77B1B"/>
    <w:rsid w:val="00E77B64"/>
    <w:rsid w:val="00E77F43"/>
    <w:rsid w:val="00E80275"/>
    <w:rsid w:val="00E81002"/>
    <w:rsid w:val="00E817BE"/>
    <w:rsid w:val="00E822FD"/>
    <w:rsid w:val="00E8324B"/>
    <w:rsid w:val="00E83B18"/>
    <w:rsid w:val="00E83FA0"/>
    <w:rsid w:val="00E83FF4"/>
    <w:rsid w:val="00E84497"/>
    <w:rsid w:val="00E85E34"/>
    <w:rsid w:val="00E85F13"/>
    <w:rsid w:val="00E862D3"/>
    <w:rsid w:val="00E8685D"/>
    <w:rsid w:val="00E87B51"/>
    <w:rsid w:val="00E90557"/>
    <w:rsid w:val="00E919BA"/>
    <w:rsid w:val="00E925D0"/>
    <w:rsid w:val="00E92708"/>
    <w:rsid w:val="00E945F3"/>
    <w:rsid w:val="00E9528E"/>
    <w:rsid w:val="00E95906"/>
    <w:rsid w:val="00E95A6A"/>
    <w:rsid w:val="00E96839"/>
    <w:rsid w:val="00E96F9C"/>
    <w:rsid w:val="00E97011"/>
    <w:rsid w:val="00EA0E27"/>
    <w:rsid w:val="00EA0FC9"/>
    <w:rsid w:val="00EA197B"/>
    <w:rsid w:val="00EA19CF"/>
    <w:rsid w:val="00EA1BE3"/>
    <w:rsid w:val="00EA2383"/>
    <w:rsid w:val="00EA292A"/>
    <w:rsid w:val="00EA2FCC"/>
    <w:rsid w:val="00EA30B5"/>
    <w:rsid w:val="00EA3313"/>
    <w:rsid w:val="00EA370D"/>
    <w:rsid w:val="00EA6065"/>
    <w:rsid w:val="00EA6922"/>
    <w:rsid w:val="00EA69E1"/>
    <w:rsid w:val="00EA72DB"/>
    <w:rsid w:val="00EB02C3"/>
    <w:rsid w:val="00EB169C"/>
    <w:rsid w:val="00EB201D"/>
    <w:rsid w:val="00EB299B"/>
    <w:rsid w:val="00EB29C0"/>
    <w:rsid w:val="00EB2A48"/>
    <w:rsid w:val="00EB2AA0"/>
    <w:rsid w:val="00EB3538"/>
    <w:rsid w:val="00EB3A35"/>
    <w:rsid w:val="00EB3C24"/>
    <w:rsid w:val="00EB4BD6"/>
    <w:rsid w:val="00EB55ED"/>
    <w:rsid w:val="00EB6B9B"/>
    <w:rsid w:val="00EB6F35"/>
    <w:rsid w:val="00EB78B4"/>
    <w:rsid w:val="00EC08E9"/>
    <w:rsid w:val="00EC0FF7"/>
    <w:rsid w:val="00EC1C8E"/>
    <w:rsid w:val="00EC1DCE"/>
    <w:rsid w:val="00EC1E73"/>
    <w:rsid w:val="00EC2344"/>
    <w:rsid w:val="00EC2551"/>
    <w:rsid w:val="00EC30B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118"/>
    <w:rsid w:val="00ED3423"/>
    <w:rsid w:val="00ED3494"/>
    <w:rsid w:val="00ED37CE"/>
    <w:rsid w:val="00ED3EF5"/>
    <w:rsid w:val="00ED41BC"/>
    <w:rsid w:val="00ED5B87"/>
    <w:rsid w:val="00ED657B"/>
    <w:rsid w:val="00ED65D6"/>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27A"/>
    <w:rsid w:val="00EF24CB"/>
    <w:rsid w:val="00EF2625"/>
    <w:rsid w:val="00EF29ED"/>
    <w:rsid w:val="00EF2C6B"/>
    <w:rsid w:val="00EF3490"/>
    <w:rsid w:val="00EF3AE5"/>
    <w:rsid w:val="00EF3C2E"/>
    <w:rsid w:val="00EF4981"/>
    <w:rsid w:val="00EF5508"/>
    <w:rsid w:val="00EF6935"/>
    <w:rsid w:val="00EF74FA"/>
    <w:rsid w:val="00EF77F4"/>
    <w:rsid w:val="00EF7969"/>
    <w:rsid w:val="00EF7F8B"/>
    <w:rsid w:val="00F005F1"/>
    <w:rsid w:val="00F00A7D"/>
    <w:rsid w:val="00F01A48"/>
    <w:rsid w:val="00F02041"/>
    <w:rsid w:val="00F0313F"/>
    <w:rsid w:val="00F0349C"/>
    <w:rsid w:val="00F037BA"/>
    <w:rsid w:val="00F03902"/>
    <w:rsid w:val="00F03C00"/>
    <w:rsid w:val="00F03F75"/>
    <w:rsid w:val="00F04055"/>
    <w:rsid w:val="00F04178"/>
    <w:rsid w:val="00F0455C"/>
    <w:rsid w:val="00F055DC"/>
    <w:rsid w:val="00F05645"/>
    <w:rsid w:val="00F05B85"/>
    <w:rsid w:val="00F05CCA"/>
    <w:rsid w:val="00F0736E"/>
    <w:rsid w:val="00F07371"/>
    <w:rsid w:val="00F07C45"/>
    <w:rsid w:val="00F07F34"/>
    <w:rsid w:val="00F1089B"/>
    <w:rsid w:val="00F11530"/>
    <w:rsid w:val="00F11B77"/>
    <w:rsid w:val="00F11D10"/>
    <w:rsid w:val="00F121FB"/>
    <w:rsid w:val="00F1247E"/>
    <w:rsid w:val="00F128FD"/>
    <w:rsid w:val="00F12A2F"/>
    <w:rsid w:val="00F12D9E"/>
    <w:rsid w:val="00F12E0A"/>
    <w:rsid w:val="00F1351D"/>
    <w:rsid w:val="00F1459E"/>
    <w:rsid w:val="00F146A6"/>
    <w:rsid w:val="00F14920"/>
    <w:rsid w:val="00F16452"/>
    <w:rsid w:val="00F1687E"/>
    <w:rsid w:val="00F16AD6"/>
    <w:rsid w:val="00F1752F"/>
    <w:rsid w:val="00F175FD"/>
    <w:rsid w:val="00F17E3C"/>
    <w:rsid w:val="00F20098"/>
    <w:rsid w:val="00F202D1"/>
    <w:rsid w:val="00F20773"/>
    <w:rsid w:val="00F21085"/>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5389"/>
    <w:rsid w:val="00F26A79"/>
    <w:rsid w:val="00F302AF"/>
    <w:rsid w:val="00F31172"/>
    <w:rsid w:val="00F31F58"/>
    <w:rsid w:val="00F322FD"/>
    <w:rsid w:val="00F32EC9"/>
    <w:rsid w:val="00F33079"/>
    <w:rsid w:val="00F330C1"/>
    <w:rsid w:val="00F33EEC"/>
    <w:rsid w:val="00F340DB"/>
    <w:rsid w:val="00F344E0"/>
    <w:rsid w:val="00F3480B"/>
    <w:rsid w:val="00F34A4A"/>
    <w:rsid w:val="00F353E7"/>
    <w:rsid w:val="00F357DD"/>
    <w:rsid w:val="00F35965"/>
    <w:rsid w:val="00F40D61"/>
    <w:rsid w:val="00F40F84"/>
    <w:rsid w:val="00F41141"/>
    <w:rsid w:val="00F4140D"/>
    <w:rsid w:val="00F41B37"/>
    <w:rsid w:val="00F425BA"/>
    <w:rsid w:val="00F42A8B"/>
    <w:rsid w:val="00F42BCF"/>
    <w:rsid w:val="00F43515"/>
    <w:rsid w:val="00F43B2E"/>
    <w:rsid w:val="00F43DD6"/>
    <w:rsid w:val="00F43E0C"/>
    <w:rsid w:val="00F4412C"/>
    <w:rsid w:val="00F44144"/>
    <w:rsid w:val="00F44166"/>
    <w:rsid w:val="00F44566"/>
    <w:rsid w:val="00F44628"/>
    <w:rsid w:val="00F44AD3"/>
    <w:rsid w:val="00F44D30"/>
    <w:rsid w:val="00F456A0"/>
    <w:rsid w:val="00F459C0"/>
    <w:rsid w:val="00F45E42"/>
    <w:rsid w:val="00F46622"/>
    <w:rsid w:val="00F46908"/>
    <w:rsid w:val="00F46E0B"/>
    <w:rsid w:val="00F50D2B"/>
    <w:rsid w:val="00F51901"/>
    <w:rsid w:val="00F51B25"/>
    <w:rsid w:val="00F52E20"/>
    <w:rsid w:val="00F530CD"/>
    <w:rsid w:val="00F53F92"/>
    <w:rsid w:val="00F54535"/>
    <w:rsid w:val="00F546B5"/>
    <w:rsid w:val="00F54E6F"/>
    <w:rsid w:val="00F557D3"/>
    <w:rsid w:val="00F5616E"/>
    <w:rsid w:val="00F56FF7"/>
    <w:rsid w:val="00F57517"/>
    <w:rsid w:val="00F578B9"/>
    <w:rsid w:val="00F607FA"/>
    <w:rsid w:val="00F612A8"/>
    <w:rsid w:val="00F613F8"/>
    <w:rsid w:val="00F6217B"/>
    <w:rsid w:val="00F625AB"/>
    <w:rsid w:val="00F62979"/>
    <w:rsid w:val="00F62E98"/>
    <w:rsid w:val="00F65593"/>
    <w:rsid w:val="00F665CD"/>
    <w:rsid w:val="00F702BC"/>
    <w:rsid w:val="00F71847"/>
    <w:rsid w:val="00F720EB"/>
    <w:rsid w:val="00F727FE"/>
    <w:rsid w:val="00F72E61"/>
    <w:rsid w:val="00F72F40"/>
    <w:rsid w:val="00F73130"/>
    <w:rsid w:val="00F74F0B"/>
    <w:rsid w:val="00F750A4"/>
    <w:rsid w:val="00F75320"/>
    <w:rsid w:val="00F755B6"/>
    <w:rsid w:val="00F759E0"/>
    <w:rsid w:val="00F75E32"/>
    <w:rsid w:val="00F7603C"/>
    <w:rsid w:val="00F77CEC"/>
    <w:rsid w:val="00F77DBC"/>
    <w:rsid w:val="00F77E1F"/>
    <w:rsid w:val="00F77ECB"/>
    <w:rsid w:val="00F80207"/>
    <w:rsid w:val="00F80797"/>
    <w:rsid w:val="00F810CC"/>
    <w:rsid w:val="00F81775"/>
    <w:rsid w:val="00F82487"/>
    <w:rsid w:val="00F8297E"/>
    <w:rsid w:val="00F82A62"/>
    <w:rsid w:val="00F83745"/>
    <w:rsid w:val="00F842D9"/>
    <w:rsid w:val="00F844AE"/>
    <w:rsid w:val="00F848F7"/>
    <w:rsid w:val="00F84D77"/>
    <w:rsid w:val="00F851F3"/>
    <w:rsid w:val="00F8612B"/>
    <w:rsid w:val="00F86180"/>
    <w:rsid w:val="00F865AC"/>
    <w:rsid w:val="00F86F8F"/>
    <w:rsid w:val="00F8720C"/>
    <w:rsid w:val="00F874A9"/>
    <w:rsid w:val="00F90701"/>
    <w:rsid w:val="00F90E1F"/>
    <w:rsid w:val="00F92C8F"/>
    <w:rsid w:val="00F930C7"/>
    <w:rsid w:val="00F93319"/>
    <w:rsid w:val="00F94844"/>
    <w:rsid w:val="00F94E9B"/>
    <w:rsid w:val="00F96D93"/>
    <w:rsid w:val="00F9751F"/>
    <w:rsid w:val="00F97864"/>
    <w:rsid w:val="00F97B9E"/>
    <w:rsid w:val="00FA04B4"/>
    <w:rsid w:val="00FA0692"/>
    <w:rsid w:val="00FA09E2"/>
    <w:rsid w:val="00FA0C41"/>
    <w:rsid w:val="00FA1006"/>
    <w:rsid w:val="00FA1483"/>
    <w:rsid w:val="00FA290B"/>
    <w:rsid w:val="00FA2EBA"/>
    <w:rsid w:val="00FA4E8A"/>
    <w:rsid w:val="00FA5364"/>
    <w:rsid w:val="00FA556B"/>
    <w:rsid w:val="00FA55D1"/>
    <w:rsid w:val="00FA5929"/>
    <w:rsid w:val="00FA5A87"/>
    <w:rsid w:val="00FA60F5"/>
    <w:rsid w:val="00FA652B"/>
    <w:rsid w:val="00FA7525"/>
    <w:rsid w:val="00FA7618"/>
    <w:rsid w:val="00FA7E52"/>
    <w:rsid w:val="00FB1174"/>
    <w:rsid w:val="00FB17B7"/>
    <w:rsid w:val="00FB1B45"/>
    <w:rsid w:val="00FB3044"/>
    <w:rsid w:val="00FB3235"/>
    <w:rsid w:val="00FB3258"/>
    <w:rsid w:val="00FB3482"/>
    <w:rsid w:val="00FB3924"/>
    <w:rsid w:val="00FB532D"/>
    <w:rsid w:val="00FB65B5"/>
    <w:rsid w:val="00FB6C50"/>
    <w:rsid w:val="00FB6F33"/>
    <w:rsid w:val="00FB6F5D"/>
    <w:rsid w:val="00FB7206"/>
    <w:rsid w:val="00FB7546"/>
    <w:rsid w:val="00FB7B71"/>
    <w:rsid w:val="00FC0E93"/>
    <w:rsid w:val="00FC1038"/>
    <w:rsid w:val="00FC10C1"/>
    <w:rsid w:val="00FC164E"/>
    <w:rsid w:val="00FC1732"/>
    <w:rsid w:val="00FC188E"/>
    <w:rsid w:val="00FC23A7"/>
    <w:rsid w:val="00FC2646"/>
    <w:rsid w:val="00FC2AE0"/>
    <w:rsid w:val="00FC43A6"/>
    <w:rsid w:val="00FC4578"/>
    <w:rsid w:val="00FC49EF"/>
    <w:rsid w:val="00FC4B55"/>
    <w:rsid w:val="00FC590C"/>
    <w:rsid w:val="00FC5D12"/>
    <w:rsid w:val="00FD0F19"/>
    <w:rsid w:val="00FD0FB5"/>
    <w:rsid w:val="00FD1370"/>
    <w:rsid w:val="00FD1395"/>
    <w:rsid w:val="00FD1DC7"/>
    <w:rsid w:val="00FD23AF"/>
    <w:rsid w:val="00FD2554"/>
    <w:rsid w:val="00FD2770"/>
    <w:rsid w:val="00FD297E"/>
    <w:rsid w:val="00FD2C2F"/>
    <w:rsid w:val="00FD355C"/>
    <w:rsid w:val="00FD3CDE"/>
    <w:rsid w:val="00FD3F54"/>
    <w:rsid w:val="00FD59BF"/>
    <w:rsid w:val="00FD680C"/>
    <w:rsid w:val="00FD6BD1"/>
    <w:rsid w:val="00FD7E6F"/>
    <w:rsid w:val="00FD7FB2"/>
    <w:rsid w:val="00FE0B5C"/>
    <w:rsid w:val="00FE1385"/>
    <w:rsid w:val="00FE20AD"/>
    <w:rsid w:val="00FE24A3"/>
    <w:rsid w:val="00FE2A8E"/>
    <w:rsid w:val="00FE40DF"/>
    <w:rsid w:val="00FE4308"/>
    <w:rsid w:val="00FE5DB8"/>
    <w:rsid w:val="00FE5E3F"/>
    <w:rsid w:val="00FE5ECC"/>
    <w:rsid w:val="00FE66D9"/>
    <w:rsid w:val="00FE7328"/>
    <w:rsid w:val="00FE785E"/>
    <w:rsid w:val="00FF0575"/>
    <w:rsid w:val="00FF2272"/>
    <w:rsid w:val="00FF45B9"/>
    <w:rsid w:val="00FF4BF6"/>
    <w:rsid w:val="00FF4F6C"/>
    <w:rsid w:val="00FF5352"/>
    <w:rsid w:val="00FF7184"/>
    <w:rsid w:val="00FF76A0"/>
    <w:rsid w:val="00FF77A1"/>
    <w:rsid w:val="00FF7B84"/>
    <w:rsid w:val="00FF7D4D"/>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82454F2B-7DE4-4996-9F67-C6358396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02CF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2"/>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3"/>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4"/>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 w:type="table" w:customStyle="1" w:styleId="TableNormal1">
    <w:name w:val="Table Normal1"/>
    <w:rsid w:val="004962F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paragraph" w:customStyle="1" w:styleId="NASLOVREFERENNAPOTRD">
    <w:name w:val="NASLOV REFERENČNA POTRD"/>
    <w:basedOn w:val="Navaden"/>
    <w:rsid w:val="00723779"/>
    <w:pPr>
      <w:keepNext/>
      <w:spacing w:after="0" w:line="240" w:lineRule="auto"/>
      <w:ind w:right="-12"/>
      <w:jc w:val="center"/>
      <w:outlineLvl w:val="0"/>
    </w:pPr>
    <w:rPr>
      <w:rFonts w:asciiTheme="minorHAnsi" w:eastAsia="Times New Roman" w:hAnsiTheme="minorHAnsi" w:cstheme="minorHAnsi"/>
      <w:b/>
      <w:snapToGrid w:val="0"/>
      <w:color w:val="000000"/>
      <w:sz w:val="28"/>
      <w:szCs w:val="28"/>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873083302">
          <w:marLeft w:val="0"/>
          <w:marRight w:val="0"/>
          <w:marTop w:val="0"/>
          <w:marBottom w:val="0"/>
          <w:divBdr>
            <w:top w:val="none" w:sz="0" w:space="0" w:color="auto"/>
            <w:left w:val="none" w:sz="0" w:space="0" w:color="auto"/>
            <w:bottom w:val="none" w:sz="0" w:space="0" w:color="auto"/>
            <w:right w:val="none" w:sz="0" w:space="0" w:color="auto"/>
          </w:divBdr>
        </w:div>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1711880962">
                  <w:marLeft w:val="0"/>
                  <w:marRight w:val="0"/>
                  <w:marTop w:val="0"/>
                  <w:marBottom w:val="0"/>
                  <w:divBdr>
                    <w:top w:val="none" w:sz="0" w:space="0" w:color="auto"/>
                    <w:left w:val="none" w:sz="0" w:space="0" w:color="auto"/>
                    <w:bottom w:val="none" w:sz="0" w:space="0" w:color="auto"/>
                    <w:right w:val="none" w:sz="0" w:space="0" w:color="auto"/>
                  </w:divBdr>
                  <w:divsChild>
                    <w:div w:id="235015518">
                      <w:marLeft w:val="0"/>
                      <w:marRight w:val="0"/>
                      <w:marTop w:val="0"/>
                      <w:marBottom w:val="0"/>
                      <w:divBdr>
                        <w:top w:val="none" w:sz="0" w:space="0" w:color="auto"/>
                        <w:left w:val="none" w:sz="0" w:space="0" w:color="auto"/>
                        <w:bottom w:val="none" w:sz="0" w:space="0" w:color="auto"/>
                        <w:right w:val="none" w:sz="0" w:space="0" w:color="auto"/>
                      </w:divBdr>
                    </w:div>
                    <w:div w:id="7137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32577784">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sChild>
        </w:div>
        <w:div w:id="150408866">
          <w:marLeft w:val="0"/>
          <w:marRight w:val="0"/>
          <w:marTop w:val="0"/>
          <w:marBottom w:val="0"/>
          <w:divBdr>
            <w:top w:val="none" w:sz="0" w:space="0" w:color="auto"/>
            <w:left w:val="none" w:sz="0" w:space="0" w:color="auto"/>
            <w:bottom w:val="none" w:sz="0" w:space="0" w:color="auto"/>
            <w:right w:val="none" w:sz="0" w:space="0" w:color="auto"/>
          </w:divBdr>
        </w:div>
        <w:div w:id="151416331">
          <w:marLeft w:val="0"/>
          <w:marRight w:val="0"/>
          <w:marTop w:val="0"/>
          <w:marBottom w:val="0"/>
          <w:divBdr>
            <w:top w:val="none" w:sz="0" w:space="0" w:color="auto"/>
            <w:left w:val="none" w:sz="0" w:space="0" w:color="auto"/>
            <w:bottom w:val="none" w:sz="0" w:space="0" w:color="auto"/>
            <w:right w:val="none" w:sz="0" w:space="0" w:color="auto"/>
          </w:divBdr>
          <w:divsChild>
            <w:div w:id="280385498">
              <w:marLeft w:val="0"/>
              <w:marRight w:val="0"/>
              <w:marTop w:val="0"/>
              <w:marBottom w:val="0"/>
              <w:divBdr>
                <w:top w:val="none" w:sz="0" w:space="0" w:color="auto"/>
                <w:left w:val="none" w:sz="0" w:space="0" w:color="auto"/>
                <w:bottom w:val="none" w:sz="0" w:space="0" w:color="auto"/>
                <w:right w:val="none" w:sz="0" w:space="0" w:color="auto"/>
              </w:divBdr>
            </w:div>
            <w:div w:id="383649425">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sChild>
        </w:div>
        <w:div w:id="166795158">
          <w:marLeft w:val="0"/>
          <w:marRight w:val="0"/>
          <w:marTop w:val="0"/>
          <w:marBottom w:val="0"/>
          <w:divBdr>
            <w:top w:val="none" w:sz="0" w:space="0" w:color="auto"/>
            <w:left w:val="none" w:sz="0" w:space="0" w:color="auto"/>
            <w:bottom w:val="none" w:sz="0" w:space="0" w:color="auto"/>
            <w:right w:val="none" w:sz="0" w:space="0" w:color="auto"/>
          </w:divBdr>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509177143">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87429363">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 w:id="486821382">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52166819">
              <w:marLeft w:val="0"/>
              <w:marRight w:val="0"/>
              <w:marTop w:val="0"/>
              <w:marBottom w:val="0"/>
              <w:divBdr>
                <w:top w:val="none" w:sz="0" w:space="0" w:color="auto"/>
                <w:left w:val="none" w:sz="0" w:space="0" w:color="auto"/>
                <w:bottom w:val="none" w:sz="0" w:space="0" w:color="auto"/>
                <w:right w:val="none" w:sz="0" w:space="0" w:color="auto"/>
              </w:divBdr>
            </w:div>
            <w:div w:id="115680578">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sChild>
        </w:div>
        <w:div w:id="201286924">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643318714">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863788983">
          <w:marLeft w:val="0"/>
          <w:marRight w:val="0"/>
          <w:marTop w:val="0"/>
          <w:marBottom w:val="0"/>
          <w:divBdr>
            <w:top w:val="none" w:sz="0" w:space="0" w:color="auto"/>
            <w:left w:val="none" w:sz="0" w:space="0" w:color="auto"/>
            <w:bottom w:val="none" w:sz="0" w:space="0" w:color="auto"/>
            <w:right w:val="none" w:sz="0" w:space="0" w:color="auto"/>
          </w:divBdr>
        </w:div>
        <w:div w:id="920795595">
          <w:marLeft w:val="0"/>
          <w:marRight w:val="0"/>
          <w:marTop w:val="0"/>
          <w:marBottom w:val="0"/>
          <w:divBdr>
            <w:top w:val="none" w:sz="0" w:space="0" w:color="auto"/>
            <w:left w:val="none" w:sz="0" w:space="0" w:color="auto"/>
            <w:bottom w:val="none" w:sz="0" w:space="0" w:color="auto"/>
            <w:right w:val="none" w:sz="0" w:space="0" w:color="auto"/>
          </w:divBdr>
          <w:divsChild>
            <w:div w:id="108160671">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538974937">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sChild>
        </w:div>
        <w:div w:id="921599739">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36322192">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413237976">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sChild>
        </w:div>
        <w:div w:id="1112549501">
          <w:marLeft w:val="0"/>
          <w:marRight w:val="0"/>
          <w:marTop w:val="0"/>
          <w:marBottom w:val="0"/>
          <w:divBdr>
            <w:top w:val="none" w:sz="0" w:space="0" w:color="auto"/>
            <w:left w:val="none" w:sz="0" w:space="0" w:color="auto"/>
            <w:bottom w:val="none" w:sz="0" w:space="0" w:color="auto"/>
            <w:right w:val="none" w:sz="0" w:space="0" w:color="auto"/>
          </w:divBdr>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161434439">
              <w:marLeft w:val="0"/>
              <w:marRight w:val="0"/>
              <w:marTop w:val="0"/>
              <w:marBottom w:val="0"/>
              <w:divBdr>
                <w:top w:val="none" w:sz="0" w:space="0" w:color="auto"/>
                <w:left w:val="none" w:sz="0" w:space="0" w:color="auto"/>
                <w:bottom w:val="none" w:sz="0" w:space="0" w:color="auto"/>
                <w:right w:val="none" w:sz="0" w:space="0" w:color="auto"/>
              </w:divBdr>
            </w:div>
            <w:div w:id="247422623">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49426104">
                  <w:marLeft w:val="0"/>
                  <w:marRight w:val="0"/>
                  <w:marTop w:val="0"/>
                  <w:marBottom w:val="0"/>
                  <w:divBdr>
                    <w:top w:val="none" w:sz="0" w:space="0" w:color="auto"/>
                    <w:left w:val="none" w:sz="0" w:space="0" w:color="auto"/>
                    <w:bottom w:val="none" w:sz="0" w:space="0" w:color="auto"/>
                    <w:right w:val="none" w:sz="0" w:space="0" w:color="auto"/>
                  </w:divBdr>
                  <w:divsChild>
                    <w:div w:id="429280620">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 w:id="1485194222">
                      <w:marLeft w:val="0"/>
                      <w:marRight w:val="0"/>
                      <w:marTop w:val="0"/>
                      <w:marBottom w:val="0"/>
                      <w:divBdr>
                        <w:top w:val="none" w:sz="0" w:space="0" w:color="auto"/>
                        <w:left w:val="none" w:sz="0" w:space="0" w:color="auto"/>
                        <w:bottom w:val="none" w:sz="0" w:space="0" w:color="auto"/>
                        <w:right w:val="none" w:sz="0" w:space="0" w:color="auto"/>
                      </w:divBdr>
                    </w:div>
                  </w:divsChild>
                </w:div>
                <w:div w:id="169219499">
                  <w:marLeft w:val="0"/>
                  <w:marRight w:val="0"/>
                  <w:marTop w:val="0"/>
                  <w:marBottom w:val="0"/>
                  <w:divBdr>
                    <w:top w:val="none" w:sz="0" w:space="0" w:color="auto"/>
                    <w:left w:val="none" w:sz="0" w:space="0" w:color="auto"/>
                    <w:bottom w:val="none" w:sz="0" w:space="0" w:color="auto"/>
                    <w:right w:val="none" w:sz="0" w:space="0" w:color="auto"/>
                  </w:divBdr>
                  <w:divsChild>
                    <w:div w:id="192308475">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929435654">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9903589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2035033980">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88815166">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 w:id="1793397545">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18037599">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601256865">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766718">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1282497298">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5890776">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1752922937">
              <w:marLeft w:val="0"/>
              <w:marRight w:val="0"/>
              <w:marTop w:val="0"/>
              <w:marBottom w:val="0"/>
              <w:divBdr>
                <w:top w:val="none" w:sz="0" w:space="0" w:color="auto"/>
                <w:left w:val="none" w:sz="0" w:space="0" w:color="auto"/>
                <w:bottom w:val="none" w:sz="0" w:space="0" w:color="auto"/>
                <w:right w:val="none" w:sz="0" w:space="0" w:color="auto"/>
              </w:divBdr>
            </w:div>
          </w:divsChild>
        </w:div>
        <w:div w:id="1372606468">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172496321">
                  <w:marLeft w:val="0"/>
                  <w:marRight w:val="0"/>
                  <w:marTop w:val="0"/>
                  <w:marBottom w:val="0"/>
                  <w:divBdr>
                    <w:top w:val="none" w:sz="0" w:space="0" w:color="auto"/>
                    <w:left w:val="none" w:sz="0" w:space="0" w:color="auto"/>
                    <w:bottom w:val="none" w:sz="0" w:space="0" w:color="auto"/>
                    <w:right w:val="none" w:sz="0" w:space="0" w:color="auto"/>
                  </w:divBdr>
                  <w:divsChild>
                    <w:div w:id="1178350809">
                      <w:marLeft w:val="0"/>
                      <w:marRight w:val="0"/>
                      <w:marTop w:val="0"/>
                      <w:marBottom w:val="0"/>
                      <w:divBdr>
                        <w:top w:val="none" w:sz="0" w:space="0" w:color="auto"/>
                        <w:left w:val="none" w:sz="0" w:space="0" w:color="auto"/>
                        <w:bottom w:val="none" w:sz="0" w:space="0" w:color="auto"/>
                        <w:right w:val="none" w:sz="0" w:space="0" w:color="auto"/>
                      </w:divBdr>
                    </w:div>
                    <w:div w:id="1284582408">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25326857">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501656806">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sChild>
        </w:div>
        <w:div w:id="1496265583">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7078471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28327019">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sChild>
        </w:div>
        <w:div w:id="1534921956">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54548990">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983700222">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586525400">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9063088">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890073756">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sChild>
        </w:div>
        <w:div w:id="1676496616">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46730376">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2050954874">
              <w:marLeft w:val="0"/>
              <w:marRight w:val="0"/>
              <w:marTop w:val="0"/>
              <w:marBottom w:val="0"/>
              <w:divBdr>
                <w:top w:val="none" w:sz="0" w:space="0" w:color="auto"/>
                <w:left w:val="none" w:sz="0" w:space="0" w:color="auto"/>
                <w:bottom w:val="none" w:sz="0" w:space="0" w:color="auto"/>
                <w:right w:val="none" w:sz="0" w:space="0" w:color="auto"/>
              </w:divBdr>
            </w:div>
          </w:divsChild>
        </w:div>
        <w:div w:id="1759212906">
          <w:marLeft w:val="0"/>
          <w:marRight w:val="0"/>
          <w:marTop w:val="0"/>
          <w:marBottom w:val="0"/>
          <w:divBdr>
            <w:top w:val="none" w:sz="0" w:space="0" w:color="auto"/>
            <w:left w:val="none" w:sz="0" w:space="0" w:color="auto"/>
            <w:bottom w:val="none" w:sz="0" w:space="0" w:color="auto"/>
            <w:right w:val="none" w:sz="0" w:space="0" w:color="auto"/>
          </w:divBdr>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309755090">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540245609">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sChild>
        </w:div>
        <w:div w:id="179158951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62817182">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1716468439">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sChild>
        </w:div>
        <w:div w:id="18283942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 w:id="578635377">
              <w:marLeft w:val="0"/>
              <w:marRight w:val="0"/>
              <w:marTop w:val="0"/>
              <w:marBottom w:val="0"/>
              <w:divBdr>
                <w:top w:val="none" w:sz="0" w:space="0" w:color="auto"/>
                <w:left w:val="none" w:sz="0" w:space="0" w:color="auto"/>
                <w:bottom w:val="none" w:sz="0" w:space="0" w:color="auto"/>
                <w:right w:val="none" w:sz="0" w:space="0" w:color="auto"/>
              </w:divBdr>
            </w:div>
          </w:divsChild>
        </w:div>
        <w:div w:id="1917201707">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29113747">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 w:id="1279142389">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sChild>
        </w:div>
        <w:div w:id="1982079758">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314263935">
              <w:marLeft w:val="0"/>
              <w:marRight w:val="0"/>
              <w:marTop w:val="0"/>
              <w:marBottom w:val="0"/>
              <w:divBdr>
                <w:top w:val="none" w:sz="0" w:space="0" w:color="auto"/>
                <w:left w:val="none" w:sz="0" w:space="0" w:color="auto"/>
                <w:bottom w:val="none" w:sz="0" w:space="0" w:color="auto"/>
                <w:right w:val="none" w:sz="0" w:space="0" w:color="auto"/>
              </w:divBdr>
            </w:div>
            <w:div w:id="538317390">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sChild>
        </w:div>
        <w:div w:id="2042899830">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203106845">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1278760775">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sChild>
        </w:div>
        <w:div w:id="2109545665">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47277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178810955">
          <w:marLeft w:val="0"/>
          <w:marRight w:val="0"/>
          <w:marTop w:val="0"/>
          <w:marBottom w:val="0"/>
          <w:divBdr>
            <w:top w:val="none" w:sz="0" w:space="0" w:color="auto"/>
            <w:left w:val="none" w:sz="0" w:space="0" w:color="auto"/>
            <w:bottom w:val="none" w:sz="0" w:space="0" w:color="auto"/>
            <w:right w:val="none" w:sz="0" w:space="0" w:color="auto"/>
          </w:divBdr>
        </w:div>
        <w:div w:id="386731870">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11303173">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434328587">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sChild>
        </w:div>
        <w:div w:id="2100058170">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374689537">
          <w:marLeft w:val="0"/>
          <w:marRight w:val="0"/>
          <w:marTop w:val="0"/>
          <w:marBottom w:val="0"/>
          <w:divBdr>
            <w:top w:val="none" w:sz="0" w:space="0" w:color="auto"/>
            <w:left w:val="none" w:sz="0" w:space="0" w:color="auto"/>
            <w:bottom w:val="none" w:sz="0" w:space="0" w:color="auto"/>
            <w:right w:val="none" w:sz="0" w:space="0" w:color="auto"/>
          </w:divBdr>
        </w:div>
        <w:div w:id="1599290064">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605040436">
          <w:marLeft w:val="0"/>
          <w:marRight w:val="0"/>
          <w:marTop w:val="0"/>
          <w:marBottom w:val="0"/>
          <w:divBdr>
            <w:top w:val="none" w:sz="0" w:space="0" w:color="auto"/>
            <w:left w:val="none" w:sz="0" w:space="0" w:color="auto"/>
            <w:bottom w:val="none" w:sz="0" w:space="0" w:color="auto"/>
            <w:right w:val="none" w:sz="0" w:space="0" w:color="auto"/>
          </w:divBdr>
        </w:div>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809708150">
          <w:marLeft w:val="0"/>
          <w:marRight w:val="0"/>
          <w:marTop w:val="0"/>
          <w:marBottom w:val="0"/>
          <w:divBdr>
            <w:top w:val="none" w:sz="0" w:space="0" w:color="auto"/>
            <w:left w:val="none" w:sz="0" w:space="0" w:color="auto"/>
            <w:bottom w:val="none" w:sz="0" w:space="0" w:color="auto"/>
            <w:right w:val="none" w:sz="0" w:space="0" w:color="auto"/>
          </w:divBdr>
        </w:div>
        <w:div w:id="1964923181">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si/teme/zeleno-javno-narocanj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radni-list.si/1/objava.jsp?sop=2022-01-0873"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08-01-1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4" ma:contentTypeDescription="Ustvari nov dokument." ma:contentTypeScope="" ma:versionID="d672f63f7bf0c615b3d3c62741e93b02">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e7d00cc65e2faacfd8b024c63fbe1775"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2.xml><?xml version="1.0" encoding="utf-8"?>
<ds:datastoreItem xmlns:ds="http://schemas.openxmlformats.org/officeDocument/2006/customXml" ds:itemID="{D29B4942-06FA-466D-8C41-73D432B6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4.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45</Pages>
  <Words>15972</Words>
  <Characters>91041</Characters>
  <Application>Microsoft Office Word</Application>
  <DocSecurity>0</DocSecurity>
  <Lines>758</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Darja Lesjak</cp:lastModifiedBy>
  <cp:revision>79</cp:revision>
  <cp:lastPrinted>2026-04-20T20:41:00Z</cp:lastPrinted>
  <dcterms:created xsi:type="dcterms:W3CDTF">2026-04-22T19:42:00Z</dcterms:created>
  <dcterms:modified xsi:type="dcterms:W3CDTF">2026-05-11T07:20:00Z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